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B9E17" w14:textId="77777777" w:rsidR="00AC404A" w:rsidRPr="0070139D" w:rsidRDefault="00AC404A" w:rsidP="00AC404A">
      <w:pPr>
        <w:spacing w:line="480" w:lineRule="auto"/>
        <w:ind w:left="283"/>
        <w:rPr>
          <w:rFonts w:ascii="Arial" w:hAnsi="Arial" w:cs="Arial"/>
          <w:sz w:val="20"/>
          <w:szCs w:val="20"/>
        </w:rPr>
      </w:pPr>
      <w:r w:rsidRPr="0070139D">
        <w:rPr>
          <w:rFonts w:ascii="Arial" w:hAnsi="Arial" w:cs="Arial"/>
          <w:sz w:val="20"/>
          <w:szCs w:val="20"/>
        </w:rPr>
        <w:t xml:space="preserve">      </w:t>
      </w:r>
    </w:p>
    <w:p w14:paraId="31ECA263" w14:textId="77777777" w:rsidR="00AC404A" w:rsidRDefault="00AC404A" w:rsidP="00AC404A">
      <w:pPr>
        <w:tabs>
          <w:tab w:val="left" w:pos="5112"/>
        </w:tabs>
        <w:spacing w:before="120" w:line="240" w:lineRule="exact"/>
        <w:rPr>
          <w:rFonts w:ascii="Arial" w:hAnsi="Arial" w:cs="Arial"/>
          <w:sz w:val="20"/>
          <w:szCs w:val="20"/>
          <w:lang w:eastAsia="en-US"/>
        </w:rPr>
      </w:pPr>
    </w:p>
    <w:p w14:paraId="5E1E751F" w14:textId="77777777" w:rsidR="00AC404A" w:rsidRDefault="00AC404A" w:rsidP="00AC404A">
      <w:pPr>
        <w:tabs>
          <w:tab w:val="left" w:pos="5112"/>
        </w:tabs>
        <w:spacing w:before="120" w:line="240" w:lineRule="exact"/>
        <w:rPr>
          <w:rFonts w:ascii="Arial" w:hAnsi="Arial" w:cs="Arial"/>
          <w:sz w:val="20"/>
          <w:szCs w:val="20"/>
          <w:lang w:eastAsia="en-US"/>
        </w:rPr>
      </w:pPr>
    </w:p>
    <w:p w14:paraId="51801933" w14:textId="77777777" w:rsidR="00AC404A" w:rsidRDefault="00AC404A" w:rsidP="00AC404A">
      <w:pPr>
        <w:tabs>
          <w:tab w:val="left" w:pos="5112"/>
        </w:tabs>
        <w:spacing w:before="120" w:line="240" w:lineRule="exact"/>
        <w:rPr>
          <w:rFonts w:ascii="Arial" w:hAnsi="Arial" w:cs="Arial"/>
          <w:sz w:val="20"/>
          <w:szCs w:val="20"/>
          <w:lang w:eastAsia="en-US"/>
        </w:rPr>
      </w:pPr>
    </w:p>
    <w:p w14:paraId="3A53ABCB" w14:textId="77777777" w:rsidR="00AC404A" w:rsidRPr="00B726B6" w:rsidRDefault="00AC404A" w:rsidP="00AC404A">
      <w:pPr>
        <w:tabs>
          <w:tab w:val="left" w:pos="5112"/>
        </w:tabs>
        <w:spacing w:before="120" w:line="240" w:lineRule="exact"/>
        <w:rPr>
          <w:rFonts w:ascii="Arial" w:hAnsi="Arial" w:cs="Arial"/>
          <w:sz w:val="20"/>
          <w:szCs w:val="20"/>
          <w:lang w:eastAsia="en-US"/>
        </w:rPr>
      </w:pPr>
      <w:r w:rsidRPr="00B726B6">
        <w:rPr>
          <w:rFonts w:ascii="Arial" w:hAnsi="Arial" w:cs="Arial"/>
          <w:sz w:val="20"/>
          <w:szCs w:val="20"/>
          <w:lang w:eastAsia="en-US"/>
        </w:rPr>
        <w:t>Sekretariat</w:t>
      </w:r>
    </w:p>
    <w:p w14:paraId="36F264A9" w14:textId="77777777" w:rsidR="00AC404A" w:rsidRPr="00B726B6" w:rsidRDefault="00AC404A" w:rsidP="00AC404A">
      <w:pPr>
        <w:tabs>
          <w:tab w:val="left" w:pos="5112"/>
        </w:tabs>
        <w:spacing w:before="120" w:line="240" w:lineRule="exact"/>
        <w:rPr>
          <w:rFonts w:ascii="Arial" w:hAnsi="Arial" w:cs="Arial"/>
          <w:sz w:val="20"/>
          <w:szCs w:val="20"/>
          <w:lang w:eastAsia="en-US"/>
        </w:rPr>
      </w:pPr>
      <w:r w:rsidRPr="00B726B6">
        <w:rPr>
          <w:rFonts w:ascii="Arial" w:hAnsi="Arial" w:cs="Arial"/>
          <w:sz w:val="20"/>
          <w:szCs w:val="20"/>
          <w:lang w:eastAsia="en-US"/>
        </w:rPr>
        <w:t>Služba za javna naročila</w:t>
      </w:r>
    </w:p>
    <w:p w14:paraId="0C0C800A" w14:textId="40050739" w:rsidR="00AC404A" w:rsidRPr="00B726B6" w:rsidRDefault="00472C3C" w:rsidP="00AC404A">
      <w:pPr>
        <w:tabs>
          <w:tab w:val="left" w:pos="5112"/>
        </w:tabs>
        <w:spacing w:before="120" w:line="240" w:lineRule="exact"/>
        <w:rPr>
          <w:rFonts w:ascii="Arial" w:hAnsi="Arial" w:cs="Arial"/>
          <w:sz w:val="20"/>
          <w:szCs w:val="20"/>
          <w:lang w:eastAsia="en-US"/>
        </w:rPr>
      </w:pPr>
      <w:r>
        <w:rPr>
          <w:rFonts w:ascii="Arial" w:hAnsi="Arial" w:cs="Arial"/>
          <w:sz w:val="20"/>
          <w:szCs w:val="20"/>
          <w:lang w:eastAsia="en-US"/>
        </w:rPr>
        <w:t>Tržaška cesta 19, 1000</w:t>
      </w:r>
      <w:r w:rsidR="00AC404A" w:rsidRPr="00B726B6">
        <w:rPr>
          <w:rFonts w:ascii="Arial" w:hAnsi="Arial" w:cs="Arial"/>
          <w:sz w:val="20"/>
          <w:szCs w:val="20"/>
          <w:lang w:eastAsia="en-US"/>
        </w:rPr>
        <w:t xml:space="preserve"> Ljubljana</w:t>
      </w:r>
      <w:r w:rsidR="00AC404A" w:rsidRPr="00B726B6">
        <w:rPr>
          <w:rFonts w:ascii="Arial" w:hAnsi="Arial" w:cs="Arial"/>
          <w:sz w:val="20"/>
          <w:szCs w:val="20"/>
          <w:lang w:eastAsia="en-US"/>
        </w:rPr>
        <w:tab/>
        <w:t>T: 01 478 80 00</w:t>
      </w:r>
    </w:p>
    <w:p w14:paraId="5698AE89" w14:textId="77777777" w:rsidR="00AC404A" w:rsidRPr="00B726B6" w:rsidRDefault="00AC404A" w:rsidP="00AC404A">
      <w:pPr>
        <w:tabs>
          <w:tab w:val="left" w:pos="5112"/>
        </w:tabs>
        <w:spacing w:line="240" w:lineRule="exact"/>
        <w:rPr>
          <w:rFonts w:ascii="Arial" w:hAnsi="Arial" w:cs="Arial"/>
          <w:sz w:val="20"/>
          <w:szCs w:val="20"/>
          <w:lang w:eastAsia="en-US"/>
        </w:rPr>
      </w:pPr>
      <w:r w:rsidRPr="00B726B6">
        <w:rPr>
          <w:rFonts w:ascii="Arial" w:hAnsi="Arial" w:cs="Arial"/>
          <w:sz w:val="20"/>
          <w:szCs w:val="20"/>
          <w:lang w:eastAsia="en-US"/>
        </w:rPr>
        <w:tab/>
        <w:t xml:space="preserve">F: 01 478 81 70 </w:t>
      </w:r>
    </w:p>
    <w:p w14:paraId="3A6CB2BC" w14:textId="77777777" w:rsidR="00AC404A" w:rsidRPr="00B726B6" w:rsidRDefault="00AC404A" w:rsidP="00AC404A">
      <w:pPr>
        <w:tabs>
          <w:tab w:val="left" w:pos="5112"/>
        </w:tabs>
        <w:spacing w:line="240" w:lineRule="exact"/>
        <w:rPr>
          <w:rFonts w:ascii="Arial" w:hAnsi="Arial" w:cs="Arial"/>
          <w:sz w:val="20"/>
          <w:szCs w:val="20"/>
          <w:lang w:eastAsia="en-US"/>
        </w:rPr>
      </w:pPr>
      <w:r w:rsidRPr="00B726B6">
        <w:rPr>
          <w:rFonts w:ascii="Arial" w:hAnsi="Arial" w:cs="Arial"/>
          <w:sz w:val="20"/>
          <w:szCs w:val="20"/>
          <w:lang w:eastAsia="en-US"/>
        </w:rPr>
        <w:tab/>
        <w:t>E: gp.mzi@gov.si</w:t>
      </w:r>
    </w:p>
    <w:p w14:paraId="77119E86" w14:textId="77777777" w:rsidR="00AC404A" w:rsidRPr="0070139D" w:rsidRDefault="00AC404A" w:rsidP="00AC404A">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AC404A" w:rsidRPr="0070139D" w14:paraId="44EF4494" w14:textId="77777777" w:rsidTr="00AE72DA">
        <w:trPr>
          <w:cantSplit/>
        </w:trPr>
        <w:tc>
          <w:tcPr>
            <w:tcW w:w="1204" w:type="dxa"/>
            <w:vAlign w:val="center"/>
          </w:tcPr>
          <w:p w14:paraId="79FB7EC6" w14:textId="77777777" w:rsidR="00AC404A" w:rsidRPr="0070139D" w:rsidRDefault="00AC404A" w:rsidP="00AE72DA">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403B7B20" w14:textId="38AC6308" w:rsidR="00AC404A" w:rsidRPr="00E46EB3" w:rsidRDefault="00AC404A" w:rsidP="00AE72DA">
            <w:pPr>
              <w:spacing w:line="260" w:lineRule="atLeast"/>
              <w:rPr>
                <w:rFonts w:ascii="Arial" w:hAnsi="Arial" w:cs="Arial"/>
                <w:sz w:val="20"/>
                <w:szCs w:val="20"/>
                <w:highlight w:val="yellow"/>
                <w:lang w:eastAsia="en-US"/>
              </w:rPr>
            </w:pPr>
            <w:r w:rsidRPr="0024028B">
              <w:rPr>
                <w:rFonts w:ascii="Arial" w:hAnsi="Arial" w:cs="Arial"/>
                <w:sz w:val="20"/>
                <w:szCs w:val="20"/>
                <w:lang w:eastAsia="en-US"/>
              </w:rPr>
              <w:t>430-</w:t>
            </w:r>
            <w:r>
              <w:rPr>
                <w:rFonts w:ascii="Arial" w:hAnsi="Arial" w:cs="Arial"/>
                <w:sz w:val="20"/>
                <w:szCs w:val="20"/>
                <w:lang w:eastAsia="en-US"/>
              </w:rPr>
              <w:t>53</w:t>
            </w:r>
            <w:r w:rsidRPr="0024028B">
              <w:rPr>
                <w:rFonts w:ascii="Arial" w:hAnsi="Arial" w:cs="Arial"/>
                <w:sz w:val="20"/>
                <w:szCs w:val="20"/>
                <w:lang w:eastAsia="en-US"/>
              </w:rPr>
              <w:t>/202</w:t>
            </w:r>
            <w:r>
              <w:rPr>
                <w:rFonts w:ascii="Arial" w:hAnsi="Arial" w:cs="Arial"/>
                <w:sz w:val="20"/>
                <w:szCs w:val="20"/>
                <w:lang w:eastAsia="en-US"/>
              </w:rPr>
              <w:t>3</w:t>
            </w:r>
            <w:r w:rsidRPr="00261E41">
              <w:rPr>
                <w:rFonts w:ascii="Arial" w:hAnsi="Arial" w:cs="Arial"/>
                <w:sz w:val="20"/>
                <w:szCs w:val="20"/>
                <w:lang w:eastAsia="en-US"/>
              </w:rPr>
              <w:t>/</w:t>
            </w:r>
            <w:r w:rsidR="00261E41" w:rsidRPr="00261E41">
              <w:rPr>
                <w:rFonts w:ascii="Arial" w:hAnsi="Arial" w:cs="Arial"/>
                <w:sz w:val="20"/>
                <w:szCs w:val="20"/>
                <w:lang w:eastAsia="en-US"/>
              </w:rPr>
              <w:t>5</w:t>
            </w:r>
          </w:p>
        </w:tc>
      </w:tr>
      <w:tr w:rsidR="00AC404A" w:rsidRPr="0070139D" w14:paraId="1FB96EF1" w14:textId="77777777" w:rsidTr="00AE72DA">
        <w:trPr>
          <w:cantSplit/>
        </w:trPr>
        <w:tc>
          <w:tcPr>
            <w:tcW w:w="1204" w:type="dxa"/>
            <w:vAlign w:val="center"/>
          </w:tcPr>
          <w:p w14:paraId="2A26C652" w14:textId="77777777" w:rsidR="00AC404A" w:rsidRPr="0070139D" w:rsidRDefault="00AC404A" w:rsidP="00AE72DA">
            <w:pPr>
              <w:spacing w:line="260" w:lineRule="atLeast"/>
              <w:rPr>
                <w:rFonts w:ascii="Arial" w:hAnsi="Arial" w:cs="Arial"/>
                <w:sz w:val="20"/>
                <w:szCs w:val="20"/>
                <w:lang w:eastAsia="en-US"/>
              </w:rPr>
            </w:pPr>
            <w:r w:rsidRPr="0070139D">
              <w:rPr>
                <w:rFonts w:ascii="Arial" w:hAnsi="Arial" w:cs="Arial"/>
                <w:sz w:val="20"/>
                <w:szCs w:val="20"/>
                <w:lang w:eastAsia="en-US"/>
              </w:rPr>
              <w:t xml:space="preserve">Datum: </w:t>
            </w:r>
          </w:p>
        </w:tc>
        <w:tc>
          <w:tcPr>
            <w:tcW w:w="5126" w:type="dxa"/>
            <w:vAlign w:val="center"/>
          </w:tcPr>
          <w:p w14:paraId="2C93087D" w14:textId="74B20524" w:rsidR="00AC404A" w:rsidRPr="00E46EB3" w:rsidRDefault="00C72028" w:rsidP="00C72028">
            <w:pPr>
              <w:spacing w:line="260" w:lineRule="atLeast"/>
              <w:rPr>
                <w:rFonts w:ascii="Arial" w:hAnsi="Arial" w:cs="Arial"/>
                <w:sz w:val="20"/>
                <w:szCs w:val="20"/>
                <w:highlight w:val="yellow"/>
                <w:lang w:eastAsia="en-US"/>
              </w:rPr>
            </w:pPr>
            <w:r w:rsidRPr="00C72028">
              <w:rPr>
                <w:rFonts w:ascii="Arial" w:hAnsi="Arial" w:cs="Arial"/>
                <w:sz w:val="20"/>
                <w:szCs w:val="20"/>
                <w:lang w:eastAsia="en-US"/>
              </w:rPr>
              <w:t>2.11.</w:t>
            </w:r>
            <w:r w:rsidR="00AC404A" w:rsidRPr="00C72028">
              <w:rPr>
                <w:rFonts w:ascii="Arial" w:hAnsi="Arial" w:cs="Arial"/>
                <w:sz w:val="20"/>
                <w:szCs w:val="20"/>
                <w:lang w:eastAsia="en-US"/>
              </w:rPr>
              <w:t>2023</w:t>
            </w:r>
          </w:p>
        </w:tc>
      </w:tr>
    </w:tbl>
    <w:p w14:paraId="27E1CAA0" w14:textId="77777777" w:rsidR="00AC404A" w:rsidRPr="0070139D" w:rsidRDefault="00AC404A" w:rsidP="00AC404A">
      <w:pPr>
        <w:keepNext/>
        <w:widowControl w:val="0"/>
        <w:spacing w:line="260" w:lineRule="atLeast"/>
        <w:outlineLvl w:val="2"/>
        <w:rPr>
          <w:rFonts w:ascii="Arial" w:hAnsi="Arial" w:cs="Arial"/>
          <w:b/>
          <w:bCs/>
          <w:sz w:val="20"/>
          <w:szCs w:val="20"/>
          <w:lang w:eastAsia="en-US"/>
        </w:rPr>
      </w:pPr>
    </w:p>
    <w:p w14:paraId="1C272302" w14:textId="77777777" w:rsidR="00AC404A" w:rsidRPr="0070139D" w:rsidRDefault="00AC404A" w:rsidP="00AC404A">
      <w:pPr>
        <w:spacing w:line="260" w:lineRule="atLeast"/>
        <w:rPr>
          <w:rFonts w:ascii="Arial" w:hAnsi="Arial"/>
          <w:sz w:val="20"/>
          <w:lang w:eastAsia="en-US"/>
        </w:rPr>
      </w:pPr>
    </w:p>
    <w:p w14:paraId="2476D720" w14:textId="77777777" w:rsidR="00AC404A" w:rsidRDefault="00AC404A" w:rsidP="00AC404A">
      <w:pPr>
        <w:keepNext/>
        <w:widowControl w:val="0"/>
        <w:spacing w:line="260" w:lineRule="atLeast"/>
        <w:outlineLvl w:val="2"/>
        <w:rPr>
          <w:rFonts w:ascii="Arial" w:hAnsi="Arial" w:cs="Arial"/>
          <w:b/>
          <w:bCs/>
          <w:sz w:val="20"/>
          <w:szCs w:val="20"/>
          <w:lang w:eastAsia="en-US"/>
        </w:rPr>
      </w:pPr>
    </w:p>
    <w:p w14:paraId="7E27A077" w14:textId="77777777" w:rsidR="00AC404A" w:rsidRDefault="00AC404A" w:rsidP="00AC404A">
      <w:pPr>
        <w:keepNext/>
        <w:widowControl w:val="0"/>
        <w:spacing w:line="260" w:lineRule="atLeast"/>
        <w:outlineLvl w:val="2"/>
        <w:rPr>
          <w:rFonts w:ascii="Arial" w:hAnsi="Arial" w:cs="Arial"/>
          <w:b/>
          <w:bCs/>
          <w:sz w:val="20"/>
          <w:szCs w:val="20"/>
          <w:lang w:eastAsia="en-US"/>
        </w:rPr>
      </w:pPr>
    </w:p>
    <w:p w14:paraId="5143FE20" w14:textId="77777777" w:rsidR="00AC404A" w:rsidRDefault="00AC404A" w:rsidP="00AC404A">
      <w:pPr>
        <w:keepNext/>
        <w:widowControl w:val="0"/>
        <w:spacing w:line="260" w:lineRule="atLeast"/>
        <w:outlineLvl w:val="2"/>
        <w:rPr>
          <w:rFonts w:ascii="Arial" w:hAnsi="Arial" w:cs="Arial"/>
          <w:b/>
          <w:bCs/>
          <w:sz w:val="20"/>
          <w:szCs w:val="20"/>
          <w:lang w:eastAsia="en-US"/>
        </w:rPr>
      </w:pPr>
    </w:p>
    <w:p w14:paraId="3878E612" w14:textId="77777777" w:rsidR="00AC404A" w:rsidRDefault="00AC404A" w:rsidP="00AC404A">
      <w:pPr>
        <w:keepNext/>
        <w:widowControl w:val="0"/>
        <w:spacing w:line="260" w:lineRule="atLeast"/>
        <w:outlineLvl w:val="2"/>
        <w:rPr>
          <w:rFonts w:ascii="Arial" w:hAnsi="Arial" w:cs="Arial"/>
          <w:b/>
          <w:bCs/>
          <w:sz w:val="20"/>
          <w:szCs w:val="20"/>
          <w:lang w:eastAsia="en-US"/>
        </w:rPr>
      </w:pPr>
    </w:p>
    <w:p w14:paraId="111F0F38" w14:textId="77777777" w:rsidR="00AC404A" w:rsidRDefault="00AC404A" w:rsidP="00AC404A">
      <w:pPr>
        <w:keepNext/>
        <w:widowControl w:val="0"/>
        <w:spacing w:line="260" w:lineRule="atLeast"/>
        <w:outlineLvl w:val="2"/>
        <w:rPr>
          <w:rFonts w:ascii="Arial" w:hAnsi="Arial" w:cs="Arial"/>
          <w:b/>
          <w:bCs/>
          <w:sz w:val="20"/>
          <w:szCs w:val="20"/>
          <w:lang w:eastAsia="en-US"/>
        </w:rPr>
      </w:pPr>
    </w:p>
    <w:p w14:paraId="6F97802D" w14:textId="77777777" w:rsidR="00AC404A" w:rsidRDefault="00AC404A" w:rsidP="00AC404A">
      <w:pPr>
        <w:keepNext/>
        <w:widowControl w:val="0"/>
        <w:spacing w:line="260" w:lineRule="atLeast"/>
        <w:outlineLvl w:val="2"/>
        <w:rPr>
          <w:rFonts w:ascii="Arial" w:hAnsi="Arial" w:cs="Arial"/>
          <w:b/>
          <w:bCs/>
          <w:sz w:val="20"/>
          <w:szCs w:val="20"/>
          <w:lang w:eastAsia="en-US"/>
        </w:rPr>
      </w:pPr>
    </w:p>
    <w:p w14:paraId="221D3E54" w14:textId="77777777" w:rsidR="00AC404A" w:rsidRDefault="00AC404A" w:rsidP="00AC404A">
      <w:pPr>
        <w:keepNext/>
        <w:widowControl w:val="0"/>
        <w:spacing w:line="260" w:lineRule="atLeast"/>
        <w:outlineLvl w:val="2"/>
        <w:rPr>
          <w:rFonts w:ascii="Arial" w:hAnsi="Arial" w:cs="Arial"/>
          <w:b/>
          <w:bCs/>
          <w:sz w:val="20"/>
          <w:szCs w:val="20"/>
          <w:lang w:eastAsia="en-US"/>
        </w:rPr>
      </w:pPr>
    </w:p>
    <w:p w14:paraId="56ECD948" w14:textId="77777777" w:rsidR="00AC404A" w:rsidRPr="0070139D" w:rsidRDefault="00AC404A" w:rsidP="00AC404A">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575884E8" w14:textId="77777777" w:rsidR="00AC404A" w:rsidRPr="0070139D" w:rsidRDefault="00AC404A" w:rsidP="00AC404A">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AC404A" w:rsidRPr="0070139D" w14:paraId="6401A0D2" w14:textId="77777777" w:rsidTr="00AE72DA">
        <w:tc>
          <w:tcPr>
            <w:tcW w:w="2836" w:type="dxa"/>
          </w:tcPr>
          <w:p w14:paraId="79EFABBE" w14:textId="77777777" w:rsidR="00AC404A" w:rsidRPr="0070139D" w:rsidRDefault="00AC404A" w:rsidP="00AE72DA">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5918" w:type="dxa"/>
          </w:tcPr>
          <w:p w14:paraId="7A9C94B3" w14:textId="77777777" w:rsidR="00AC404A" w:rsidRPr="00813EFE" w:rsidRDefault="00AC404A" w:rsidP="00AE72DA">
            <w:pPr>
              <w:spacing w:line="260" w:lineRule="atLeast"/>
              <w:jc w:val="both"/>
              <w:rPr>
                <w:rFonts w:ascii="Arial" w:hAnsi="Arial" w:cs="Arial"/>
                <w:b/>
                <w:bCs/>
                <w:sz w:val="20"/>
                <w:szCs w:val="20"/>
                <w:lang w:eastAsia="en-US"/>
              </w:rPr>
            </w:pPr>
            <w:r w:rsidRPr="006C7FA3">
              <w:rPr>
                <w:rFonts w:ascii="Arial" w:hAnsi="Arial" w:cs="Arial"/>
                <w:b/>
                <w:bCs/>
                <w:sz w:val="20"/>
                <w:szCs w:val="20"/>
                <w:lang w:eastAsia="en-US"/>
              </w:rPr>
              <w:t>Vzdrževanje aplikacije Form.NET-UE</w:t>
            </w:r>
          </w:p>
        </w:tc>
      </w:tr>
      <w:tr w:rsidR="00AC404A" w:rsidRPr="0070139D" w14:paraId="066ACB9A" w14:textId="77777777" w:rsidTr="00AE72DA">
        <w:tc>
          <w:tcPr>
            <w:tcW w:w="2836" w:type="dxa"/>
          </w:tcPr>
          <w:p w14:paraId="2D8373A1" w14:textId="77777777" w:rsidR="00AC404A" w:rsidRPr="0070139D" w:rsidRDefault="00AC404A" w:rsidP="00AE72DA">
            <w:pPr>
              <w:keepNext/>
              <w:widowControl w:val="0"/>
              <w:spacing w:line="260" w:lineRule="atLeast"/>
              <w:jc w:val="both"/>
              <w:outlineLvl w:val="2"/>
              <w:rPr>
                <w:rFonts w:ascii="Arial" w:hAnsi="Arial" w:cs="Arial"/>
                <w:b/>
                <w:bCs/>
                <w:sz w:val="20"/>
                <w:szCs w:val="20"/>
                <w:lang w:eastAsia="en-US"/>
              </w:rPr>
            </w:pPr>
          </w:p>
        </w:tc>
        <w:tc>
          <w:tcPr>
            <w:tcW w:w="5918" w:type="dxa"/>
          </w:tcPr>
          <w:p w14:paraId="26F7AB13" w14:textId="77777777" w:rsidR="00AC404A" w:rsidRPr="00885870" w:rsidRDefault="00AC404A" w:rsidP="00AE72DA">
            <w:pPr>
              <w:spacing w:line="260" w:lineRule="atLeast"/>
              <w:jc w:val="both"/>
              <w:rPr>
                <w:rFonts w:ascii="Arial" w:hAnsi="Arial" w:cs="Arial"/>
                <w:b/>
                <w:bCs/>
                <w:sz w:val="20"/>
                <w:szCs w:val="20"/>
                <w:lang w:eastAsia="en-US"/>
              </w:rPr>
            </w:pPr>
          </w:p>
        </w:tc>
      </w:tr>
      <w:tr w:rsidR="00AC404A" w:rsidRPr="0070139D" w14:paraId="234813B0" w14:textId="77777777" w:rsidTr="00AE72DA">
        <w:tc>
          <w:tcPr>
            <w:tcW w:w="2836" w:type="dxa"/>
          </w:tcPr>
          <w:p w14:paraId="4A11824D" w14:textId="77777777" w:rsidR="00AC404A" w:rsidRPr="0070139D" w:rsidRDefault="00AC404A" w:rsidP="00AE72DA">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5918" w:type="dxa"/>
          </w:tcPr>
          <w:p w14:paraId="1CC09606" w14:textId="77777777" w:rsidR="00AC404A" w:rsidRPr="0070139D" w:rsidRDefault="00AC404A" w:rsidP="00AE72DA">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w:t>
            </w:r>
            <w:r>
              <w:rPr>
                <w:rFonts w:ascii="Arial" w:hAnsi="Arial" w:cs="Arial"/>
                <w:b/>
                <w:bCs/>
                <w:sz w:val="20"/>
                <w:szCs w:val="20"/>
                <w:lang w:eastAsia="en-US"/>
              </w:rPr>
              <w:t>3</w:t>
            </w:r>
            <w:r w:rsidRPr="008A0916">
              <w:rPr>
                <w:rFonts w:ascii="Arial" w:hAnsi="Arial" w:cs="Arial"/>
                <w:b/>
                <w:bCs/>
                <w:sz w:val="20"/>
                <w:szCs w:val="20"/>
                <w:lang w:eastAsia="en-US"/>
              </w:rPr>
              <w:t>-</w:t>
            </w:r>
            <w:r w:rsidRPr="0024028B">
              <w:rPr>
                <w:rFonts w:ascii="Arial" w:hAnsi="Arial" w:cs="Arial"/>
                <w:b/>
                <w:bCs/>
                <w:sz w:val="20"/>
                <w:szCs w:val="20"/>
                <w:lang w:eastAsia="en-US"/>
              </w:rPr>
              <w:t>0</w:t>
            </w:r>
            <w:r>
              <w:rPr>
                <w:rFonts w:ascii="Arial" w:hAnsi="Arial" w:cs="Arial"/>
                <w:b/>
                <w:bCs/>
                <w:sz w:val="20"/>
                <w:szCs w:val="20"/>
                <w:lang w:eastAsia="en-US"/>
              </w:rPr>
              <w:t>07</w:t>
            </w:r>
          </w:p>
        </w:tc>
      </w:tr>
    </w:tbl>
    <w:p w14:paraId="1F28008F" w14:textId="77777777" w:rsidR="00AC404A" w:rsidRPr="0070139D" w:rsidRDefault="00AC404A" w:rsidP="00AC404A">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AC404A" w:rsidRPr="0070139D" w14:paraId="1967A04D" w14:textId="77777777" w:rsidTr="00AE72DA">
        <w:tc>
          <w:tcPr>
            <w:tcW w:w="2836" w:type="dxa"/>
          </w:tcPr>
          <w:p w14:paraId="5CAA3B93" w14:textId="77777777" w:rsidR="00AC404A" w:rsidRPr="0070139D" w:rsidRDefault="00AC404A" w:rsidP="00AE72DA">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09BC5723" w14:textId="77777777" w:rsidR="00AC404A" w:rsidRPr="0070139D" w:rsidRDefault="00AC404A" w:rsidP="00AE72DA">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377D617F" w14:textId="77777777" w:rsidR="00AC404A" w:rsidRPr="0070139D" w:rsidRDefault="00AC404A" w:rsidP="00AC404A">
      <w:pPr>
        <w:spacing w:line="260" w:lineRule="atLeast"/>
        <w:rPr>
          <w:rFonts w:ascii="Arial" w:hAnsi="Arial" w:cs="Arial"/>
          <w:sz w:val="20"/>
          <w:szCs w:val="20"/>
          <w:lang w:eastAsia="en-US"/>
        </w:rPr>
      </w:pPr>
    </w:p>
    <w:p w14:paraId="60120F77" w14:textId="77777777" w:rsidR="00AC404A" w:rsidRPr="0070139D" w:rsidRDefault="00AC404A" w:rsidP="00AC404A">
      <w:pPr>
        <w:spacing w:line="260" w:lineRule="atLeast"/>
        <w:rPr>
          <w:rFonts w:ascii="Arial" w:hAnsi="Arial" w:cs="Arial"/>
          <w:sz w:val="20"/>
          <w:szCs w:val="20"/>
          <w:lang w:eastAsia="en-US"/>
        </w:rPr>
      </w:pPr>
    </w:p>
    <w:p w14:paraId="2FE82944" w14:textId="77777777" w:rsidR="00AC404A" w:rsidRPr="0070139D" w:rsidRDefault="00AC404A" w:rsidP="00AC404A">
      <w:pPr>
        <w:spacing w:line="260" w:lineRule="atLeast"/>
        <w:rPr>
          <w:rFonts w:ascii="Arial" w:hAnsi="Arial" w:cs="Arial"/>
          <w:sz w:val="20"/>
          <w:szCs w:val="20"/>
          <w:lang w:eastAsia="en-US"/>
        </w:rPr>
      </w:pPr>
    </w:p>
    <w:p w14:paraId="7883D1CB" w14:textId="77777777" w:rsidR="00AC404A" w:rsidRPr="0070139D" w:rsidRDefault="00AC404A" w:rsidP="00AC404A">
      <w:pPr>
        <w:spacing w:line="260" w:lineRule="atLeast"/>
        <w:rPr>
          <w:rFonts w:ascii="Arial" w:hAnsi="Arial" w:cs="Arial"/>
          <w:sz w:val="20"/>
          <w:szCs w:val="20"/>
          <w:lang w:eastAsia="en-US"/>
        </w:rPr>
      </w:pPr>
    </w:p>
    <w:p w14:paraId="74144C82" w14:textId="77777777" w:rsidR="00AC404A" w:rsidRPr="0070139D" w:rsidRDefault="00AC404A" w:rsidP="00AC404A">
      <w:pPr>
        <w:spacing w:line="260" w:lineRule="atLeast"/>
        <w:rPr>
          <w:rFonts w:ascii="Arial" w:hAnsi="Arial" w:cs="Arial"/>
          <w:sz w:val="20"/>
          <w:szCs w:val="20"/>
          <w:lang w:eastAsia="en-US"/>
        </w:rPr>
      </w:pPr>
    </w:p>
    <w:p w14:paraId="49C8097E" w14:textId="77777777" w:rsidR="00AC404A" w:rsidRPr="0070139D" w:rsidRDefault="00AC404A" w:rsidP="00AC404A">
      <w:pPr>
        <w:spacing w:line="260" w:lineRule="atLeast"/>
        <w:rPr>
          <w:rFonts w:ascii="Arial" w:hAnsi="Arial" w:cs="Arial"/>
          <w:sz w:val="20"/>
          <w:szCs w:val="20"/>
          <w:lang w:eastAsia="en-US"/>
        </w:rPr>
      </w:pPr>
    </w:p>
    <w:p w14:paraId="1A2100C4" w14:textId="77777777" w:rsidR="00AC404A" w:rsidRDefault="00AC404A" w:rsidP="00AC404A">
      <w:pPr>
        <w:spacing w:line="260" w:lineRule="atLeast"/>
        <w:ind w:left="720"/>
        <w:jc w:val="both"/>
        <w:rPr>
          <w:rFonts w:ascii="Arial" w:hAnsi="Arial" w:cs="Arial"/>
          <w:sz w:val="20"/>
          <w:szCs w:val="20"/>
          <w:lang w:eastAsia="en-US"/>
        </w:rPr>
      </w:pPr>
    </w:p>
    <w:p w14:paraId="7F271872" w14:textId="77777777" w:rsidR="00AC404A" w:rsidRDefault="00AC404A" w:rsidP="00AC404A">
      <w:pPr>
        <w:spacing w:line="260" w:lineRule="atLeast"/>
        <w:ind w:left="720"/>
        <w:jc w:val="both"/>
        <w:rPr>
          <w:rFonts w:ascii="Arial" w:hAnsi="Arial" w:cs="Arial"/>
          <w:sz w:val="20"/>
          <w:szCs w:val="20"/>
          <w:lang w:eastAsia="en-US"/>
        </w:rPr>
      </w:pPr>
    </w:p>
    <w:p w14:paraId="19E1C4ED" w14:textId="77777777" w:rsidR="00AC404A" w:rsidRDefault="00AC404A" w:rsidP="00AC404A">
      <w:pPr>
        <w:spacing w:line="260" w:lineRule="atLeast"/>
        <w:ind w:left="720"/>
        <w:jc w:val="both"/>
        <w:rPr>
          <w:rFonts w:ascii="Arial" w:hAnsi="Arial" w:cs="Arial"/>
          <w:sz w:val="20"/>
          <w:szCs w:val="20"/>
          <w:lang w:eastAsia="en-US"/>
        </w:rPr>
      </w:pPr>
    </w:p>
    <w:p w14:paraId="054C8727" w14:textId="77777777" w:rsidR="00AC404A" w:rsidRDefault="00AC404A" w:rsidP="00AC404A">
      <w:pPr>
        <w:spacing w:line="260" w:lineRule="atLeast"/>
        <w:ind w:left="720"/>
        <w:jc w:val="both"/>
        <w:rPr>
          <w:rFonts w:ascii="Arial" w:hAnsi="Arial" w:cs="Arial"/>
          <w:sz w:val="20"/>
          <w:szCs w:val="20"/>
          <w:lang w:eastAsia="en-US"/>
        </w:rPr>
      </w:pPr>
    </w:p>
    <w:p w14:paraId="63E9887B" w14:textId="77777777" w:rsidR="00AC404A" w:rsidRDefault="00AC404A" w:rsidP="00AC404A">
      <w:pPr>
        <w:spacing w:line="260" w:lineRule="atLeast"/>
        <w:ind w:left="720"/>
        <w:jc w:val="both"/>
        <w:rPr>
          <w:rFonts w:ascii="Arial" w:hAnsi="Arial" w:cs="Arial"/>
          <w:sz w:val="20"/>
          <w:szCs w:val="20"/>
          <w:lang w:eastAsia="en-US"/>
        </w:rPr>
      </w:pPr>
    </w:p>
    <w:p w14:paraId="1125C20F" w14:textId="77777777" w:rsidR="00AC404A" w:rsidRDefault="00AC404A" w:rsidP="00AC404A">
      <w:pPr>
        <w:spacing w:line="260" w:lineRule="atLeast"/>
        <w:ind w:left="720"/>
        <w:jc w:val="both"/>
        <w:rPr>
          <w:rFonts w:ascii="Arial" w:hAnsi="Arial" w:cs="Arial"/>
          <w:sz w:val="20"/>
          <w:szCs w:val="20"/>
          <w:lang w:eastAsia="en-US"/>
        </w:rPr>
      </w:pPr>
    </w:p>
    <w:p w14:paraId="70927816" w14:textId="77777777" w:rsidR="00AC404A" w:rsidRDefault="00AC404A" w:rsidP="00AC404A">
      <w:pPr>
        <w:spacing w:line="260" w:lineRule="atLeast"/>
        <w:ind w:left="720"/>
        <w:jc w:val="both"/>
        <w:rPr>
          <w:rFonts w:ascii="Arial" w:hAnsi="Arial" w:cs="Arial"/>
          <w:sz w:val="20"/>
          <w:szCs w:val="20"/>
          <w:lang w:eastAsia="en-US"/>
        </w:rPr>
      </w:pPr>
    </w:p>
    <w:p w14:paraId="3E15DE80" w14:textId="77777777" w:rsidR="00AC404A" w:rsidRDefault="00AC404A" w:rsidP="00AC404A">
      <w:pPr>
        <w:spacing w:line="260" w:lineRule="atLeast"/>
        <w:ind w:left="720"/>
        <w:jc w:val="both"/>
        <w:rPr>
          <w:rFonts w:ascii="Arial" w:hAnsi="Arial" w:cs="Arial"/>
          <w:sz w:val="20"/>
          <w:szCs w:val="20"/>
          <w:lang w:eastAsia="en-US"/>
        </w:rPr>
      </w:pPr>
    </w:p>
    <w:p w14:paraId="6805ADBD" w14:textId="77777777" w:rsidR="00AC404A" w:rsidRDefault="00AC404A" w:rsidP="00AC404A">
      <w:pPr>
        <w:spacing w:line="260" w:lineRule="atLeast"/>
        <w:ind w:left="720"/>
        <w:jc w:val="both"/>
        <w:rPr>
          <w:rFonts w:ascii="Arial" w:hAnsi="Arial" w:cs="Arial"/>
          <w:sz w:val="20"/>
          <w:szCs w:val="20"/>
          <w:lang w:eastAsia="en-US"/>
        </w:rPr>
      </w:pPr>
    </w:p>
    <w:p w14:paraId="3CE71250" w14:textId="77777777" w:rsidR="00AC404A" w:rsidRDefault="00AC404A" w:rsidP="00AC404A">
      <w:pPr>
        <w:spacing w:line="260" w:lineRule="atLeast"/>
        <w:ind w:left="720"/>
        <w:jc w:val="both"/>
        <w:rPr>
          <w:rFonts w:ascii="Arial" w:hAnsi="Arial" w:cs="Arial"/>
          <w:sz w:val="20"/>
          <w:szCs w:val="20"/>
          <w:lang w:eastAsia="en-US"/>
        </w:rPr>
      </w:pPr>
    </w:p>
    <w:p w14:paraId="07B65B10" w14:textId="77777777" w:rsidR="00AC404A" w:rsidRDefault="00AC404A" w:rsidP="00AC404A">
      <w:pPr>
        <w:spacing w:line="260" w:lineRule="atLeast"/>
        <w:ind w:left="720"/>
        <w:jc w:val="both"/>
        <w:rPr>
          <w:rFonts w:ascii="Arial" w:hAnsi="Arial" w:cs="Arial"/>
          <w:sz w:val="20"/>
          <w:szCs w:val="20"/>
          <w:lang w:eastAsia="en-US"/>
        </w:rPr>
      </w:pPr>
    </w:p>
    <w:p w14:paraId="79D019AD" w14:textId="77777777" w:rsidR="00AC404A" w:rsidRDefault="00AC404A" w:rsidP="00AC404A">
      <w:pPr>
        <w:spacing w:line="260" w:lineRule="atLeast"/>
        <w:ind w:left="720"/>
        <w:jc w:val="both"/>
        <w:rPr>
          <w:rFonts w:ascii="Arial" w:hAnsi="Arial" w:cs="Arial"/>
          <w:sz w:val="20"/>
          <w:szCs w:val="20"/>
          <w:lang w:eastAsia="en-US"/>
        </w:rPr>
      </w:pPr>
    </w:p>
    <w:p w14:paraId="3F75E9C6" w14:textId="77777777" w:rsidR="00AC404A" w:rsidRDefault="00AC404A" w:rsidP="00AC404A">
      <w:pPr>
        <w:spacing w:line="260" w:lineRule="atLeast"/>
        <w:ind w:left="720"/>
        <w:jc w:val="both"/>
        <w:rPr>
          <w:rFonts w:ascii="Arial" w:hAnsi="Arial" w:cs="Arial"/>
          <w:sz w:val="20"/>
          <w:szCs w:val="20"/>
          <w:lang w:eastAsia="en-US"/>
        </w:rPr>
      </w:pPr>
    </w:p>
    <w:p w14:paraId="2996285F" w14:textId="77777777" w:rsidR="00AC404A" w:rsidRDefault="00AC404A" w:rsidP="00AC404A">
      <w:pPr>
        <w:spacing w:line="260" w:lineRule="atLeast"/>
        <w:rPr>
          <w:rFonts w:ascii="Arial" w:hAnsi="Arial"/>
          <w:b/>
          <w:sz w:val="20"/>
          <w:lang w:eastAsia="en-US"/>
        </w:rPr>
      </w:pPr>
      <w:r>
        <w:rPr>
          <w:rFonts w:ascii="Arial" w:hAnsi="Arial"/>
          <w:b/>
          <w:sz w:val="20"/>
          <w:lang w:eastAsia="en-US"/>
        </w:rPr>
        <w:br w:type="page"/>
      </w:r>
    </w:p>
    <w:p w14:paraId="00979D62" w14:textId="77777777" w:rsidR="00AC404A" w:rsidRPr="0070139D" w:rsidRDefault="00AC404A" w:rsidP="00AC404A">
      <w:pPr>
        <w:spacing w:line="260" w:lineRule="atLeast"/>
        <w:rPr>
          <w:rFonts w:ascii="Arial" w:hAnsi="Arial" w:cs="Arial"/>
          <w:b/>
          <w:sz w:val="20"/>
          <w:szCs w:val="20"/>
          <w:lang w:eastAsia="en-US"/>
        </w:rPr>
      </w:pPr>
      <w:r>
        <w:rPr>
          <w:rFonts w:ascii="Arial" w:hAnsi="Arial"/>
          <w:b/>
          <w:sz w:val="20"/>
          <w:lang w:eastAsia="en-US"/>
        </w:rPr>
        <w:lastRenderedPageBreak/>
        <w:t xml:space="preserve">POGLAVJE 1: </w:t>
      </w:r>
      <w:r w:rsidRPr="0070139D">
        <w:rPr>
          <w:rFonts w:ascii="Arial" w:hAnsi="Arial"/>
          <w:b/>
          <w:sz w:val="20"/>
          <w:lang w:eastAsia="en-US"/>
        </w:rPr>
        <w:t>POVABILO K  ODDAJI PONUDBE</w:t>
      </w:r>
    </w:p>
    <w:p w14:paraId="537D560C" w14:textId="77777777" w:rsidR="00AC404A" w:rsidRPr="0070139D" w:rsidRDefault="00AC404A" w:rsidP="00AC404A">
      <w:pPr>
        <w:spacing w:line="260" w:lineRule="atLeast"/>
        <w:rPr>
          <w:rFonts w:ascii="Arial" w:hAnsi="Arial" w:cs="Arial"/>
          <w:b/>
          <w:sz w:val="20"/>
          <w:szCs w:val="20"/>
          <w:lang w:eastAsia="en-US"/>
        </w:rPr>
      </w:pPr>
    </w:p>
    <w:p w14:paraId="0A5AF2F7" w14:textId="77777777" w:rsidR="00AC404A" w:rsidRDefault="00AC404A" w:rsidP="00AC404A">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infrastrukturo, </w:t>
      </w:r>
      <w:r>
        <w:rPr>
          <w:rFonts w:ascii="Arial" w:hAnsi="Arial" w:cs="Arial"/>
          <w:sz w:val="20"/>
          <w:szCs w:val="20"/>
          <w:lang w:eastAsia="en-US"/>
        </w:rPr>
        <w:t>Tržaška cesta 19</w:t>
      </w:r>
      <w:r w:rsidRPr="0070139D">
        <w:rPr>
          <w:rFonts w:ascii="Arial" w:hAnsi="Arial" w:cs="Arial"/>
          <w:sz w:val="20"/>
          <w:szCs w:val="20"/>
          <w:lang w:eastAsia="en-US"/>
        </w:rPr>
        <w:t>, 1</w:t>
      </w:r>
      <w:r>
        <w:rPr>
          <w:rFonts w:ascii="Arial" w:hAnsi="Arial" w:cs="Arial"/>
          <w:sz w:val="20"/>
          <w:szCs w:val="20"/>
          <w:lang w:eastAsia="en-US"/>
        </w:rPr>
        <w:t>000</w:t>
      </w:r>
      <w:r w:rsidRPr="0070139D">
        <w:rPr>
          <w:rFonts w:ascii="Arial" w:hAnsi="Arial" w:cs="Arial"/>
          <w:sz w:val="20"/>
          <w:szCs w:val="20"/>
          <w:lang w:eastAsia="en-US"/>
        </w:rPr>
        <w:t xml:space="preserve"> Ljubljana</w:t>
      </w:r>
    </w:p>
    <w:p w14:paraId="5E279C2F" w14:textId="77777777" w:rsidR="00AC404A" w:rsidRPr="0070139D" w:rsidRDefault="00AC404A" w:rsidP="00AC404A">
      <w:pPr>
        <w:spacing w:line="260" w:lineRule="atLeast"/>
        <w:jc w:val="both"/>
        <w:rPr>
          <w:rFonts w:ascii="Arial" w:hAnsi="Arial" w:cs="Arial"/>
          <w:sz w:val="20"/>
          <w:szCs w:val="20"/>
          <w:lang w:eastAsia="en-US"/>
        </w:rPr>
      </w:pPr>
    </w:p>
    <w:p w14:paraId="309FA898" w14:textId="77777777" w:rsidR="00AC404A" w:rsidRPr="00813EFE" w:rsidRDefault="00AC404A" w:rsidP="00AC404A">
      <w:pPr>
        <w:spacing w:line="260" w:lineRule="atLeast"/>
        <w:jc w:val="both"/>
        <w:rPr>
          <w:rFonts w:ascii="Arial" w:hAnsi="Arial" w:cs="Arial"/>
          <w:sz w:val="20"/>
          <w:szCs w:val="20"/>
        </w:rPr>
      </w:pPr>
      <w:r w:rsidRPr="0070139D">
        <w:rPr>
          <w:rFonts w:ascii="Arial" w:hAnsi="Arial" w:cs="Arial"/>
          <w:b/>
          <w:sz w:val="20"/>
          <w:szCs w:val="20"/>
          <w:lang w:eastAsia="en-US"/>
        </w:rPr>
        <w:t>Predmet javnega naročila je</w:t>
      </w:r>
      <w:r w:rsidRPr="00BE03A6">
        <w:rPr>
          <w:rFonts w:ascii="Arial" w:hAnsi="Arial" w:cs="Arial"/>
          <w:sz w:val="20"/>
          <w:szCs w:val="20"/>
          <w:lang w:eastAsia="en-US"/>
        </w:rPr>
        <w:t xml:space="preserve">: </w:t>
      </w:r>
      <w:r w:rsidRPr="006C7FA3">
        <w:rPr>
          <w:rFonts w:ascii="Arial" w:hAnsi="Arial" w:cs="Arial"/>
          <w:sz w:val="20"/>
          <w:szCs w:val="20"/>
          <w:lang w:eastAsia="en-US"/>
        </w:rPr>
        <w:t>Vzdrževanje aplikacije Form.NET-UE</w:t>
      </w:r>
    </w:p>
    <w:p w14:paraId="781389CF" w14:textId="77777777" w:rsidR="00AC404A" w:rsidRPr="00161C6E" w:rsidRDefault="00AC404A" w:rsidP="00AC404A">
      <w:pPr>
        <w:spacing w:line="260" w:lineRule="atLeast"/>
        <w:jc w:val="both"/>
        <w:rPr>
          <w:rFonts w:ascii="Arial" w:hAnsi="Arial" w:cs="Arial"/>
        </w:rPr>
      </w:pPr>
    </w:p>
    <w:p w14:paraId="209ACC0D" w14:textId="36576F2E" w:rsidR="00AC404A" w:rsidRDefault="00AC404A" w:rsidP="00AC404A">
      <w:pPr>
        <w:keepNext/>
        <w:widowControl w:val="0"/>
        <w:spacing w:line="260" w:lineRule="atLeast"/>
        <w:jc w:val="both"/>
        <w:outlineLvl w:val="2"/>
        <w:rPr>
          <w:rFonts w:ascii="Arial" w:hAnsi="Arial" w:cs="Arial"/>
          <w:b/>
          <w:sz w:val="20"/>
          <w:szCs w:val="20"/>
          <w:lang w:eastAsia="en-US"/>
        </w:rPr>
      </w:pPr>
      <w:bookmarkStart w:id="0" w:name="_Toc156997236"/>
      <w:bookmarkStart w:id="1" w:name="_Toc156998181"/>
      <w:r w:rsidRPr="00803460">
        <w:rPr>
          <w:rFonts w:ascii="Arial" w:hAnsi="Arial" w:cs="Arial"/>
          <w:b/>
          <w:sz w:val="20"/>
          <w:szCs w:val="20"/>
          <w:lang w:eastAsia="en-US"/>
        </w:rPr>
        <w:t xml:space="preserve">Krajši opis predmeta javnega naročila: </w:t>
      </w:r>
    </w:p>
    <w:p w14:paraId="53510B68" w14:textId="77777777" w:rsidR="00797B15" w:rsidRDefault="00797B15" w:rsidP="00AC404A">
      <w:pPr>
        <w:keepNext/>
        <w:widowControl w:val="0"/>
        <w:spacing w:line="260" w:lineRule="atLeast"/>
        <w:jc w:val="both"/>
        <w:outlineLvl w:val="2"/>
        <w:rPr>
          <w:rFonts w:ascii="Arial" w:hAnsi="Arial" w:cs="Arial"/>
          <w:b/>
          <w:sz w:val="20"/>
          <w:szCs w:val="20"/>
          <w:lang w:eastAsia="en-US"/>
        </w:rPr>
      </w:pPr>
    </w:p>
    <w:p w14:paraId="6D92E051" w14:textId="77777777" w:rsidR="00AC404A" w:rsidRPr="00803460" w:rsidRDefault="00AC404A" w:rsidP="00AC404A">
      <w:pPr>
        <w:spacing w:line="260" w:lineRule="atLeast"/>
        <w:jc w:val="both"/>
        <w:rPr>
          <w:rFonts w:ascii="Arial" w:hAnsi="Arial" w:cs="Arial"/>
          <w:sz w:val="20"/>
        </w:rPr>
      </w:pPr>
      <w:r w:rsidRPr="00803460">
        <w:rPr>
          <w:rFonts w:ascii="Arial" w:hAnsi="Arial" w:cs="Arial"/>
          <w:sz w:val="20"/>
        </w:rPr>
        <w:t xml:space="preserve">Form.Net-UE je Microsoft.NET 2.0 Framework Winforms aplikacija, nameščena na delovnih mestih referentov na upravnih enotah (UE) in »registracijski organizaciji« Policija, ki omogoča izvedbo postopkov in izpis obrazcev iz Evidence registriranih vozil, iz Evidence o vozniških dovoljenjih in iz Evidence overitev. To pomeni tiskanje na matrične in grafične tiskalnike, podpora delovanju storitev in opreme Sodobno delovno mesto (SDM), pridobivanje in prikaz podatkov za namen nakazila letnih dajatev za uporabo vozil v cestnem </w:t>
      </w:r>
      <w:r w:rsidRPr="00910C94">
        <w:rPr>
          <w:rFonts w:ascii="Arial" w:hAnsi="Arial" w:cs="Arial"/>
          <w:sz w:val="20"/>
        </w:rPr>
        <w:t>prometu.</w:t>
      </w:r>
    </w:p>
    <w:p w14:paraId="36B47C36" w14:textId="77777777" w:rsidR="00AC404A" w:rsidRPr="008A3805" w:rsidRDefault="00AC404A" w:rsidP="00AC404A">
      <w:pPr>
        <w:spacing w:line="260" w:lineRule="atLeast"/>
        <w:jc w:val="both"/>
        <w:rPr>
          <w:rFonts w:ascii="Arial" w:hAnsi="Arial" w:cs="Arial"/>
          <w:sz w:val="20"/>
          <w:highlight w:val="green"/>
        </w:rPr>
      </w:pPr>
    </w:p>
    <w:p w14:paraId="450DF5F7" w14:textId="77777777" w:rsidR="00AC404A" w:rsidRPr="00EC30E9" w:rsidRDefault="00AC404A" w:rsidP="00AC404A">
      <w:pPr>
        <w:spacing w:line="260" w:lineRule="atLeast"/>
        <w:jc w:val="both"/>
        <w:rPr>
          <w:rFonts w:ascii="Arial" w:hAnsi="Arial" w:cs="Arial"/>
          <w:sz w:val="20"/>
        </w:rPr>
      </w:pPr>
      <w:r w:rsidRPr="00EC30E9">
        <w:rPr>
          <w:rFonts w:ascii="Arial" w:hAnsi="Arial" w:cs="Arial"/>
          <w:sz w:val="20"/>
        </w:rPr>
        <w:t xml:space="preserve"> Predmet javnega naročila bo:</w:t>
      </w:r>
    </w:p>
    <w:p w14:paraId="0B1E04DD" w14:textId="1F84B6A8" w:rsidR="005E003B" w:rsidRPr="00472C3C" w:rsidRDefault="005E003B" w:rsidP="005E003B">
      <w:pPr>
        <w:pStyle w:val="Odstavekseznama"/>
        <w:numPr>
          <w:ilvl w:val="0"/>
          <w:numId w:val="41"/>
        </w:numPr>
        <w:overflowPunct w:val="0"/>
        <w:autoSpaceDE w:val="0"/>
        <w:autoSpaceDN w:val="0"/>
        <w:adjustRightInd w:val="0"/>
        <w:spacing w:line="260" w:lineRule="atLeast"/>
        <w:contextualSpacing/>
        <w:jc w:val="both"/>
        <w:textAlignment w:val="baseline"/>
        <w:rPr>
          <w:rFonts w:ascii="Arial" w:hAnsi="Arial" w:cs="Arial"/>
          <w:sz w:val="20"/>
        </w:rPr>
      </w:pPr>
      <w:r w:rsidRPr="00472C3C">
        <w:rPr>
          <w:rFonts w:ascii="Arial" w:hAnsi="Arial" w:cs="Arial"/>
          <w:sz w:val="20"/>
        </w:rPr>
        <w:t>O</w:t>
      </w:r>
      <w:r w:rsidR="00AC404A" w:rsidRPr="00472C3C">
        <w:rPr>
          <w:rFonts w:ascii="Arial" w:hAnsi="Arial" w:cs="Arial"/>
          <w:sz w:val="20"/>
        </w:rPr>
        <w:t>snovno vzdrževanje in redno zagotavljanje operativnosti aplikacije FN-UE</w:t>
      </w:r>
      <w:r w:rsidRPr="00472C3C">
        <w:rPr>
          <w:rFonts w:ascii="Arial" w:hAnsi="Arial" w:cs="Arial"/>
          <w:sz w:val="20"/>
        </w:rPr>
        <w:t>, ki bo zajemalo (glavne naloge):</w:t>
      </w:r>
    </w:p>
    <w:p w14:paraId="074984E3" w14:textId="77777777" w:rsidR="005E003B" w:rsidRPr="00472C3C" w:rsidRDefault="005E003B" w:rsidP="005E003B">
      <w:pPr>
        <w:pStyle w:val="Odstavekseznama"/>
        <w:numPr>
          <w:ilvl w:val="0"/>
          <w:numId w:val="42"/>
        </w:numPr>
        <w:autoSpaceDE w:val="0"/>
        <w:autoSpaceDN w:val="0"/>
        <w:adjustRightInd w:val="0"/>
        <w:spacing w:line="260" w:lineRule="atLeast"/>
        <w:ind w:left="1428"/>
        <w:contextualSpacing/>
        <w:jc w:val="both"/>
        <w:rPr>
          <w:rFonts w:ascii="Arial" w:hAnsi="Arial" w:cs="Arial"/>
          <w:color w:val="000000"/>
          <w:sz w:val="20"/>
        </w:rPr>
      </w:pPr>
      <w:r w:rsidRPr="00472C3C">
        <w:rPr>
          <w:rFonts w:ascii="Arial" w:hAnsi="Arial" w:cs="Arial"/>
          <w:color w:val="000000"/>
          <w:sz w:val="20"/>
        </w:rPr>
        <w:t xml:space="preserve">obveznosti, ki se nanašajo predvsem na zagotavljanje razpoložljivosti, odzivnih časov in ustrezne kakovosti - tehnična in vsebinska usposobljenost izvajalca, </w:t>
      </w:r>
    </w:p>
    <w:p w14:paraId="2A7BBE73" w14:textId="579D4849" w:rsidR="005E003B" w:rsidRPr="00472C3C" w:rsidRDefault="005E003B" w:rsidP="005E003B">
      <w:pPr>
        <w:pStyle w:val="Odstavekseznama"/>
        <w:numPr>
          <w:ilvl w:val="0"/>
          <w:numId w:val="42"/>
        </w:numPr>
        <w:autoSpaceDE w:val="0"/>
        <w:autoSpaceDN w:val="0"/>
        <w:adjustRightInd w:val="0"/>
        <w:spacing w:line="260" w:lineRule="atLeast"/>
        <w:ind w:left="1428"/>
        <w:contextualSpacing/>
        <w:jc w:val="both"/>
        <w:rPr>
          <w:rFonts w:ascii="Arial" w:hAnsi="Arial" w:cs="Arial"/>
          <w:color w:val="000000"/>
          <w:sz w:val="20"/>
        </w:rPr>
      </w:pPr>
      <w:r w:rsidRPr="00472C3C">
        <w:rPr>
          <w:rFonts w:ascii="Arial" w:hAnsi="Arial" w:cs="Arial"/>
          <w:color w:val="000000"/>
          <w:sz w:val="20"/>
        </w:rPr>
        <w:t>izvajanje storitev, vezanih neposredno na aplikativno programsko opremo, pomoč uporabnikom, manjši popravki v kodi, odprava napak po pretečenem testnem in garancijskem obdobju in</w:t>
      </w:r>
    </w:p>
    <w:p w14:paraId="68460E47" w14:textId="77777777" w:rsidR="005E003B" w:rsidRPr="00472C3C" w:rsidRDefault="005E003B" w:rsidP="005E003B">
      <w:pPr>
        <w:pStyle w:val="Odstavekseznama"/>
        <w:numPr>
          <w:ilvl w:val="0"/>
          <w:numId w:val="42"/>
        </w:numPr>
        <w:autoSpaceDE w:val="0"/>
        <w:autoSpaceDN w:val="0"/>
        <w:adjustRightInd w:val="0"/>
        <w:spacing w:line="260" w:lineRule="atLeast"/>
        <w:ind w:left="1428"/>
        <w:contextualSpacing/>
        <w:jc w:val="both"/>
        <w:rPr>
          <w:rFonts w:ascii="Arial" w:hAnsi="Arial" w:cs="Arial"/>
          <w:color w:val="000000"/>
          <w:sz w:val="20"/>
        </w:rPr>
      </w:pPr>
      <w:r w:rsidRPr="00472C3C">
        <w:rPr>
          <w:rFonts w:ascii="Arial" w:hAnsi="Arial" w:cs="Arial"/>
          <w:color w:val="000000"/>
          <w:sz w:val="20"/>
        </w:rPr>
        <w:t>redne (vsakodnevne) storitve, potrebne za delovanje aplikacije.</w:t>
      </w:r>
    </w:p>
    <w:p w14:paraId="5C34B049" w14:textId="77777777" w:rsidR="005E003B" w:rsidRPr="00472C3C" w:rsidRDefault="005E003B" w:rsidP="005E003B">
      <w:pPr>
        <w:overflowPunct w:val="0"/>
        <w:autoSpaceDE w:val="0"/>
        <w:autoSpaceDN w:val="0"/>
        <w:adjustRightInd w:val="0"/>
        <w:spacing w:line="260" w:lineRule="atLeast"/>
        <w:contextualSpacing/>
        <w:jc w:val="both"/>
        <w:textAlignment w:val="baseline"/>
        <w:rPr>
          <w:rFonts w:ascii="Arial" w:hAnsi="Arial" w:cs="Arial"/>
          <w:sz w:val="20"/>
        </w:rPr>
      </w:pPr>
    </w:p>
    <w:p w14:paraId="31B991AC" w14:textId="1CAB1C89" w:rsidR="00AC404A" w:rsidRPr="00472C3C" w:rsidRDefault="005E003B" w:rsidP="005E003B">
      <w:pPr>
        <w:pStyle w:val="Odstavekseznama"/>
        <w:numPr>
          <w:ilvl w:val="0"/>
          <w:numId w:val="41"/>
        </w:numPr>
        <w:overflowPunct w:val="0"/>
        <w:autoSpaceDE w:val="0"/>
        <w:autoSpaceDN w:val="0"/>
        <w:adjustRightInd w:val="0"/>
        <w:spacing w:line="260" w:lineRule="atLeast"/>
        <w:contextualSpacing/>
        <w:jc w:val="both"/>
        <w:textAlignment w:val="baseline"/>
        <w:rPr>
          <w:rFonts w:ascii="Arial" w:hAnsi="Arial" w:cs="Arial"/>
          <w:sz w:val="20"/>
        </w:rPr>
      </w:pPr>
      <w:r w:rsidRPr="00472C3C">
        <w:rPr>
          <w:rFonts w:ascii="Arial" w:hAnsi="Arial" w:cs="Arial"/>
          <w:sz w:val="20"/>
        </w:rPr>
        <w:t>D</w:t>
      </w:r>
      <w:r w:rsidR="00AC404A" w:rsidRPr="00472C3C">
        <w:rPr>
          <w:rFonts w:ascii="Arial" w:hAnsi="Arial" w:cs="Arial"/>
          <w:sz w:val="20"/>
        </w:rPr>
        <w:t>opolnilno vzdrževanje in izredno zagotavljanje operativnosti aplikacije FN-UE</w:t>
      </w:r>
      <w:r w:rsidRPr="00472C3C">
        <w:rPr>
          <w:rFonts w:ascii="Arial" w:hAnsi="Arial" w:cs="Arial"/>
          <w:sz w:val="20"/>
        </w:rPr>
        <w:t>, ki bo zajemalo (glavne naloge):</w:t>
      </w:r>
    </w:p>
    <w:p w14:paraId="45B331FA" w14:textId="77777777" w:rsidR="005E003B" w:rsidRPr="00472C3C" w:rsidRDefault="005E003B" w:rsidP="005E003B">
      <w:pPr>
        <w:pStyle w:val="Odstavekseznama"/>
        <w:numPr>
          <w:ilvl w:val="0"/>
          <w:numId w:val="43"/>
        </w:numPr>
        <w:autoSpaceDE w:val="0"/>
        <w:autoSpaceDN w:val="0"/>
        <w:adjustRightInd w:val="0"/>
        <w:spacing w:line="260" w:lineRule="atLeast"/>
        <w:ind w:left="1440"/>
        <w:contextualSpacing/>
        <w:jc w:val="both"/>
        <w:rPr>
          <w:rFonts w:ascii="Arial" w:hAnsi="Arial" w:cs="Arial"/>
          <w:color w:val="000000"/>
          <w:sz w:val="20"/>
        </w:rPr>
      </w:pPr>
      <w:r w:rsidRPr="00472C3C">
        <w:rPr>
          <w:rFonts w:ascii="Arial" w:hAnsi="Arial" w:cs="Arial"/>
          <w:color w:val="000000"/>
          <w:sz w:val="20"/>
        </w:rPr>
        <w:t>izgradnje novih funkcionalnosti aplikacije (analize in priprava specifikacij),</w:t>
      </w:r>
    </w:p>
    <w:p w14:paraId="06911CC4" w14:textId="2D5F6F02" w:rsidR="005E003B" w:rsidRPr="00472C3C" w:rsidRDefault="005E003B" w:rsidP="005E003B">
      <w:pPr>
        <w:pStyle w:val="Odstavekseznama"/>
        <w:numPr>
          <w:ilvl w:val="0"/>
          <w:numId w:val="43"/>
        </w:numPr>
        <w:autoSpaceDE w:val="0"/>
        <w:autoSpaceDN w:val="0"/>
        <w:adjustRightInd w:val="0"/>
        <w:spacing w:line="260" w:lineRule="atLeast"/>
        <w:ind w:left="1440"/>
        <w:contextualSpacing/>
        <w:jc w:val="both"/>
        <w:rPr>
          <w:rFonts w:ascii="Arial" w:hAnsi="Arial" w:cs="Arial"/>
          <w:color w:val="000000"/>
          <w:sz w:val="20"/>
        </w:rPr>
      </w:pPr>
      <w:r w:rsidRPr="00472C3C">
        <w:rPr>
          <w:rFonts w:ascii="Arial" w:hAnsi="Arial" w:cs="Arial"/>
          <w:color w:val="000000"/>
          <w:sz w:val="20"/>
        </w:rPr>
        <w:t xml:space="preserve">dopolnjevanje obstoječih </w:t>
      </w:r>
      <w:r w:rsidRPr="00472C3C">
        <w:rPr>
          <w:rFonts w:ascii="Arial" w:hAnsi="Arial" w:cs="Arial"/>
          <w:bCs/>
          <w:color w:val="000000"/>
          <w:sz w:val="20"/>
        </w:rPr>
        <w:t>funkcionalnosti</w:t>
      </w:r>
      <w:r w:rsidRPr="00472C3C">
        <w:rPr>
          <w:rFonts w:ascii="Arial" w:hAnsi="Arial" w:cs="Arial"/>
          <w:color w:val="000000"/>
          <w:sz w:val="20"/>
        </w:rPr>
        <w:t xml:space="preserve"> aplikacije (prilagajanje in dograjevanje programske opreme) ter </w:t>
      </w:r>
    </w:p>
    <w:p w14:paraId="1A639F5D" w14:textId="226A9E41" w:rsidR="005E003B" w:rsidRPr="00472C3C" w:rsidRDefault="005E003B" w:rsidP="005E003B">
      <w:pPr>
        <w:pStyle w:val="Odstavekseznama"/>
        <w:numPr>
          <w:ilvl w:val="0"/>
          <w:numId w:val="43"/>
        </w:numPr>
        <w:autoSpaceDE w:val="0"/>
        <w:autoSpaceDN w:val="0"/>
        <w:adjustRightInd w:val="0"/>
        <w:spacing w:line="260" w:lineRule="atLeast"/>
        <w:ind w:left="1440"/>
        <w:contextualSpacing/>
        <w:jc w:val="both"/>
        <w:rPr>
          <w:rFonts w:ascii="Arial" w:hAnsi="Arial" w:cs="Arial"/>
          <w:color w:val="000000"/>
          <w:sz w:val="20"/>
        </w:rPr>
      </w:pPr>
      <w:r w:rsidRPr="00472C3C">
        <w:rPr>
          <w:rFonts w:ascii="Arial" w:hAnsi="Arial" w:cs="Arial"/>
          <w:color w:val="000000"/>
          <w:sz w:val="20"/>
        </w:rPr>
        <w:t>storitve vezane na večje infrastrukturne spremembe (strojna oprema, sistemska programska oprema, podatkovne baze), ter odpravljanje eventualnih posledic napake ali izpadov ostalih (ne aplikacije) delov informacijskega sistema.</w:t>
      </w:r>
    </w:p>
    <w:p w14:paraId="37CDB126" w14:textId="5EEA9E3C" w:rsidR="005E003B" w:rsidRPr="00472C3C" w:rsidRDefault="005E003B" w:rsidP="005E003B">
      <w:pPr>
        <w:overflowPunct w:val="0"/>
        <w:autoSpaceDE w:val="0"/>
        <w:autoSpaceDN w:val="0"/>
        <w:adjustRightInd w:val="0"/>
        <w:spacing w:line="260" w:lineRule="atLeast"/>
        <w:contextualSpacing/>
        <w:jc w:val="both"/>
        <w:textAlignment w:val="baseline"/>
        <w:rPr>
          <w:rFonts w:ascii="Arial" w:hAnsi="Arial" w:cs="Arial"/>
          <w:sz w:val="20"/>
        </w:rPr>
      </w:pPr>
    </w:p>
    <w:p w14:paraId="3716429C" w14:textId="4927C288" w:rsidR="00AC404A" w:rsidRPr="00472C3C" w:rsidRDefault="005E003B" w:rsidP="00AC404A">
      <w:pPr>
        <w:pStyle w:val="Odstavekseznama"/>
        <w:numPr>
          <w:ilvl w:val="0"/>
          <w:numId w:val="41"/>
        </w:numPr>
        <w:overflowPunct w:val="0"/>
        <w:autoSpaceDE w:val="0"/>
        <w:autoSpaceDN w:val="0"/>
        <w:adjustRightInd w:val="0"/>
        <w:spacing w:line="260" w:lineRule="atLeast"/>
        <w:contextualSpacing/>
        <w:jc w:val="both"/>
        <w:textAlignment w:val="baseline"/>
        <w:rPr>
          <w:rFonts w:ascii="Arial" w:hAnsi="Arial" w:cs="Arial"/>
          <w:sz w:val="20"/>
        </w:rPr>
      </w:pPr>
      <w:r w:rsidRPr="00472C3C">
        <w:rPr>
          <w:rFonts w:ascii="Arial" w:hAnsi="Arial" w:cs="Arial"/>
          <w:sz w:val="20"/>
        </w:rPr>
        <w:t>N</w:t>
      </w:r>
      <w:r w:rsidR="00AC404A" w:rsidRPr="00472C3C">
        <w:rPr>
          <w:rFonts w:ascii="Arial" w:hAnsi="Arial" w:cs="Arial"/>
          <w:sz w:val="20"/>
        </w:rPr>
        <w:t>adgradnje in prilagoditve pro</w:t>
      </w:r>
      <w:r w:rsidRPr="00472C3C">
        <w:rPr>
          <w:rFonts w:ascii="Arial" w:hAnsi="Arial" w:cs="Arial"/>
          <w:sz w:val="20"/>
        </w:rPr>
        <w:t>gramske opreme aplikacije FN-UE:</w:t>
      </w:r>
    </w:p>
    <w:p w14:paraId="10D9CB80" w14:textId="77777777" w:rsidR="005E003B" w:rsidRPr="005E003B" w:rsidRDefault="005E003B" w:rsidP="005E003B">
      <w:pPr>
        <w:pStyle w:val="Odstavekseznama"/>
        <w:spacing w:line="260" w:lineRule="atLeast"/>
        <w:ind w:left="720"/>
        <w:jc w:val="both"/>
        <w:rPr>
          <w:rFonts w:ascii="Arial" w:hAnsi="Arial" w:cs="Arial"/>
          <w:sz w:val="20"/>
        </w:rPr>
      </w:pPr>
      <w:r w:rsidRPr="00472C3C">
        <w:rPr>
          <w:rFonts w:ascii="Arial" w:hAnsi="Arial" w:cs="Arial"/>
          <w:sz w:val="20"/>
        </w:rPr>
        <w:t>Nadgradnje in prilagoditve programske opreme bodo obsegale spremembe in dopolnitve aplikacije, ki so odvisne in bodo posledica sprememb slovenske in evropske zakonodaje in pa tudi sprememb in dopolnitev v namen odprave napak aplikacije ali izboljšanja delovanja.</w:t>
      </w:r>
    </w:p>
    <w:p w14:paraId="6B31C114" w14:textId="77777777" w:rsidR="00AC404A" w:rsidRDefault="00AC404A" w:rsidP="00AC404A">
      <w:pPr>
        <w:spacing w:line="260" w:lineRule="atLeast"/>
        <w:jc w:val="both"/>
        <w:rPr>
          <w:rFonts w:ascii="Arial" w:hAnsi="Arial" w:cs="Arial"/>
          <w:sz w:val="20"/>
        </w:rPr>
      </w:pPr>
    </w:p>
    <w:p w14:paraId="6EC90756" w14:textId="3E356D09" w:rsidR="00AC404A" w:rsidRDefault="00AC404A" w:rsidP="00AC404A">
      <w:pPr>
        <w:spacing w:line="260" w:lineRule="atLeast"/>
        <w:jc w:val="both"/>
        <w:rPr>
          <w:rFonts w:ascii="Arial" w:hAnsi="Arial" w:cs="Arial"/>
          <w:sz w:val="20"/>
          <w:szCs w:val="20"/>
          <w:lang w:eastAsia="en-US"/>
        </w:rPr>
      </w:pPr>
      <w:r w:rsidRPr="00803460">
        <w:rPr>
          <w:rFonts w:ascii="Arial" w:hAnsi="Arial" w:cs="Arial"/>
          <w:sz w:val="20"/>
        </w:rPr>
        <w:t xml:space="preserve">Form.Net-UE mora zaradi lažjega dela uporabnikov ohraniti tudi obstoječo povezavo na </w:t>
      </w:r>
      <w:r w:rsidR="00E14874">
        <w:rPr>
          <w:rFonts w:ascii="Arial" w:hAnsi="Arial" w:cs="Arial"/>
          <w:sz w:val="20"/>
        </w:rPr>
        <w:t>Evidenco o</w:t>
      </w:r>
      <w:r w:rsidRPr="00803460">
        <w:rPr>
          <w:rFonts w:ascii="Arial" w:hAnsi="Arial" w:cs="Arial"/>
          <w:sz w:val="20"/>
        </w:rPr>
        <w:t>verit</w:t>
      </w:r>
      <w:r w:rsidR="00E14874">
        <w:rPr>
          <w:rFonts w:ascii="Arial" w:hAnsi="Arial" w:cs="Arial"/>
          <w:sz w:val="20"/>
        </w:rPr>
        <w:t>e</w:t>
      </w:r>
      <w:r w:rsidRPr="00803460">
        <w:rPr>
          <w:rFonts w:ascii="Arial" w:hAnsi="Arial" w:cs="Arial"/>
          <w:sz w:val="20"/>
        </w:rPr>
        <w:t>v, pri čemer vzdrževanje</w:t>
      </w:r>
      <w:r w:rsidR="00E14874">
        <w:rPr>
          <w:rFonts w:ascii="Arial" w:hAnsi="Arial" w:cs="Arial"/>
          <w:sz w:val="20"/>
        </w:rPr>
        <w:t xml:space="preserve"> Evidence</w:t>
      </w:r>
      <w:r w:rsidRPr="00803460">
        <w:rPr>
          <w:rFonts w:ascii="Arial" w:hAnsi="Arial" w:cs="Arial"/>
          <w:sz w:val="20"/>
        </w:rPr>
        <w:t xml:space="preserve"> </w:t>
      </w:r>
      <w:r w:rsidR="00E14874">
        <w:rPr>
          <w:rFonts w:ascii="Arial" w:hAnsi="Arial" w:cs="Arial"/>
          <w:sz w:val="20"/>
        </w:rPr>
        <w:t>o</w:t>
      </w:r>
      <w:r w:rsidRPr="00803460">
        <w:rPr>
          <w:rFonts w:ascii="Arial" w:hAnsi="Arial" w:cs="Arial"/>
          <w:sz w:val="20"/>
        </w:rPr>
        <w:t>verit</w:t>
      </w:r>
      <w:r w:rsidR="00E14874">
        <w:rPr>
          <w:rFonts w:ascii="Arial" w:hAnsi="Arial" w:cs="Arial"/>
          <w:sz w:val="20"/>
        </w:rPr>
        <w:t>e</w:t>
      </w:r>
      <w:r w:rsidRPr="00803460">
        <w:rPr>
          <w:rFonts w:ascii="Arial" w:hAnsi="Arial" w:cs="Arial"/>
          <w:sz w:val="20"/>
        </w:rPr>
        <w:t>v ni del tega javnega naročila.</w:t>
      </w:r>
    </w:p>
    <w:p w14:paraId="312B5DD0" w14:textId="77777777" w:rsidR="00AC404A" w:rsidRDefault="00AC404A" w:rsidP="00AC404A">
      <w:pPr>
        <w:spacing w:line="260" w:lineRule="atLeast"/>
        <w:jc w:val="both"/>
        <w:rPr>
          <w:rFonts w:ascii="Arial" w:hAnsi="Arial" w:cs="Arial"/>
          <w:sz w:val="20"/>
          <w:szCs w:val="20"/>
          <w:lang w:eastAsia="en-US"/>
        </w:rPr>
      </w:pPr>
    </w:p>
    <w:p w14:paraId="67BAB9DE"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r w:rsidRPr="0070139D">
        <w:rPr>
          <w:rFonts w:ascii="Arial" w:hAnsi="Arial" w:cs="Arial"/>
          <w:sz w:val="20"/>
          <w:szCs w:val="20"/>
          <w:lang w:eastAsia="en-US"/>
        </w:rPr>
        <w:t xml:space="preserve"> </w:t>
      </w:r>
    </w:p>
    <w:p w14:paraId="01797A87" w14:textId="77777777" w:rsidR="00AC404A" w:rsidRDefault="00AC404A" w:rsidP="00AC404A">
      <w:pPr>
        <w:widowControl w:val="0"/>
        <w:autoSpaceDE w:val="0"/>
        <w:autoSpaceDN w:val="0"/>
        <w:adjustRightInd w:val="0"/>
        <w:spacing w:line="260" w:lineRule="atLeast"/>
        <w:jc w:val="both"/>
        <w:rPr>
          <w:rFonts w:ascii="Arial" w:hAnsi="Arial" w:cs="Arial"/>
          <w:sz w:val="20"/>
          <w:szCs w:val="20"/>
        </w:rPr>
      </w:pPr>
    </w:p>
    <w:p w14:paraId="2C5E50B4" w14:textId="77777777" w:rsidR="00AC404A" w:rsidRDefault="00AC404A" w:rsidP="00AC404A">
      <w:pPr>
        <w:widowControl w:val="0"/>
        <w:autoSpaceDE w:val="0"/>
        <w:autoSpaceDN w:val="0"/>
        <w:adjustRightInd w:val="0"/>
        <w:spacing w:line="260" w:lineRule="atLeast"/>
        <w:jc w:val="both"/>
        <w:rPr>
          <w:rFonts w:ascii="Arial" w:hAnsi="Arial" w:cs="Arial"/>
          <w:sz w:val="20"/>
          <w:szCs w:val="20"/>
        </w:rPr>
      </w:pPr>
      <w:r w:rsidRPr="00F87A74">
        <w:rPr>
          <w:rFonts w:ascii="Arial" w:hAnsi="Arial" w:cs="Arial"/>
          <w:sz w:val="20"/>
          <w:szCs w:val="20"/>
        </w:rPr>
        <w:t>Limitirana vrednost javnega naročila znaša 700.000,00 EUR brez DDV. Ponudba, ki bo presegla limitirano</w:t>
      </w:r>
      <w:r w:rsidRPr="00B83485">
        <w:rPr>
          <w:rFonts w:ascii="Arial" w:hAnsi="Arial" w:cs="Arial"/>
          <w:sz w:val="20"/>
          <w:szCs w:val="20"/>
        </w:rPr>
        <w:t xml:space="preserve"> vrednost, bo ocenjena kot nedopustna.</w:t>
      </w:r>
    </w:p>
    <w:p w14:paraId="394AE40E" w14:textId="77777777" w:rsidR="00AC404A" w:rsidRPr="00C86C41" w:rsidRDefault="00AC404A" w:rsidP="00AC404A">
      <w:pPr>
        <w:widowControl w:val="0"/>
        <w:autoSpaceDE w:val="0"/>
        <w:autoSpaceDN w:val="0"/>
        <w:adjustRightInd w:val="0"/>
        <w:spacing w:line="260" w:lineRule="atLeast"/>
        <w:jc w:val="both"/>
        <w:rPr>
          <w:rFonts w:ascii="Arial" w:hAnsi="Arial" w:cs="Arial"/>
          <w:sz w:val="20"/>
          <w:szCs w:val="20"/>
        </w:rPr>
      </w:pPr>
    </w:p>
    <w:p w14:paraId="091BCA30" w14:textId="2C474461" w:rsidR="00AC404A" w:rsidRDefault="00AC404A" w:rsidP="00AC404A">
      <w:pPr>
        <w:widowControl w:val="0"/>
        <w:autoSpaceDE w:val="0"/>
        <w:autoSpaceDN w:val="0"/>
        <w:adjustRightInd w:val="0"/>
        <w:spacing w:line="260" w:lineRule="atLeast"/>
        <w:jc w:val="both"/>
        <w:rPr>
          <w:rFonts w:ascii="Arial" w:hAnsi="Arial" w:cs="Arial"/>
          <w:sz w:val="20"/>
          <w:szCs w:val="20"/>
        </w:rPr>
      </w:pPr>
      <w:r w:rsidRPr="00C86C41">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4517034C" w14:textId="77777777" w:rsidR="00797B15" w:rsidRPr="00C86C41" w:rsidRDefault="00797B15" w:rsidP="00AC404A">
      <w:pPr>
        <w:widowControl w:val="0"/>
        <w:autoSpaceDE w:val="0"/>
        <w:autoSpaceDN w:val="0"/>
        <w:adjustRightInd w:val="0"/>
        <w:spacing w:line="260" w:lineRule="atLeast"/>
        <w:jc w:val="both"/>
        <w:rPr>
          <w:rFonts w:ascii="Arial" w:hAnsi="Arial" w:cs="Arial"/>
          <w:sz w:val="20"/>
          <w:szCs w:val="20"/>
        </w:rPr>
      </w:pPr>
    </w:p>
    <w:p w14:paraId="0A284E2F" w14:textId="77777777" w:rsidR="00AC404A" w:rsidRPr="00B9097D" w:rsidRDefault="00AC404A" w:rsidP="00AC404A">
      <w:pPr>
        <w:widowControl w:val="0"/>
        <w:autoSpaceDE w:val="0"/>
        <w:autoSpaceDN w:val="0"/>
        <w:adjustRightInd w:val="0"/>
        <w:spacing w:line="260" w:lineRule="atLeast"/>
        <w:jc w:val="both"/>
        <w:rPr>
          <w:rFonts w:ascii="Arial" w:hAnsi="Arial" w:cs="Arial"/>
          <w:bCs/>
          <w:iCs/>
          <w:sz w:val="20"/>
          <w:szCs w:val="20"/>
        </w:rPr>
      </w:pPr>
      <w:r w:rsidRPr="002F1BC8">
        <w:rPr>
          <w:rFonts w:ascii="Arial" w:hAnsi="Arial" w:cs="Arial"/>
          <w:b/>
          <w:bCs/>
          <w:iCs/>
          <w:sz w:val="20"/>
          <w:szCs w:val="20"/>
        </w:rPr>
        <w:t xml:space="preserve">Rok izvedbe </w:t>
      </w:r>
      <w:r>
        <w:rPr>
          <w:rFonts w:ascii="Arial" w:hAnsi="Arial" w:cs="Arial"/>
          <w:b/>
          <w:bCs/>
          <w:iCs/>
          <w:sz w:val="20"/>
          <w:szCs w:val="20"/>
        </w:rPr>
        <w:t xml:space="preserve">pogodbenih del: </w:t>
      </w:r>
      <w:r w:rsidRPr="002C5E1D">
        <w:rPr>
          <w:rFonts w:ascii="Arial" w:hAnsi="Arial" w:cs="Arial"/>
          <w:bCs/>
          <w:iCs/>
          <w:sz w:val="20"/>
          <w:szCs w:val="20"/>
        </w:rPr>
        <w:t>Pogodba se sklepa za obdobje</w:t>
      </w:r>
      <w:r w:rsidRPr="00E473F2">
        <w:rPr>
          <w:rFonts w:ascii="Arial" w:hAnsi="Arial" w:cs="Arial"/>
          <w:b/>
          <w:bCs/>
          <w:iCs/>
          <w:sz w:val="20"/>
          <w:szCs w:val="20"/>
        </w:rPr>
        <w:t xml:space="preserve"> </w:t>
      </w:r>
      <w:r w:rsidRPr="00B9097D">
        <w:rPr>
          <w:rFonts w:ascii="Arial" w:hAnsi="Arial" w:cs="Arial"/>
          <w:bCs/>
          <w:iCs/>
          <w:sz w:val="20"/>
          <w:szCs w:val="20"/>
        </w:rPr>
        <w:t>7 let od podpisa pogodbe.</w:t>
      </w:r>
    </w:p>
    <w:bookmarkEnd w:id="0"/>
    <w:bookmarkEnd w:id="1"/>
    <w:p w14:paraId="4F131BFE" w14:textId="11F90DC8" w:rsidR="00AC404A" w:rsidRDefault="00AC404A" w:rsidP="00AC404A">
      <w:pPr>
        <w:keepNext/>
        <w:spacing w:line="260" w:lineRule="atLeast"/>
        <w:jc w:val="both"/>
        <w:outlineLvl w:val="1"/>
        <w:rPr>
          <w:rFonts w:ascii="Arial" w:hAnsi="Arial" w:cs="Arial"/>
          <w:b/>
          <w:bCs/>
          <w:iCs/>
          <w:sz w:val="20"/>
          <w:szCs w:val="20"/>
        </w:rPr>
      </w:pPr>
      <w:r w:rsidRPr="00E92AD3">
        <w:rPr>
          <w:rFonts w:ascii="Arial" w:hAnsi="Arial" w:cs="Arial"/>
          <w:b/>
          <w:bCs/>
          <w:iCs/>
          <w:sz w:val="20"/>
          <w:szCs w:val="20"/>
        </w:rPr>
        <w:lastRenderedPageBreak/>
        <w:t>Elektronska predložitev ponudb</w:t>
      </w:r>
    </w:p>
    <w:p w14:paraId="1A9271E0" w14:textId="77777777" w:rsidR="00797B15" w:rsidRPr="00E92AD3" w:rsidRDefault="00797B15" w:rsidP="00AC404A">
      <w:pPr>
        <w:keepNext/>
        <w:spacing w:line="260" w:lineRule="atLeast"/>
        <w:jc w:val="both"/>
        <w:outlineLvl w:val="1"/>
        <w:rPr>
          <w:rFonts w:ascii="Arial" w:hAnsi="Arial" w:cs="Arial"/>
          <w:b/>
          <w:bCs/>
          <w:iCs/>
          <w:sz w:val="20"/>
          <w:szCs w:val="20"/>
        </w:rPr>
      </w:pPr>
    </w:p>
    <w:p w14:paraId="2B25D1D7" w14:textId="77777777" w:rsidR="00AC404A" w:rsidRPr="00E92AD3"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lang w:eastAsia="en-US"/>
        </w:rPr>
        <w:t xml:space="preserve">Ponudniki morajo ponudbe predložiti v informacijski sistem e-JN na spletnem naslovu </w:t>
      </w:r>
      <w:hyperlink r:id="rId8" w:history="1">
        <w:r w:rsidRPr="00E92AD3">
          <w:rPr>
            <w:rStyle w:val="Hiperpovezava"/>
            <w:rFonts w:ascii="Arial" w:eastAsia="Calibri" w:hAnsi="Arial" w:cs="Arial"/>
            <w:sz w:val="20"/>
            <w:szCs w:val="20"/>
            <w:lang w:eastAsia="en-US"/>
          </w:rPr>
          <w:t>https://ejn.gov.si</w:t>
        </w:r>
      </w:hyperlink>
      <w:r w:rsidRPr="00E92AD3">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00E92AD3" w:rsidRPr="00A779CD">
          <w:rPr>
            <w:rStyle w:val="Hiperpovezava"/>
            <w:rFonts w:ascii="Arial" w:eastAsia="Calibri" w:hAnsi="Arial" w:cs="Arial"/>
            <w:sz w:val="20"/>
            <w:szCs w:val="20"/>
            <w:lang w:eastAsia="en-US"/>
          </w:rPr>
          <w:t>https://ejn.gov.si</w:t>
        </w:r>
      </w:hyperlink>
      <w:r w:rsidR="00E92AD3">
        <w:rPr>
          <w:rFonts w:ascii="Arial" w:eastAsia="Calibri" w:hAnsi="Arial" w:cs="Arial"/>
          <w:sz w:val="20"/>
          <w:szCs w:val="20"/>
          <w:u w:val="single"/>
          <w:lang w:eastAsia="en-US"/>
        </w:rPr>
        <w:t>.</w:t>
      </w:r>
      <w:r w:rsidR="00E92AD3">
        <w:rPr>
          <w:rFonts w:ascii="Arial" w:eastAsia="Calibri" w:hAnsi="Arial" w:cs="Arial"/>
          <w:sz w:val="20"/>
          <w:szCs w:val="20"/>
          <w:lang w:eastAsia="en-US"/>
        </w:rPr>
        <w:t xml:space="preserve"> </w:t>
      </w:r>
    </w:p>
    <w:p w14:paraId="64EFF487" w14:textId="77777777" w:rsidR="00AC404A" w:rsidRPr="00E92AD3" w:rsidRDefault="00AC404A" w:rsidP="00AC404A">
      <w:pPr>
        <w:spacing w:line="260" w:lineRule="atLeast"/>
        <w:jc w:val="both"/>
        <w:rPr>
          <w:rFonts w:ascii="Arial" w:eastAsia="Calibri" w:hAnsi="Arial" w:cs="Arial"/>
          <w:sz w:val="20"/>
          <w:szCs w:val="20"/>
          <w:lang w:eastAsia="en-US"/>
        </w:rPr>
      </w:pPr>
    </w:p>
    <w:p w14:paraId="6484CD8F" w14:textId="4AD0F575" w:rsidR="00AC404A" w:rsidRPr="00E92AD3"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lang w:eastAsia="en-US"/>
        </w:rPr>
        <w:t xml:space="preserve">Ponudnik se mora pred oddajo ponudbe registrirati na spletnem naslovu </w:t>
      </w:r>
      <w:hyperlink r:id="rId10" w:history="1">
        <w:r w:rsidRPr="00E92AD3">
          <w:rPr>
            <w:rStyle w:val="Hiperpovezava"/>
            <w:rFonts w:ascii="Arial" w:eastAsia="Calibri" w:hAnsi="Arial" w:cs="Arial"/>
            <w:sz w:val="20"/>
            <w:szCs w:val="20"/>
            <w:lang w:eastAsia="en-US"/>
          </w:rPr>
          <w:t>https://ejn.gov.si</w:t>
        </w:r>
      </w:hyperlink>
      <w:r w:rsidRPr="00E92AD3">
        <w:rPr>
          <w:rFonts w:ascii="Arial" w:eastAsia="Calibri" w:hAnsi="Arial" w:cs="Arial"/>
          <w:sz w:val="20"/>
          <w:szCs w:val="20"/>
          <w:lang w:eastAsia="en-US"/>
        </w:rPr>
        <w:t>, v skladu z Navodili za uporabo e-JN. Če je ponudnik že registriran v informacijsk</w:t>
      </w:r>
      <w:r w:rsidR="00E14874">
        <w:rPr>
          <w:rFonts w:ascii="Arial" w:eastAsia="Calibri" w:hAnsi="Arial" w:cs="Arial"/>
          <w:sz w:val="20"/>
          <w:szCs w:val="20"/>
          <w:lang w:eastAsia="en-US"/>
        </w:rPr>
        <w:t>em</w:t>
      </w:r>
      <w:r w:rsidRPr="00E92AD3">
        <w:rPr>
          <w:rFonts w:ascii="Arial" w:eastAsia="Calibri" w:hAnsi="Arial" w:cs="Arial"/>
          <w:sz w:val="20"/>
          <w:szCs w:val="20"/>
          <w:lang w:eastAsia="en-US"/>
        </w:rPr>
        <w:t xml:space="preserve"> sistem</w:t>
      </w:r>
      <w:r w:rsidR="00E14874">
        <w:rPr>
          <w:rFonts w:ascii="Arial" w:eastAsia="Calibri" w:hAnsi="Arial" w:cs="Arial"/>
          <w:sz w:val="20"/>
          <w:szCs w:val="20"/>
          <w:lang w:eastAsia="en-US"/>
        </w:rPr>
        <w:t>u</w:t>
      </w:r>
      <w:r w:rsidRPr="00E92AD3">
        <w:rPr>
          <w:rFonts w:ascii="Arial" w:eastAsia="Calibri" w:hAnsi="Arial" w:cs="Arial"/>
          <w:sz w:val="20"/>
          <w:szCs w:val="20"/>
          <w:lang w:eastAsia="en-US"/>
        </w:rPr>
        <w:t xml:space="preserve"> e-JN, se v aplikacijo prijavi na istem naslovu.</w:t>
      </w:r>
    </w:p>
    <w:p w14:paraId="55CEE414" w14:textId="77777777" w:rsidR="00AC404A" w:rsidRPr="00E92AD3" w:rsidRDefault="00AC404A" w:rsidP="00AC404A">
      <w:pPr>
        <w:spacing w:line="260" w:lineRule="atLeast"/>
        <w:jc w:val="both"/>
        <w:rPr>
          <w:rFonts w:ascii="Arial" w:eastAsia="Calibri" w:hAnsi="Arial" w:cs="Arial"/>
          <w:sz w:val="20"/>
          <w:szCs w:val="20"/>
          <w:lang w:eastAsia="en-US"/>
        </w:rPr>
      </w:pPr>
    </w:p>
    <w:p w14:paraId="7D10BA24" w14:textId="77777777" w:rsidR="00AC404A" w:rsidRPr="00E92AD3"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5C1DFFB" w14:textId="77777777" w:rsidR="00AC404A" w:rsidRPr="00E92AD3" w:rsidRDefault="00AC404A" w:rsidP="00AC404A">
      <w:pPr>
        <w:spacing w:line="260" w:lineRule="atLeast"/>
        <w:jc w:val="both"/>
        <w:rPr>
          <w:rFonts w:ascii="Arial" w:eastAsia="Calibri" w:hAnsi="Arial" w:cs="Arial"/>
          <w:sz w:val="20"/>
          <w:szCs w:val="20"/>
          <w:lang w:eastAsia="en-US"/>
        </w:rPr>
      </w:pPr>
    </w:p>
    <w:p w14:paraId="79BA5F0C" w14:textId="77777777" w:rsidR="00AC404A" w:rsidRPr="00E92AD3"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rPr>
        <w:t xml:space="preserve">Ponudba se šteje za pravočasno oddano, če jo naročnik prejme preko sistema e-JN </w:t>
      </w:r>
      <w:hyperlink r:id="rId11" w:history="1">
        <w:r w:rsidR="00E92AD3" w:rsidRPr="00A779CD">
          <w:rPr>
            <w:rStyle w:val="Hiperpovezava"/>
            <w:rFonts w:ascii="Arial" w:eastAsia="Calibri" w:hAnsi="Arial" w:cs="Arial"/>
            <w:sz w:val="20"/>
            <w:szCs w:val="20"/>
          </w:rPr>
          <w:t>https://ejn.gov.si</w:t>
        </w:r>
      </w:hyperlink>
      <w:r w:rsidR="00E92AD3">
        <w:rPr>
          <w:rFonts w:ascii="Arial" w:eastAsia="Calibri" w:hAnsi="Arial" w:cs="Arial"/>
          <w:sz w:val="20"/>
          <w:szCs w:val="20"/>
          <w:u w:val="single"/>
        </w:rPr>
        <w:t xml:space="preserve"> </w:t>
      </w:r>
      <w:r w:rsidRPr="00E92AD3">
        <w:rPr>
          <w:rFonts w:ascii="Arial" w:eastAsia="Calibri" w:hAnsi="Arial" w:cs="Arial"/>
          <w:sz w:val="20"/>
          <w:szCs w:val="20"/>
          <w:u w:val="single"/>
        </w:rPr>
        <w:t xml:space="preserve"> </w:t>
      </w:r>
      <w:r w:rsidRPr="00E92AD3">
        <w:rPr>
          <w:rFonts w:ascii="Arial" w:eastAsia="Calibri" w:hAnsi="Arial" w:cs="Arial"/>
          <w:sz w:val="20"/>
          <w:szCs w:val="20"/>
        </w:rPr>
        <w:t>najkasneje do dneva in ure, kot je to določeno v obvestilu o naročilu, objavljenem na portalu javnih naročil</w:t>
      </w:r>
      <w:r w:rsidRPr="00E92AD3">
        <w:rPr>
          <w:rFonts w:ascii="Arial" w:eastAsia="Calibri" w:hAnsi="Arial" w:cs="Arial"/>
          <w:b/>
          <w:sz w:val="20"/>
          <w:szCs w:val="20"/>
          <w:lang w:eastAsia="en-US"/>
        </w:rPr>
        <w:t>.</w:t>
      </w:r>
      <w:r w:rsidRPr="00E92AD3">
        <w:rPr>
          <w:rFonts w:ascii="Arial" w:eastAsia="Calibri" w:hAnsi="Arial" w:cs="Arial"/>
          <w:sz w:val="20"/>
          <w:szCs w:val="20"/>
          <w:lang w:eastAsia="en-US"/>
        </w:rPr>
        <w:t xml:space="preserve"> Za oddano ponudbo se šteje ponudba, ki je v informacijskem sistemu e-JN označena s statusom »ODDANO«.</w:t>
      </w:r>
    </w:p>
    <w:p w14:paraId="7DDD3868" w14:textId="77777777" w:rsidR="00AC404A" w:rsidRPr="00E92AD3" w:rsidRDefault="00AC404A" w:rsidP="00AC404A">
      <w:pPr>
        <w:spacing w:line="260" w:lineRule="atLeast"/>
        <w:jc w:val="both"/>
        <w:rPr>
          <w:rFonts w:ascii="Arial" w:eastAsia="Calibri" w:hAnsi="Arial" w:cs="Arial"/>
          <w:sz w:val="20"/>
          <w:szCs w:val="20"/>
          <w:lang w:eastAsia="en-US"/>
        </w:rPr>
      </w:pPr>
    </w:p>
    <w:p w14:paraId="2AC9E119" w14:textId="77777777" w:rsidR="00AC404A" w:rsidRPr="00E92AD3"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DCD448A" w14:textId="77777777" w:rsidR="00AC404A" w:rsidRPr="00E92AD3" w:rsidRDefault="00AC404A" w:rsidP="00AC404A">
      <w:pPr>
        <w:spacing w:line="260" w:lineRule="atLeast"/>
        <w:jc w:val="both"/>
        <w:rPr>
          <w:rFonts w:ascii="Arial" w:eastAsia="Calibri" w:hAnsi="Arial" w:cs="Arial"/>
          <w:sz w:val="20"/>
          <w:szCs w:val="20"/>
          <w:lang w:eastAsia="en-US"/>
        </w:rPr>
      </w:pPr>
    </w:p>
    <w:p w14:paraId="66CB2E68" w14:textId="77777777" w:rsidR="00AC404A" w:rsidRPr="00E92AD3"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lang w:eastAsia="en-US"/>
        </w:rPr>
        <w:t>Po preteku roka za predložitev ponudb ponudbe ne bo več mogoče oddati.</w:t>
      </w:r>
    </w:p>
    <w:p w14:paraId="1BC0488A" w14:textId="77777777" w:rsidR="00AC404A" w:rsidRPr="00E92AD3" w:rsidRDefault="00AC404A" w:rsidP="00AC404A">
      <w:pPr>
        <w:spacing w:line="260" w:lineRule="atLeast"/>
        <w:jc w:val="both"/>
        <w:rPr>
          <w:rFonts w:ascii="Arial" w:eastAsia="Calibri" w:hAnsi="Arial" w:cs="Arial"/>
          <w:sz w:val="20"/>
          <w:szCs w:val="20"/>
          <w:lang w:eastAsia="en-US"/>
        </w:rPr>
      </w:pPr>
    </w:p>
    <w:p w14:paraId="3AAB9A2B" w14:textId="77777777" w:rsidR="00AC404A" w:rsidRPr="00E92AD3" w:rsidRDefault="00AC404A" w:rsidP="00AC404A">
      <w:pPr>
        <w:spacing w:line="260" w:lineRule="atLeast"/>
        <w:jc w:val="both"/>
        <w:rPr>
          <w:rFonts w:ascii="Arial" w:eastAsia="Calibri" w:hAnsi="Arial" w:cs="Arial"/>
          <w:i/>
          <w:sz w:val="20"/>
          <w:szCs w:val="20"/>
          <w:lang w:eastAsia="en-US"/>
        </w:rPr>
      </w:pPr>
      <w:r w:rsidRPr="00E92AD3">
        <w:rPr>
          <w:rFonts w:ascii="Arial" w:eastAsia="Calibri" w:hAnsi="Arial" w:cs="Arial"/>
          <w:sz w:val="20"/>
          <w:szCs w:val="20"/>
          <w:lang w:eastAsia="en-US"/>
        </w:rPr>
        <w:t xml:space="preserve">Dostop do povezave za oddajo elektronske ponudbe v tem postopku javnega naročila je na povezavi, ki je </w:t>
      </w:r>
      <w:r w:rsidRPr="00215A40">
        <w:rPr>
          <w:rFonts w:ascii="Arial" w:eastAsia="Calibri" w:hAnsi="Arial" w:cs="Arial"/>
          <w:sz w:val="20"/>
          <w:szCs w:val="20"/>
          <w:lang w:eastAsia="en-US"/>
        </w:rPr>
        <w:t>navedena v poglavju I.3 Sporočanje v okviru objave na portalu enarocanje.si.</w:t>
      </w:r>
    </w:p>
    <w:p w14:paraId="64463AC3" w14:textId="77777777" w:rsidR="00AC404A" w:rsidRPr="00E92AD3" w:rsidRDefault="00AC404A" w:rsidP="00AC404A">
      <w:pPr>
        <w:spacing w:line="260" w:lineRule="atLeast"/>
        <w:rPr>
          <w:rFonts w:ascii="Arial" w:hAnsi="Arial" w:cs="Arial"/>
          <w:sz w:val="20"/>
          <w:szCs w:val="20"/>
        </w:rPr>
      </w:pPr>
    </w:p>
    <w:p w14:paraId="75492E31" w14:textId="77777777" w:rsidR="00AC404A" w:rsidRPr="00E92AD3"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lang w:eastAsia="en-US"/>
        </w:rPr>
        <w:t>Naročnik bo obravnaval samo ponudbe, ki bodo oddane v sistemu e-JN.</w:t>
      </w:r>
    </w:p>
    <w:p w14:paraId="137E0876" w14:textId="77777777" w:rsidR="00AC404A" w:rsidRPr="00E92AD3" w:rsidRDefault="00AC404A" w:rsidP="00AC404A">
      <w:pPr>
        <w:spacing w:line="260" w:lineRule="atLeast"/>
        <w:rPr>
          <w:rFonts w:ascii="Arial" w:hAnsi="Arial" w:cs="Arial"/>
          <w:sz w:val="20"/>
          <w:szCs w:val="20"/>
        </w:rPr>
      </w:pPr>
    </w:p>
    <w:p w14:paraId="651757AE" w14:textId="618716E7" w:rsidR="00AC404A" w:rsidRDefault="00AC404A" w:rsidP="00AC404A">
      <w:pPr>
        <w:keepNext/>
        <w:keepLines/>
        <w:numPr>
          <w:ilvl w:val="2"/>
          <w:numId w:val="0"/>
        </w:numPr>
        <w:spacing w:line="260" w:lineRule="atLeast"/>
        <w:ind w:hanging="357"/>
        <w:jc w:val="both"/>
        <w:outlineLvl w:val="2"/>
        <w:rPr>
          <w:rFonts w:ascii="Arial" w:hAnsi="Arial" w:cs="Arial"/>
          <w:b/>
          <w:bCs/>
          <w:sz w:val="20"/>
          <w:szCs w:val="20"/>
          <w:lang w:eastAsia="en-US"/>
        </w:rPr>
      </w:pPr>
      <w:bookmarkStart w:id="2" w:name="_Toc509692032"/>
      <w:r w:rsidRPr="00E92AD3">
        <w:rPr>
          <w:rFonts w:ascii="Arial" w:hAnsi="Arial" w:cs="Arial"/>
          <w:b/>
          <w:bCs/>
          <w:sz w:val="20"/>
          <w:szCs w:val="20"/>
          <w:lang w:eastAsia="en-US"/>
        </w:rPr>
        <w:t xml:space="preserve">      Priprava in oddaja ponudbe v sistemu e-JN</w:t>
      </w:r>
      <w:bookmarkEnd w:id="2"/>
    </w:p>
    <w:p w14:paraId="168691A2" w14:textId="77777777" w:rsidR="00797B15" w:rsidRPr="00E92AD3" w:rsidRDefault="00797B15" w:rsidP="00AC404A">
      <w:pPr>
        <w:keepNext/>
        <w:keepLines/>
        <w:numPr>
          <w:ilvl w:val="2"/>
          <w:numId w:val="0"/>
        </w:numPr>
        <w:spacing w:line="260" w:lineRule="atLeast"/>
        <w:ind w:hanging="357"/>
        <w:jc w:val="both"/>
        <w:outlineLvl w:val="2"/>
        <w:rPr>
          <w:rFonts w:ascii="Arial" w:hAnsi="Arial" w:cs="Arial"/>
          <w:b/>
          <w:bCs/>
          <w:sz w:val="20"/>
          <w:szCs w:val="20"/>
          <w:lang w:eastAsia="en-US"/>
        </w:rPr>
      </w:pPr>
    </w:p>
    <w:p w14:paraId="4B8B8C9F" w14:textId="35D76429" w:rsidR="00AC404A" w:rsidRPr="00E92AD3" w:rsidRDefault="00AC404A" w:rsidP="00AC404A">
      <w:pPr>
        <w:spacing w:line="260" w:lineRule="atLeast"/>
        <w:jc w:val="both"/>
        <w:rPr>
          <w:rFonts w:ascii="Arial" w:eastAsia="Calibri" w:hAnsi="Arial" w:cs="Arial"/>
          <w:sz w:val="20"/>
          <w:szCs w:val="20"/>
        </w:rPr>
      </w:pPr>
      <w:r w:rsidRPr="00E92AD3">
        <w:rPr>
          <w:rFonts w:ascii="Arial" w:eastAsia="Calibri" w:hAnsi="Arial" w:cs="Arial"/>
          <w:sz w:val="20"/>
          <w:szCs w:val="20"/>
          <w:lang w:eastAsia="en-US"/>
        </w:rPr>
        <w:t xml:space="preserve">Ponudnik ponudbeno dokumentacijo odda na način, da po registraciji oziroma prijavi v sistem e-JN na naslovu: </w:t>
      </w:r>
      <w:hyperlink r:id="rId12" w:history="1">
        <w:r w:rsidRPr="00E92AD3">
          <w:rPr>
            <w:rStyle w:val="Hiperpovezava"/>
            <w:rFonts w:ascii="Arial" w:eastAsia="Calibri" w:hAnsi="Arial" w:cs="Arial"/>
            <w:sz w:val="20"/>
            <w:szCs w:val="20"/>
          </w:rPr>
          <w:t>https://ejn.gov.si</w:t>
        </w:r>
      </w:hyperlink>
      <w:r w:rsidRPr="00E92AD3">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439E8481" w14:textId="77777777" w:rsidR="00AC404A" w:rsidRPr="00E92AD3" w:rsidRDefault="00AC404A" w:rsidP="00AC404A">
      <w:pPr>
        <w:spacing w:line="260" w:lineRule="atLeast"/>
        <w:jc w:val="both"/>
        <w:rPr>
          <w:rFonts w:ascii="Arial" w:eastAsia="Calibri" w:hAnsi="Arial" w:cs="Arial"/>
          <w:sz w:val="20"/>
          <w:szCs w:val="20"/>
        </w:rPr>
      </w:pPr>
    </w:p>
    <w:p w14:paraId="334E336A" w14:textId="1124378B" w:rsidR="00AC404A" w:rsidRPr="00E92AD3" w:rsidRDefault="00AC404A" w:rsidP="00AC404A">
      <w:pPr>
        <w:spacing w:line="260" w:lineRule="atLeast"/>
        <w:jc w:val="both"/>
        <w:rPr>
          <w:rFonts w:ascii="Arial" w:eastAsia="Calibri" w:hAnsi="Arial" w:cs="Arial"/>
          <w:sz w:val="20"/>
          <w:szCs w:val="20"/>
        </w:rPr>
      </w:pPr>
      <w:r w:rsidRPr="00472C3C">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r w:rsidR="00472C3C" w:rsidRPr="00472C3C">
        <w:rPr>
          <w:rFonts w:ascii="Arial" w:hAnsi="Arial" w:cs="Arial"/>
          <w:sz w:val="20"/>
          <w:szCs w:val="20"/>
          <w:lang w:eastAsia="en-US"/>
        </w:rPr>
        <w:t xml:space="preserve"> (v nadaljevanju ZJN-3</w:t>
      </w:r>
      <w:r w:rsidR="00FF6A8B">
        <w:rPr>
          <w:rFonts w:ascii="Arial" w:hAnsi="Arial" w:cs="Arial"/>
          <w:sz w:val="20"/>
          <w:szCs w:val="20"/>
          <w:lang w:eastAsia="en-US"/>
        </w:rPr>
        <w:t>)</w:t>
      </w:r>
      <w:r w:rsidRPr="00472C3C">
        <w:rPr>
          <w:rFonts w:ascii="Arial" w:eastAsia="Calibri" w:hAnsi="Arial" w:cs="Arial"/>
          <w:sz w:val="20"/>
          <w:szCs w:val="20"/>
        </w:rPr>
        <w:t>.</w:t>
      </w:r>
    </w:p>
    <w:p w14:paraId="5A172839" w14:textId="77777777" w:rsidR="00AC404A" w:rsidRPr="00E92AD3" w:rsidRDefault="00AC404A" w:rsidP="00AC404A">
      <w:pPr>
        <w:spacing w:line="260" w:lineRule="atLeast"/>
        <w:jc w:val="both"/>
        <w:rPr>
          <w:rFonts w:ascii="Arial" w:eastAsia="Calibri" w:hAnsi="Arial" w:cs="Arial"/>
          <w:sz w:val="20"/>
          <w:szCs w:val="20"/>
          <w:lang w:eastAsia="en-US"/>
        </w:rPr>
      </w:pPr>
    </w:p>
    <w:p w14:paraId="456EEDD2" w14:textId="77777777" w:rsidR="00AC404A" w:rsidRPr="00E92AD3"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3" w:history="1">
        <w:r w:rsidRPr="00E92AD3">
          <w:rPr>
            <w:rStyle w:val="Hiperpovezava"/>
            <w:rFonts w:ascii="Arial" w:eastAsia="Calibri" w:hAnsi="Arial" w:cs="Arial"/>
            <w:sz w:val="20"/>
            <w:szCs w:val="20"/>
            <w:lang w:eastAsia="en-US"/>
          </w:rPr>
          <w:t>https://ejn.gov.si</w:t>
        </w:r>
      </w:hyperlink>
      <w:r w:rsidRPr="00E92AD3">
        <w:rPr>
          <w:rFonts w:ascii="Arial" w:eastAsia="Calibri" w:hAnsi="Arial" w:cs="Arial"/>
          <w:sz w:val="20"/>
          <w:szCs w:val="20"/>
          <w:lang w:eastAsia="en-US"/>
        </w:rPr>
        <w:t>.</w:t>
      </w:r>
    </w:p>
    <w:p w14:paraId="4BA66655" w14:textId="77777777" w:rsidR="00AC404A" w:rsidRPr="00E92AD3" w:rsidRDefault="00AC404A" w:rsidP="00AC404A">
      <w:pPr>
        <w:spacing w:line="260" w:lineRule="atLeast"/>
        <w:jc w:val="both"/>
        <w:rPr>
          <w:rFonts w:ascii="Arial" w:eastAsia="Calibri" w:hAnsi="Arial" w:cs="Arial"/>
          <w:sz w:val="20"/>
          <w:szCs w:val="20"/>
          <w:lang w:eastAsia="en-US"/>
        </w:rPr>
      </w:pPr>
    </w:p>
    <w:p w14:paraId="49B0AAF0" w14:textId="77777777" w:rsidR="00AC404A" w:rsidRPr="00E92AD3"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lang w:eastAsia="en-US"/>
        </w:rPr>
        <w:t xml:space="preserve">Naročnik bo obravnaval samo ponudbe, ki bodo oddane v sistemu e-JN. </w:t>
      </w:r>
    </w:p>
    <w:p w14:paraId="199A8DC9" w14:textId="77777777" w:rsidR="00AC404A" w:rsidRPr="00E92AD3" w:rsidRDefault="00AC404A" w:rsidP="00AC404A">
      <w:pPr>
        <w:spacing w:line="260" w:lineRule="atLeast"/>
        <w:jc w:val="both"/>
        <w:rPr>
          <w:rFonts w:ascii="Arial" w:hAnsi="Arial" w:cs="Arial"/>
          <w:sz w:val="20"/>
          <w:szCs w:val="20"/>
          <w:lang w:eastAsia="en-US"/>
        </w:rPr>
      </w:pPr>
    </w:p>
    <w:p w14:paraId="593E0E44" w14:textId="6F4A3DE7" w:rsidR="00AC404A" w:rsidRDefault="00AC404A" w:rsidP="00AC404A">
      <w:pPr>
        <w:keepNext/>
        <w:spacing w:line="260" w:lineRule="atLeast"/>
        <w:jc w:val="both"/>
        <w:outlineLvl w:val="1"/>
        <w:rPr>
          <w:rFonts w:ascii="Arial" w:hAnsi="Arial" w:cs="Arial"/>
          <w:b/>
          <w:bCs/>
          <w:iCs/>
          <w:sz w:val="20"/>
          <w:szCs w:val="20"/>
        </w:rPr>
      </w:pPr>
      <w:r w:rsidRPr="00E92AD3">
        <w:rPr>
          <w:rFonts w:ascii="Arial" w:hAnsi="Arial" w:cs="Arial"/>
          <w:b/>
          <w:bCs/>
          <w:iCs/>
          <w:sz w:val="20"/>
          <w:szCs w:val="20"/>
        </w:rPr>
        <w:t xml:space="preserve">Odpiranje ponudb </w:t>
      </w:r>
    </w:p>
    <w:p w14:paraId="0E35C76C" w14:textId="77777777" w:rsidR="00797B15" w:rsidRPr="00E92AD3" w:rsidRDefault="00797B15" w:rsidP="00AC404A">
      <w:pPr>
        <w:keepNext/>
        <w:spacing w:line="260" w:lineRule="atLeast"/>
        <w:jc w:val="both"/>
        <w:outlineLvl w:val="1"/>
        <w:rPr>
          <w:rFonts w:ascii="Arial" w:hAnsi="Arial" w:cs="Arial"/>
          <w:b/>
          <w:bCs/>
          <w:iCs/>
          <w:sz w:val="20"/>
          <w:szCs w:val="20"/>
        </w:rPr>
      </w:pPr>
    </w:p>
    <w:p w14:paraId="3CB63406" w14:textId="77777777" w:rsidR="00AC404A" w:rsidRPr="00E92AD3" w:rsidRDefault="00AC404A" w:rsidP="00AC404A">
      <w:pPr>
        <w:spacing w:line="260" w:lineRule="atLeast"/>
        <w:jc w:val="both"/>
        <w:rPr>
          <w:rFonts w:ascii="Arial" w:eastAsia="Calibri" w:hAnsi="Arial" w:cs="Arial"/>
          <w:sz w:val="20"/>
          <w:szCs w:val="20"/>
        </w:rPr>
      </w:pPr>
      <w:r w:rsidRPr="00E92AD3">
        <w:rPr>
          <w:rFonts w:ascii="Arial" w:eastAsia="Calibri" w:hAnsi="Arial" w:cs="Arial"/>
          <w:sz w:val="20"/>
          <w:szCs w:val="20"/>
          <w:lang w:eastAsia="en-US"/>
        </w:rPr>
        <w:t xml:space="preserve">Odpiranje ponudb bo potekalo avtomatično v informacijskem sistemu e-JN na spletnem naslovu </w:t>
      </w:r>
      <w:hyperlink r:id="rId14" w:history="1">
        <w:r w:rsidRPr="00E92AD3">
          <w:rPr>
            <w:rStyle w:val="Hiperpovezava"/>
            <w:rFonts w:ascii="Arial" w:eastAsia="Calibri" w:hAnsi="Arial" w:cs="Arial"/>
            <w:sz w:val="20"/>
            <w:szCs w:val="20"/>
            <w:lang w:eastAsia="en-US"/>
          </w:rPr>
          <w:t>https://ejn.gov.si</w:t>
        </w:r>
      </w:hyperlink>
      <w:r w:rsidRPr="00E92AD3">
        <w:rPr>
          <w:rFonts w:ascii="Arial" w:eastAsia="Calibri" w:hAnsi="Arial" w:cs="Arial"/>
          <w:sz w:val="20"/>
          <w:szCs w:val="20"/>
          <w:lang w:eastAsia="en-US"/>
        </w:rPr>
        <w:t xml:space="preserve">  na dan in uro, kot je to določeno v obvestilu o naročilu, objavljenem na portalu javnih naročil. </w:t>
      </w:r>
    </w:p>
    <w:p w14:paraId="75134494" w14:textId="77777777" w:rsidR="00AC404A" w:rsidRPr="00E92AD3" w:rsidRDefault="00AC404A" w:rsidP="00AC404A">
      <w:pPr>
        <w:spacing w:line="260" w:lineRule="atLeast"/>
        <w:jc w:val="both"/>
        <w:rPr>
          <w:rFonts w:ascii="Arial" w:eastAsia="Calibri" w:hAnsi="Arial" w:cs="Arial"/>
          <w:sz w:val="20"/>
          <w:szCs w:val="20"/>
          <w:lang w:eastAsia="en-US"/>
        </w:rPr>
      </w:pPr>
      <w:r w:rsidRPr="00E92AD3">
        <w:rPr>
          <w:rFonts w:ascii="Arial" w:eastAsia="Calibri" w:hAnsi="Arial" w:cs="Arial"/>
          <w:sz w:val="20"/>
          <w:szCs w:val="20"/>
          <w:lang w:eastAsia="en-US"/>
        </w:rPr>
        <w:lastRenderedPageBreak/>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7F3AEB08" w14:textId="77777777" w:rsidR="00AC404A" w:rsidRPr="00E92AD3" w:rsidRDefault="00AC404A" w:rsidP="00AC404A">
      <w:pPr>
        <w:spacing w:line="260" w:lineRule="atLeast"/>
        <w:jc w:val="both"/>
        <w:rPr>
          <w:rFonts w:ascii="Arial" w:hAnsi="Arial" w:cs="Arial"/>
          <w:sz w:val="20"/>
          <w:szCs w:val="20"/>
          <w:lang w:eastAsia="en-US"/>
        </w:rPr>
      </w:pPr>
    </w:p>
    <w:p w14:paraId="1257891F" w14:textId="77777777" w:rsidR="00AC404A" w:rsidRPr="00E92AD3" w:rsidRDefault="00AC404A" w:rsidP="00AC404A">
      <w:pPr>
        <w:spacing w:line="260" w:lineRule="atLeast"/>
        <w:jc w:val="both"/>
        <w:rPr>
          <w:rFonts w:ascii="Arial" w:hAnsi="Arial" w:cs="Arial"/>
          <w:b/>
          <w:sz w:val="20"/>
          <w:szCs w:val="20"/>
          <w:lang w:eastAsia="en-US"/>
        </w:rPr>
      </w:pPr>
    </w:p>
    <w:p w14:paraId="43341D70" w14:textId="77777777" w:rsidR="00AC404A" w:rsidRPr="00E92AD3" w:rsidRDefault="00AC404A" w:rsidP="00AC404A">
      <w:pPr>
        <w:spacing w:line="260" w:lineRule="atLeast"/>
        <w:jc w:val="both"/>
        <w:rPr>
          <w:rFonts w:ascii="Arial" w:hAnsi="Arial" w:cs="Arial"/>
          <w:b/>
          <w:sz w:val="20"/>
          <w:szCs w:val="20"/>
          <w:lang w:eastAsia="en-US"/>
        </w:rPr>
      </w:pPr>
    </w:p>
    <w:p w14:paraId="415A2DD9" w14:textId="77777777" w:rsidR="00AC404A" w:rsidRPr="00AE25E5" w:rsidRDefault="00AC404A" w:rsidP="00AC404A">
      <w:pPr>
        <w:spacing w:line="260" w:lineRule="atLeast"/>
        <w:jc w:val="both"/>
        <w:rPr>
          <w:rFonts w:ascii="Arial" w:hAnsi="Arial" w:cs="Arial"/>
          <w:b/>
          <w:sz w:val="20"/>
          <w:szCs w:val="20"/>
          <w:lang w:eastAsia="en-US"/>
        </w:rPr>
      </w:pPr>
      <w:r w:rsidRPr="00AE25E5">
        <w:rPr>
          <w:rFonts w:ascii="Arial" w:hAnsi="Arial" w:cs="Arial"/>
          <w:b/>
          <w:sz w:val="20"/>
          <w:szCs w:val="20"/>
          <w:lang w:eastAsia="en-US"/>
        </w:rPr>
        <w:t>Bojana Jazbec</w:t>
      </w:r>
    </w:p>
    <w:p w14:paraId="3B9DC7B5" w14:textId="77777777" w:rsidR="00AC404A" w:rsidRPr="00D92AE9" w:rsidRDefault="00AC404A" w:rsidP="00AC404A">
      <w:pPr>
        <w:spacing w:line="260" w:lineRule="atLeast"/>
        <w:rPr>
          <w:rFonts w:ascii="Arial" w:hAnsi="Arial"/>
          <w:sz w:val="20"/>
          <w:lang w:eastAsia="en-US"/>
        </w:rPr>
      </w:pPr>
      <w:r w:rsidRPr="00E5438D">
        <w:rPr>
          <w:rFonts w:ascii="Arial" w:hAnsi="Arial"/>
          <w:sz w:val="20"/>
          <w:lang w:eastAsia="en-US"/>
        </w:rPr>
        <w:t>vodja Službe za javna naročila p.p.</w:t>
      </w:r>
      <w:r w:rsidRPr="00D92AE9">
        <w:rPr>
          <w:rFonts w:ascii="Arial" w:hAnsi="Arial"/>
          <w:sz w:val="20"/>
          <w:lang w:eastAsia="en-US"/>
        </w:rPr>
        <w:tab/>
      </w:r>
      <w:r w:rsidRPr="00D92AE9">
        <w:rPr>
          <w:rFonts w:ascii="Arial" w:hAnsi="Arial"/>
          <w:sz w:val="20"/>
          <w:lang w:eastAsia="en-US"/>
        </w:rPr>
        <w:tab/>
      </w:r>
    </w:p>
    <w:p w14:paraId="2F03377B" w14:textId="77777777" w:rsidR="00AC404A" w:rsidRPr="00D92AE9" w:rsidRDefault="00AC404A" w:rsidP="00AC404A">
      <w:pPr>
        <w:spacing w:line="260" w:lineRule="atLeast"/>
        <w:rPr>
          <w:rFonts w:ascii="Arial" w:hAnsi="Arial"/>
          <w:b/>
          <w:bCs/>
          <w:sz w:val="20"/>
          <w:lang w:eastAsia="en-US"/>
        </w:rPr>
      </w:pPr>
      <w:r>
        <w:rPr>
          <w:rFonts w:ascii="Arial" w:hAnsi="Arial"/>
          <w:b/>
          <w:bCs/>
          <w:sz w:val="20"/>
          <w:lang w:eastAsia="en-US"/>
        </w:rPr>
        <w:t>potrjeno v EPG</w:t>
      </w:r>
    </w:p>
    <w:p w14:paraId="29744386" w14:textId="77777777" w:rsidR="00AC404A" w:rsidRDefault="00AC404A" w:rsidP="00AC404A">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Pr>
          <w:rFonts w:ascii="Arial" w:hAnsi="Arial" w:cs="Arial"/>
          <w:sz w:val="20"/>
          <w:szCs w:val="20"/>
          <w:lang w:eastAsia="en-US"/>
        </w:rPr>
        <w:t xml:space="preserve"> </w:t>
      </w:r>
    </w:p>
    <w:p w14:paraId="6C4F3D59" w14:textId="77777777" w:rsidR="00AC404A" w:rsidRPr="00803460" w:rsidRDefault="00AC404A" w:rsidP="00AC404A">
      <w:pPr>
        <w:spacing w:line="260" w:lineRule="atLeast"/>
        <w:rPr>
          <w:rFonts w:ascii="Arial" w:hAnsi="Arial"/>
          <w:sz w:val="20"/>
        </w:rPr>
      </w:pPr>
    </w:p>
    <w:p w14:paraId="36F17F16" w14:textId="4DE8A55D" w:rsidR="00AC404A" w:rsidRPr="00A740FB" w:rsidRDefault="00E14874" w:rsidP="00AC404A">
      <w:pPr>
        <w:spacing w:line="260" w:lineRule="atLeast"/>
        <w:rPr>
          <w:rFonts w:ascii="Arial" w:hAnsi="Arial" w:cs="Arial"/>
          <w:b/>
          <w:sz w:val="20"/>
          <w:szCs w:val="20"/>
          <w:lang w:eastAsia="en-US"/>
        </w:rPr>
      </w:pPr>
      <w:r>
        <w:rPr>
          <w:rFonts w:ascii="Arial" w:hAnsi="Arial"/>
          <w:b/>
          <w:sz w:val="20"/>
        </w:rPr>
        <w:t>m</w:t>
      </w:r>
      <w:r w:rsidR="00AC404A" w:rsidRPr="00803460">
        <w:rPr>
          <w:rFonts w:ascii="Arial" w:hAnsi="Arial"/>
          <w:b/>
          <w:sz w:val="20"/>
        </w:rPr>
        <w:t>ag</w:t>
      </w:r>
      <w:r w:rsidR="00AC404A">
        <w:rPr>
          <w:rFonts w:ascii="Arial" w:hAnsi="Arial" w:cs="Arial"/>
          <w:b/>
          <w:sz w:val="20"/>
          <w:szCs w:val="20"/>
          <w:lang w:eastAsia="en-US"/>
        </w:rPr>
        <w:t>. Andreja Knez</w:t>
      </w:r>
    </w:p>
    <w:p w14:paraId="69A53D4A" w14:textId="77777777" w:rsidR="00AC404A" w:rsidRPr="008A350C" w:rsidRDefault="00AC404A" w:rsidP="00AC404A">
      <w:pPr>
        <w:spacing w:line="260" w:lineRule="atLeast"/>
        <w:rPr>
          <w:rFonts w:ascii="Arial" w:hAnsi="Arial" w:cs="Arial"/>
          <w:sz w:val="20"/>
          <w:szCs w:val="20"/>
          <w:lang w:eastAsia="en-US"/>
        </w:rPr>
      </w:pPr>
      <w:r w:rsidRPr="00023ED6">
        <w:rPr>
          <w:rFonts w:ascii="Arial" w:hAnsi="Arial" w:cs="Arial"/>
          <w:sz w:val="20"/>
          <w:szCs w:val="20"/>
          <w:lang w:eastAsia="en-US"/>
        </w:rPr>
        <w:t>generalna direktorica DCCP</w:t>
      </w:r>
    </w:p>
    <w:p w14:paraId="032D38F9" w14:textId="77777777" w:rsidR="00AC404A" w:rsidRDefault="00AC404A" w:rsidP="00AC404A">
      <w:pPr>
        <w:spacing w:line="260" w:lineRule="atLeast"/>
        <w:rPr>
          <w:rFonts w:ascii="Arial" w:hAnsi="Arial" w:cs="Arial"/>
          <w:b/>
          <w:sz w:val="20"/>
          <w:szCs w:val="20"/>
          <w:lang w:eastAsia="en-US"/>
        </w:rPr>
      </w:pPr>
      <w:r>
        <w:rPr>
          <w:rFonts w:ascii="Arial" w:hAnsi="Arial" w:cs="Arial"/>
          <w:b/>
          <w:sz w:val="20"/>
          <w:szCs w:val="20"/>
          <w:lang w:eastAsia="en-US"/>
        </w:rPr>
        <w:t>p</w:t>
      </w:r>
      <w:r w:rsidRPr="003C0405">
        <w:rPr>
          <w:rFonts w:ascii="Arial" w:hAnsi="Arial" w:cs="Arial"/>
          <w:b/>
          <w:sz w:val="20"/>
          <w:szCs w:val="20"/>
          <w:lang w:eastAsia="en-US"/>
        </w:rPr>
        <w:t>otrjeno v EPG</w:t>
      </w:r>
    </w:p>
    <w:p w14:paraId="78EF49F2" w14:textId="77777777" w:rsidR="00AC404A" w:rsidRPr="003C0405" w:rsidRDefault="00AC404A" w:rsidP="00AC404A">
      <w:pPr>
        <w:spacing w:line="260" w:lineRule="atLeast"/>
        <w:rPr>
          <w:rFonts w:ascii="Arial" w:hAnsi="Arial" w:cs="Arial"/>
          <w:b/>
          <w:sz w:val="20"/>
          <w:szCs w:val="20"/>
          <w:lang w:eastAsia="en-US"/>
        </w:rPr>
      </w:pPr>
    </w:p>
    <w:p w14:paraId="0EF4D08A" w14:textId="77777777" w:rsidR="00AC404A" w:rsidRDefault="00AC404A" w:rsidP="00AC404A">
      <w:pPr>
        <w:spacing w:line="260" w:lineRule="atLeast"/>
        <w:rPr>
          <w:rFonts w:ascii="Arial" w:hAnsi="Arial" w:cs="Arial"/>
          <w:sz w:val="20"/>
          <w:szCs w:val="20"/>
          <w:lang w:eastAsia="en-US"/>
        </w:rPr>
      </w:pPr>
    </w:p>
    <w:p w14:paraId="60F0FFD8" w14:textId="77777777" w:rsidR="00AC404A" w:rsidRPr="00F41523" w:rsidRDefault="00AC404A" w:rsidP="00AC404A">
      <w:pPr>
        <w:spacing w:line="260" w:lineRule="atLeast"/>
        <w:jc w:val="both"/>
        <w:rPr>
          <w:rFonts w:ascii="Arial" w:hAnsi="Arial" w:cs="Arial"/>
          <w:b/>
          <w:sz w:val="20"/>
          <w:szCs w:val="20"/>
          <w:lang w:eastAsia="en-US"/>
        </w:rPr>
      </w:pPr>
      <w:r w:rsidRPr="00F41523">
        <w:rPr>
          <w:rFonts w:ascii="Arial" w:hAnsi="Arial" w:cs="Arial"/>
          <w:b/>
          <w:sz w:val="20"/>
          <w:szCs w:val="20"/>
          <w:lang w:eastAsia="en-US"/>
        </w:rPr>
        <w:t xml:space="preserve">                                                                                                                mag. Alenka Bratušek</w:t>
      </w:r>
    </w:p>
    <w:p w14:paraId="1893E6C6" w14:textId="77777777" w:rsidR="00AC404A" w:rsidRDefault="00AC404A" w:rsidP="00AC404A">
      <w:pPr>
        <w:spacing w:line="260" w:lineRule="atLeast"/>
        <w:jc w:val="both"/>
        <w:rPr>
          <w:rFonts w:ascii="Arial" w:hAnsi="Arial" w:cs="Arial"/>
          <w:b/>
          <w:sz w:val="20"/>
          <w:szCs w:val="20"/>
          <w:lang w:eastAsia="en-US"/>
        </w:rPr>
      </w:pPr>
      <w:r w:rsidRPr="00F41523">
        <w:rPr>
          <w:rFonts w:ascii="Arial" w:hAnsi="Arial" w:cs="Arial"/>
          <w:b/>
          <w:sz w:val="20"/>
          <w:szCs w:val="20"/>
          <w:lang w:eastAsia="en-US"/>
        </w:rPr>
        <w:t xml:space="preserve">                                                                                                                         ministrica</w:t>
      </w:r>
    </w:p>
    <w:p w14:paraId="7D090395" w14:textId="77777777" w:rsidR="00AC404A" w:rsidRDefault="00AC404A" w:rsidP="00AC404A">
      <w:pPr>
        <w:spacing w:line="260" w:lineRule="atLeast"/>
        <w:jc w:val="both"/>
        <w:rPr>
          <w:rFonts w:ascii="Arial" w:hAnsi="Arial" w:cs="Arial"/>
          <w:b/>
          <w:sz w:val="20"/>
          <w:szCs w:val="20"/>
          <w:lang w:eastAsia="en-US"/>
        </w:rPr>
      </w:pPr>
    </w:p>
    <w:p w14:paraId="5DDB5A2C" w14:textId="77777777" w:rsidR="00AC404A" w:rsidRDefault="00AC404A" w:rsidP="00AC404A">
      <w:pPr>
        <w:spacing w:line="260" w:lineRule="atLeast"/>
        <w:jc w:val="both"/>
        <w:rPr>
          <w:rFonts w:ascii="Arial" w:hAnsi="Arial" w:cs="Arial"/>
          <w:b/>
          <w:sz w:val="20"/>
          <w:szCs w:val="20"/>
          <w:lang w:eastAsia="en-US"/>
        </w:rPr>
      </w:pPr>
    </w:p>
    <w:p w14:paraId="431F2B51" w14:textId="77777777" w:rsidR="00AC404A" w:rsidRDefault="00AC404A" w:rsidP="00AC404A">
      <w:pPr>
        <w:spacing w:line="260" w:lineRule="atLeast"/>
        <w:jc w:val="both"/>
        <w:rPr>
          <w:rFonts w:ascii="Arial" w:hAnsi="Arial" w:cs="Arial"/>
          <w:b/>
          <w:sz w:val="20"/>
          <w:szCs w:val="20"/>
          <w:lang w:eastAsia="en-US"/>
        </w:rPr>
      </w:pPr>
      <w:r>
        <w:rPr>
          <w:rFonts w:ascii="Arial" w:hAnsi="Arial" w:cs="Arial"/>
          <w:b/>
          <w:sz w:val="20"/>
          <w:szCs w:val="20"/>
          <w:lang w:eastAsia="en-US"/>
        </w:rPr>
        <w:br w:type="page"/>
      </w:r>
    </w:p>
    <w:p w14:paraId="1DCD9A65" w14:textId="77777777" w:rsidR="00AC404A" w:rsidRPr="0070139D" w:rsidRDefault="00AC404A" w:rsidP="00AC404A">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2: </w:t>
      </w:r>
      <w:r w:rsidRPr="0070139D">
        <w:rPr>
          <w:rFonts w:ascii="Arial" w:hAnsi="Arial" w:cs="Arial"/>
          <w:b/>
          <w:sz w:val="20"/>
          <w:szCs w:val="20"/>
          <w:lang w:eastAsia="en-US"/>
        </w:rPr>
        <w:t xml:space="preserve">NAVODILO PONUDNIKOM ZA IZDELAVO PONUDBE TER DOLOČILA O IZVEDBI POSTOPKA </w:t>
      </w:r>
    </w:p>
    <w:p w14:paraId="73A8D19B" w14:textId="77777777" w:rsidR="00AC404A" w:rsidRPr="0070139D" w:rsidRDefault="00AC404A" w:rsidP="00AC404A">
      <w:pPr>
        <w:spacing w:line="260" w:lineRule="atLeast"/>
        <w:jc w:val="both"/>
        <w:rPr>
          <w:rFonts w:ascii="Arial" w:hAnsi="Arial" w:cs="Arial"/>
          <w:b/>
          <w:sz w:val="20"/>
          <w:szCs w:val="20"/>
          <w:lang w:eastAsia="en-US"/>
        </w:rPr>
      </w:pPr>
    </w:p>
    <w:p w14:paraId="2E7E1B00" w14:textId="77777777" w:rsidR="00AC404A" w:rsidRPr="0070139D" w:rsidRDefault="00AC404A" w:rsidP="00AC404A">
      <w:pPr>
        <w:numPr>
          <w:ilvl w:val="1"/>
          <w:numId w:val="8"/>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70139D">
        <w:rPr>
          <w:rFonts w:ascii="Arial" w:hAnsi="Arial" w:cs="Arial"/>
          <w:b/>
          <w:sz w:val="20"/>
          <w:szCs w:val="20"/>
          <w:lang w:eastAsia="en-US"/>
        </w:rPr>
        <w:t xml:space="preserve">Predpisi </w:t>
      </w:r>
    </w:p>
    <w:p w14:paraId="36DE93DC" w14:textId="77777777" w:rsidR="00AC404A" w:rsidRDefault="00AC404A" w:rsidP="00AC404A">
      <w:pPr>
        <w:spacing w:line="260" w:lineRule="atLeast"/>
        <w:jc w:val="both"/>
        <w:rPr>
          <w:rFonts w:ascii="Arial" w:hAnsi="Arial" w:cs="Arial"/>
          <w:sz w:val="20"/>
          <w:szCs w:val="20"/>
          <w:lang w:eastAsia="en-US"/>
        </w:rPr>
      </w:pPr>
      <w:r w:rsidRPr="0084343D">
        <w:rPr>
          <w:rFonts w:ascii="Arial" w:hAnsi="Arial" w:cs="Arial"/>
          <w:sz w:val="20"/>
          <w:szCs w:val="20"/>
          <w:lang w:eastAsia="en-US"/>
        </w:rPr>
        <w:t>Pri oddaji javnega naročila</w:t>
      </w:r>
      <w:r w:rsidRPr="0070139D">
        <w:rPr>
          <w:rFonts w:ascii="Arial" w:hAnsi="Arial" w:cs="Arial"/>
          <w:sz w:val="20"/>
          <w:szCs w:val="20"/>
          <w:lang w:eastAsia="en-US"/>
        </w:rPr>
        <w:t xml:space="preserve"> se bodo uporabljala predvsem določila naslednjih predpisov:</w:t>
      </w:r>
    </w:p>
    <w:p w14:paraId="13DB35FE" w14:textId="278C1DA0" w:rsidR="00AC404A" w:rsidRDefault="00AC404A" w:rsidP="00AC404A">
      <w:pPr>
        <w:pStyle w:val="Odstavekseznama"/>
        <w:numPr>
          <w:ilvl w:val="0"/>
          <w:numId w:val="25"/>
        </w:numPr>
        <w:spacing w:line="260" w:lineRule="atLeast"/>
        <w:jc w:val="both"/>
        <w:rPr>
          <w:rFonts w:ascii="Arial" w:hAnsi="Arial" w:cs="Arial"/>
          <w:sz w:val="20"/>
          <w:szCs w:val="20"/>
          <w:lang w:eastAsia="en-US"/>
        </w:rPr>
      </w:pPr>
      <w:r w:rsidRPr="00F41523">
        <w:rPr>
          <w:rFonts w:ascii="Arial" w:hAnsi="Arial" w:cs="Arial"/>
          <w:sz w:val="20"/>
          <w:szCs w:val="20"/>
          <w:lang w:eastAsia="en-US"/>
        </w:rPr>
        <w:t>Zakona o javnem naročanju</w:t>
      </w:r>
      <w:r>
        <w:rPr>
          <w:rFonts w:ascii="Arial" w:hAnsi="Arial" w:cs="Arial"/>
          <w:sz w:val="20"/>
          <w:szCs w:val="20"/>
          <w:lang w:eastAsia="en-US"/>
        </w:rPr>
        <w:t xml:space="preserve"> </w:t>
      </w:r>
      <w:r w:rsidRPr="00F41523">
        <w:rPr>
          <w:rFonts w:ascii="Arial" w:hAnsi="Arial" w:cs="Arial"/>
          <w:sz w:val="20"/>
          <w:szCs w:val="20"/>
          <w:lang w:eastAsia="en-US"/>
        </w:rPr>
        <w:t>(Uradni list RS, št. 91/15, 14/18, 121/21, 10/22, 74/22 – odl. US, 100/22 – ZNUZSZS, 28/23</w:t>
      </w:r>
      <w:r>
        <w:rPr>
          <w:rFonts w:ascii="Arial" w:hAnsi="Arial" w:cs="Arial"/>
          <w:sz w:val="20"/>
          <w:szCs w:val="20"/>
          <w:lang w:eastAsia="en-US"/>
        </w:rPr>
        <w:t xml:space="preserve"> </w:t>
      </w:r>
      <w:r w:rsidRPr="00FE6883">
        <w:rPr>
          <w:rFonts w:ascii="Arial" w:hAnsi="Arial" w:cs="Arial"/>
          <w:sz w:val="20"/>
          <w:szCs w:val="20"/>
          <w:lang w:eastAsia="en-US"/>
        </w:rPr>
        <w:t>in 88/23 – ZOPNN-F),</w:t>
      </w:r>
      <w:r w:rsidRPr="00F41523">
        <w:rPr>
          <w:rFonts w:ascii="Arial" w:hAnsi="Arial" w:cs="Arial"/>
          <w:sz w:val="20"/>
          <w:szCs w:val="20"/>
          <w:lang w:eastAsia="en-US"/>
        </w:rPr>
        <w:t xml:space="preserve"> vključno z veljavnimi podzakonskimi akti </w:t>
      </w:r>
    </w:p>
    <w:p w14:paraId="5BB3074C" w14:textId="77777777" w:rsidR="00AC404A" w:rsidRDefault="00AC404A" w:rsidP="00AC404A">
      <w:pPr>
        <w:pStyle w:val="Odstavekseznama"/>
        <w:numPr>
          <w:ilvl w:val="0"/>
          <w:numId w:val="25"/>
        </w:numPr>
        <w:spacing w:line="260" w:lineRule="atLeast"/>
        <w:jc w:val="both"/>
        <w:rPr>
          <w:rFonts w:ascii="Arial" w:hAnsi="Arial" w:cs="Arial"/>
          <w:sz w:val="20"/>
          <w:szCs w:val="20"/>
          <w:lang w:eastAsia="en-US"/>
        </w:rPr>
      </w:pPr>
      <w:r w:rsidRPr="00FE6883">
        <w:rPr>
          <w:rFonts w:ascii="Arial" w:hAnsi="Arial" w:cs="Arial"/>
          <w:sz w:val="20"/>
          <w:szCs w:val="20"/>
          <w:lang w:eastAsia="en-US"/>
        </w:rPr>
        <w:t>Zakon</w:t>
      </w:r>
      <w:r>
        <w:rPr>
          <w:rFonts w:ascii="Arial" w:hAnsi="Arial" w:cs="Arial"/>
          <w:sz w:val="20"/>
          <w:szCs w:val="20"/>
          <w:lang w:eastAsia="en-US"/>
        </w:rPr>
        <w:t>a</w:t>
      </w:r>
      <w:r w:rsidRPr="00FE6883">
        <w:rPr>
          <w:rFonts w:ascii="Arial" w:hAnsi="Arial" w:cs="Arial"/>
          <w:sz w:val="20"/>
          <w:szCs w:val="20"/>
          <w:lang w:eastAsia="en-US"/>
        </w:rPr>
        <w:t xml:space="preserve"> o interventnih ukrepih za odpravo posledic poplav in zemeljskih plazov iz avgusta 2023 (Uradni list RS, št. 95/23)</w:t>
      </w:r>
    </w:p>
    <w:p w14:paraId="7E2BC705" w14:textId="77777777" w:rsidR="00AC404A" w:rsidRPr="004B06EF" w:rsidRDefault="00AC404A" w:rsidP="00AC404A">
      <w:pPr>
        <w:pStyle w:val="Odstavekseznama"/>
        <w:numPr>
          <w:ilvl w:val="0"/>
          <w:numId w:val="25"/>
        </w:numPr>
        <w:spacing w:line="260" w:lineRule="atLeast"/>
        <w:jc w:val="both"/>
        <w:rPr>
          <w:rFonts w:ascii="Arial" w:hAnsi="Arial" w:cs="Arial"/>
          <w:sz w:val="20"/>
          <w:szCs w:val="20"/>
          <w:lang w:eastAsia="en-US"/>
        </w:rPr>
      </w:pPr>
      <w:r w:rsidRPr="00F41523">
        <w:rPr>
          <w:rFonts w:ascii="Arial" w:hAnsi="Arial" w:cs="Arial"/>
          <w:sz w:val="20"/>
          <w:szCs w:val="20"/>
          <w:lang w:eastAsia="en-US"/>
        </w:rPr>
        <w:t>Zakona o pravnem varstvu v postopkih javnega naročanja (Uradni list RS, št. 43/11, 60/11 – ZTP-D, 63/13 - ZPVPJN-A, 90/14 – ZDU-1, 60/17 - ZPVPJN-B</w:t>
      </w:r>
      <w:r>
        <w:rPr>
          <w:rFonts w:ascii="Arial" w:hAnsi="Arial" w:cs="Arial"/>
          <w:sz w:val="20"/>
          <w:szCs w:val="20"/>
          <w:lang w:eastAsia="en-US"/>
        </w:rPr>
        <w:t xml:space="preserve"> in</w:t>
      </w:r>
      <w:r w:rsidRPr="00F41523">
        <w:rPr>
          <w:rFonts w:ascii="Arial" w:hAnsi="Arial" w:cs="Arial"/>
          <w:sz w:val="20"/>
          <w:szCs w:val="20"/>
          <w:lang w:eastAsia="en-US"/>
        </w:rPr>
        <w:t xml:space="preserve"> 72/19 – ZPVPJN-C</w:t>
      </w:r>
      <w:r w:rsidRPr="004B06EF">
        <w:rPr>
          <w:rFonts w:ascii="Arial" w:hAnsi="Arial" w:cs="Arial"/>
          <w:sz w:val="20"/>
          <w:szCs w:val="20"/>
          <w:lang w:eastAsia="en-US"/>
        </w:rPr>
        <w:t>);</w:t>
      </w:r>
    </w:p>
    <w:p w14:paraId="707F17E7" w14:textId="77777777" w:rsidR="00AC404A" w:rsidRPr="004B06EF" w:rsidRDefault="00AC404A" w:rsidP="00AC404A">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Obligacijskega zakonika (Uradni list RS, št, 97/07 – UPB, 64/16 – odl. US in 20/18 – OROZ631),</w:t>
      </w:r>
    </w:p>
    <w:p w14:paraId="56C4FA51" w14:textId="77777777" w:rsidR="00AC404A" w:rsidRPr="004B06EF" w:rsidRDefault="00AC404A" w:rsidP="00AC404A">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Zakona o integriteti in preprečevanju korupcije (Uradni list RS, št. 69/11</w:t>
      </w:r>
      <w:r>
        <w:rPr>
          <w:rFonts w:ascii="Arial" w:hAnsi="Arial" w:cs="Arial"/>
          <w:sz w:val="20"/>
          <w:szCs w:val="20"/>
          <w:lang w:eastAsia="en-US"/>
        </w:rPr>
        <w:t xml:space="preserve"> -</w:t>
      </w:r>
      <w:r w:rsidRPr="004B06EF">
        <w:rPr>
          <w:rFonts w:ascii="Arial" w:hAnsi="Arial" w:cs="Arial"/>
          <w:sz w:val="20"/>
          <w:szCs w:val="20"/>
          <w:lang w:eastAsia="en-US"/>
        </w:rPr>
        <w:t xml:space="preserve"> UPB,</w:t>
      </w:r>
      <w:r>
        <w:rPr>
          <w:rFonts w:ascii="Arial" w:hAnsi="Arial" w:cs="Arial"/>
          <w:sz w:val="20"/>
          <w:szCs w:val="20"/>
          <w:lang w:eastAsia="en-US"/>
        </w:rPr>
        <w:t xml:space="preserve"> </w:t>
      </w:r>
      <w:r w:rsidRPr="004B06EF">
        <w:rPr>
          <w:rFonts w:ascii="Arial" w:hAnsi="Arial" w:cs="Arial"/>
          <w:sz w:val="20"/>
          <w:szCs w:val="20"/>
          <w:lang w:eastAsia="en-US"/>
        </w:rPr>
        <w:t>158/20 in 3/22 –</w:t>
      </w:r>
      <w:r>
        <w:rPr>
          <w:rFonts w:ascii="Arial" w:hAnsi="Arial" w:cs="Arial"/>
          <w:sz w:val="20"/>
          <w:szCs w:val="20"/>
          <w:lang w:eastAsia="en-US"/>
        </w:rPr>
        <w:t xml:space="preserve"> ZDeb</w:t>
      </w:r>
      <w:r w:rsidRPr="004B06EF">
        <w:rPr>
          <w:rFonts w:ascii="Arial" w:hAnsi="Arial" w:cs="Arial"/>
          <w:sz w:val="20"/>
          <w:szCs w:val="20"/>
          <w:lang w:eastAsia="en-US"/>
        </w:rPr>
        <w:t xml:space="preserve"> </w:t>
      </w:r>
      <w:r w:rsidRPr="00CE506E">
        <w:rPr>
          <w:rFonts w:ascii="Arial" w:hAnsi="Arial" w:cs="Arial"/>
          <w:sz w:val="20"/>
          <w:szCs w:val="20"/>
          <w:lang w:eastAsia="en-US"/>
        </w:rPr>
        <w:t>in 16/23 – ZZPri</w:t>
      </w:r>
      <w:r w:rsidRPr="004B06EF">
        <w:rPr>
          <w:rFonts w:ascii="Arial" w:hAnsi="Arial" w:cs="Arial"/>
          <w:sz w:val="20"/>
          <w:szCs w:val="20"/>
          <w:lang w:eastAsia="en-US"/>
        </w:rPr>
        <w:t>);</w:t>
      </w:r>
    </w:p>
    <w:p w14:paraId="5DC3E9F0" w14:textId="03A1ED87" w:rsidR="00AC404A" w:rsidRPr="004B06EF" w:rsidRDefault="00AC404A" w:rsidP="00AC404A">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vseh ostalih pre</w:t>
      </w:r>
      <w:r w:rsidR="00FF6A8B">
        <w:rPr>
          <w:rFonts w:ascii="Arial" w:hAnsi="Arial" w:cs="Arial"/>
          <w:sz w:val="20"/>
          <w:szCs w:val="20"/>
          <w:lang w:eastAsia="en-US"/>
        </w:rPr>
        <w:t>dpisov s področja javnega naroč</w:t>
      </w:r>
      <w:r w:rsidRPr="004B06EF">
        <w:rPr>
          <w:rFonts w:ascii="Arial" w:hAnsi="Arial" w:cs="Arial"/>
          <w:sz w:val="20"/>
          <w:szCs w:val="20"/>
          <w:lang w:eastAsia="en-US"/>
        </w:rPr>
        <w:t>a</w:t>
      </w:r>
      <w:r w:rsidR="00FF6A8B">
        <w:rPr>
          <w:rFonts w:ascii="Arial" w:hAnsi="Arial" w:cs="Arial"/>
          <w:sz w:val="20"/>
          <w:szCs w:val="20"/>
          <w:lang w:eastAsia="en-US"/>
        </w:rPr>
        <w:t>nja</w:t>
      </w:r>
      <w:r w:rsidRPr="004B06EF">
        <w:rPr>
          <w:rFonts w:ascii="Arial" w:hAnsi="Arial" w:cs="Arial"/>
          <w:sz w:val="20"/>
          <w:szCs w:val="20"/>
          <w:lang w:eastAsia="en-US"/>
        </w:rPr>
        <w:t>.</w:t>
      </w:r>
    </w:p>
    <w:p w14:paraId="3FF28756" w14:textId="77777777" w:rsidR="00AC404A" w:rsidRPr="0070139D" w:rsidRDefault="00AC404A" w:rsidP="00AC404A">
      <w:pPr>
        <w:spacing w:line="260" w:lineRule="atLeast"/>
        <w:jc w:val="both"/>
        <w:rPr>
          <w:rFonts w:ascii="Arial" w:hAnsi="Arial" w:cs="Arial"/>
          <w:sz w:val="20"/>
          <w:szCs w:val="20"/>
          <w:lang w:eastAsia="en-US"/>
        </w:rPr>
      </w:pPr>
    </w:p>
    <w:p w14:paraId="563EBE57" w14:textId="77777777" w:rsidR="00AC404A" w:rsidRDefault="00AC404A" w:rsidP="00AC404A">
      <w:pPr>
        <w:keepNext/>
        <w:numPr>
          <w:ilvl w:val="1"/>
          <w:numId w:val="8"/>
        </w:numPr>
        <w:spacing w:line="260" w:lineRule="atLeast"/>
        <w:jc w:val="both"/>
        <w:outlineLvl w:val="1"/>
        <w:rPr>
          <w:rFonts w:ascii="Arial" w:hAnsi="Arial" w:cs="Arial"/>
          <w:b/>
          <w:bCs/>
          <w:iCs/>
          <w:sz w:val="20"/>
          <w:szCs w:val="20"/>
        </w:rPr>
      </w:pPr>
      <w:bookmarkStart w:id="26" w:name="_Toc156997240"/>
      <w:bookmarkStart w:id="27" w:name="_Toc156998185"/>
      <w:r w:rsidRPr="0070139D">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4018F01D" w14:textId="77777777" w:rsidR="00AC404A" w:rsidRPr="0070139D" w:rsidRDefault="00AC404A" w:rsidP="00AC404A">
      <w:pPr>
        <w:keepNext/>
        <w:spacing w:line="260" w:lineRule="atLeast"/>
        <w:ind w:left="720"/>
        <w:jc w:val="both"/>
        <w:outlineLvl w:val="1"/>
        <w:rPr>
          <w:rFonts w:ascii="Arial" w:hAnsi="Arial" w:cs="Arial"/>
          <w:b/>
          <w:bCs/>
          <w:iCs/>
          <w:sz w:val="20"/>
          <w:szCs w:val="20"/>
        </w:rPr>
      </w:pPr>
    </w:p>
    <w:p w14:paraId="17C06094" w14:textId="77777777" w:rsidR="00AC404A" w:rsidRPr="0070139D" w:rsidRDefault="00AC404A" w:rsidP="00AC404A">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Pr>
          <w:rFonts w:ascii="Arial" w:hAnsi="Arial" w:cs="Arial"/>
          <w:b/>
          <w:bCs/>
          <w:sz w:val="20"/>
          <w:szCs w:val="20"/>
          <w:lang w:eastAsia="en-US"/>
        </w:rPr>
        <w:t xml:space="preserve">2.2.1 </w:t>
      </w:r>
      <w:r w:rsidRPr="0070139D">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4A45D1A6"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388BCDF" w14:textId="77777777" w:rsidR="00AC404A" w:rsidRPr="0070139D" w:rsidRDefault="00AC404A" w:rsidP="00AC404A">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5FC2A29B" w14:textId="77777777" w:rsidR="00AC404A" w:rsidRPr="0070139D" w:rsidRDefault="00AC404A" w:rsidP="00AC404A">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48E50E37" w14:textId="69B9A587" w:rsidR="00AC404A" w:rsidRPr="0070139D" w:rsidRDefault="00AC404A" w:rsidP="00AC404A">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r w:rsidR="00E14874">
        <w:rPr>
          <w:rFonts w:ascii="Arial" w:hAnsi="Arial" w:cs="Arial"/>
          <w:sz w:val="20"/>
          <w:szCs w:val="20"/>
        </w:rPr>
        <w:t xml:space="preserve"> ponudnika</w:t>
      </w:r>
      <w:r w:rsidRPr="0070139D">
        <w:rPr>
          <w:rFonts w:ascii="Arial" w:hAnsi="Arial" w:cs="Arial"/>
          <w:sz w:val="20"/>
          <w:szCs w:val="20"/>
        </w:rPr>
        <w:t>,</w:t>
      </w:r>
    </w:p>
    <w:p w14:paraId="165F4221" w14:textId="77777777" w:rsidR="00AC404A" w:rsidRPr="005337E5" w:rsidRDefault="00AC404A" w:rsidP="00AC404A">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5F789FE9" w14:textId="77777777" w:rsidR="00AC404A" w:rsidRPr="00196A9D" w:rsidRDefault="00AC404A" w:rsidP="00AC404A">
      <w:pPr>
        <w:numPr>
          <w:ilvl w:val="0"/>
          <w:numId w:val="7"/>
        </w:numPr>
        <w:spacing w:line="260" w:lineRule="atLeast"/>
        <w:jc w:val="both"/>
        <w:rPr>
          <w:rFonts w:ascii="Arial" w:hAnsi="Arial" w:cs="Arial"/>
          <w:sz w:val="20"/>
          <w:szCs w:val="20"/>
          <w:lang w:eastAsia="en-US"/>
        </w:rPr>
      </w:pPr>
      <w:r w:rsidRPr="00196A9D">
        <w:rPr>
          <w:rFonts w:ascii="Arial" w:hAnsi="Arial" w:cs="Arial"/>
          <w:sz w:val="20"/>
          <w:szCs w:val="20"/>
        </w:rPr>
        <w:t>poglavje 5: Priloga – Tehnične specifikacije,</w:t>
      </w:r>
    </w:p>
    <w:p w14:paraId="319BA921" w14:textId="0C5EAA85" w:rsidR="00AC404A" w:rsidRPr="00196A9D" w:rsidRDefault="00AC404A" w:rsidP="00AC404A">
      <w:pPr>
        <w:numPr>
          <w:ilvl w:val="0"/>
          <w:numId w:val="7"/>
        </w:numPr>
        <w:spacing w:line="260" w:lineRule="atLeast"/>
        <w:jc w:val="both"/>
        <w:rPr>
          <w:rFonts w:ascii="Arial" w:hAnsi="Arial" w:cs="Arial"/>
          <w:sz w:val="20"/>
          <w:szCs w:val="20"/>
          <w:lang w:eastAsia="en-US"/>
        </w:rPr>
      </w:pPr>
      <w:r w:rsidRPr="00196A9D">
        <w:rPr>
          <w:rFonts w:ascii="Arial" w:hAnsi="Arial" w:cs="Arial"/>
          <w:sz w:val="20"/>
          <w:szCs w:val="20"/>
        </w:rPr>
        <w:t>poglavje 6: Priloga - ESPD obrazec,</w:t>
      </w:r>
    </w:p>
    <w:p w14:paraId="3BB417A7" w14:textId="3DF3F646" w:rsidR="00AC404A" w:rsidRPr="00196A9D" w:rsidRDefault="00AC404A" w:rsidP="00AC404A">
      <w:pPr>
        <w:numPr>
          <w:ilvl w:val="0"/>
          <w:numId w:val="7"/>
        </w:numPr>
        <w:spacing w:line="260" w:lineRule="atLeast"/>
        <w:jc w:val="both"/>
        <w:rPr>
          <w:rFonts w:ascii="Arial" w:hAnsi="Arial" w:cs="Arial"/>
          <w:sz w:val="20"/>
          <w:szCs w:val="20"/>
          <w:lang w:eastAsia="en-US"/>
        </w:rPr>
      </w:pPr>
      <w:r w:rsidRPr="00196A9D">
        <w:rPr>
          <w:rFonts w:ascii="Arial" w:hAnsi="Arial" w:cs="Arial"/>
          <w:sz w:val="20"/>
          <w:szCs w:val="20"/>
        </w:rPr>
        <w:t xml:space="preserve">poglavje 7: Priloga - Obrazec </w:t>
      </w:r>
      <w:r w:rsidR="00FF2DDC">
        <w:rPr>
          <w:rFonts w:ascii="Arial" w:hAnsi="Arial" w:cs="Arial"/>
          <w:sz w:val="20"/>
          <w:szCs w:val="20"/>
        </w:rPr>
        <w:t xml:space="preserve">- </w:t>
      </w:r>
      <w:r w:rsidRPr="00196A9D">
        <w:rPr>
          <w:rFonts w:ascii="Arial" w:hAnsi="Arial" w:cs="Arial"/>
          <w:sz w:val="20"/>
          <w:szCs w:val="20"/>
        </w:rPr>
        <w:t>Ponudba s ponudbenim predračunom</w:t>
      </w:r>
      <w:r w:rsidRPr="00196A9D">
        <w:rPr>
          <w:rFonts w:ascii="Arial" w:hAnsi="Arial" w:cs="Arial"/>
          <w:sz w:val="20"/>
          <w:szCs w:val="20"/>
          <w:lang w:eastAsia="en-US"/>
        </w:rPr>
        <w:t>,</w:t>
      </w:r>
    </w:p>
    <w:p w14:paraId="06FC3225" w14:textId="6912A523" w:rsidR="00AC404A" w:rsidRPr="00196A9D" w:rsidRDefault="00AC404A" w:rsidP="00AC404A">
      <w:pPr>
        <w:numPr>
          <w:ilvl w:val="0"/>
          <w:numId w:val="7"/>
        </w:numPr>
        <w:spacing w:line="260" w:lineRule="atLeast"/>
        <w:jc w:val="both"/>
        <w:rPr>
          <w:rFonts w:ascii="Arial" w:hAnsi="Arial" w:cs="Arial"/>
          <w:sz w:val="20"/>
          <w:szCs w:val="20"/>
          <w:lang w:eastAsia="en-US"/>
        </w:rPr>
      </w:pPr>
      <w:r w:rsidRPr="00196A9D">
        <w:rPr>
          <w:rFonts w:ascii="Arial" w:hAnsi="Arial" w:cs="Arial"/>
          <w:sz w:val="20"/>
          <w:szCs w:val="20"/>
          <w:lang w:eastAsia="en-US"/>
        </w:rPr>
        <w:t>poglavje 8: Priloga – Generične tehnološke zahteve za razvoj informacijskih rešitev</w:t>
      </w:r>
      <w:r w:rsidRPr="00196A9D">
        <w:rPr>
          <w:rFonts w:ascii="Arial" w:hAnsi="Arial" w:cs="Arial"/>
          <w:b/>
          <w:bCs/>
        </w:rPr>
        <w:t xml:space="preserve"> </w:t>
      </w:r>
      <w:r w:rsidRPr="00196A9D">
        <w:rPr>
          <w:rFonts w:ascii="Arial" w:hAnsi="Arial" w:cs="Arial"/>
          <w:sz w:val="20"/>
          <w:szCs w:val="20"/>
          <w:lang w:eastAsia="en-US"/>
        </w:rPr>
        <w:t>V2.2.9.</w:t>
      </w:r>
    </w:p>
    <w:p w14:paraId="141C6C11" w14:textId="77777777" w:rsidR="00AC404A" w:rsidRPr="00D22557" w:rsidRDefault="00AC404A" w:rsidP="00AC404A">
      <w:pPr>
        <w:spacing w:line="260" w:lineRule="atLeast"/>
        <w:ind w:left="780"/>
        <w:jc w:val="both"/>
        <w:rPr>
          <w:rFonts w:ascii="Arial" w:hAnsi="Arial" w:cs="Arial"/>
          <w:sz w:val="20"/>
          <w:szCs w:val="20"/>
          <w:lang w:eastAsia="en-US"/>
        </w:rPr>
      </w:pPr>
    </w:p>
    <w:p w14:paraId="216A8B9D" w14:textId="77777777" w:rsidR="00AC404A" w:rsidRPr="00F230D4" w:rsidRDefault="00AC404A" w:rsidP="00AC404A">
      <w:pPr>
        <w:spacing w:line="260" w:lineRule="atLeast"/>
        <w:jc w:val="both"/>
        <w:rPr>
          <w:rFonts w:ascii="Arial" w:hAnsi="Arial" w:cs="Arial"/>
          <w:sz w:val="20"/>
          <w:szCs w:val="20"/>
        </w:rPr>
      </w:pPr>
      <w:r w:rsidRPr="00F230D4">
        <w:rPr>
          <w:rFonts w:ascii="Arial" w:hAnsi="Arial" w:cs="Arial"/>
          <w:sz w:val="20"/>
          <w:szCs w:val="20"/>
        </w:rPr>
        <w:t xml:space="preserve">Sestavni del razpisne dokumentacije so tudi morebitni dodatki k razpisni dokumentaciji, izdani v skladu s točko 2.2.3. teh navodil in objavljeni na portalu </w:t>
      </w:r>
      <w:hyperlink r:id="rId15" w:history="1">
        <w:r w:rsidRPr="00F230D4">
          <w:rPr>
            <w:rStyle w:val="Hiperpovezava"/>
            <w:rFonts w:ascii="Arial" w:hAnsi="Arial" w:cs="Arial"/>
            <w:sz w:val="20"/>
            <w:szCs w:val="20"/>
          </w:rPr>
          <w:t>www.enarocanje.si</w:t>
        </w:r>
      </w:hyperlink>
      <w:r w:rsidRPr="00F230D4">
        <w:rPr>
          <w:rFonts w:ascii="Arial" w:hAnsi="Arial" w:cs="Arial"/>
          <w:sz w:val="20"/>
          <w:szCs w:val="20"/>
        </w:rPr>
        <w:t>.</w:t>
      </w:r>
    </w:p>
    <w:p w14:paraId="0F7ACBCC" w14:textId="77777777" w:rsidR="00AC404A" w:rsidRPr="00F230D4" w:rsidRDefault="00AC404A" w:rsidP="00AC404A">
      <w:pPr>
        <w:spacing w:line="260" w:lineRule="atLeast"/>
        <w:jc w:val="both"/>
        <w:rPr>
          <w:rFonts w:ascii="Arial" w:hAnsi="Arial" w:cs="Arial"/>
          <w:sz w:val="20"/>
          <w:szCs w:val="20"/>
        </w:rPr>
      </w:pPr>
    </w:p>
    <w:p w14:paraId="74E908B4" w14:textId="77777777" w:rsidR="00AC404A" w:rsidRPr="00F230D4" w:rsidRDefault="00AC404A" w:rsidP="00AC404A">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F230D4">
        <w:rPr>
          <w:rFonts w:ascii="Arial" w:hAnsi="Arial" w:cs="Arial"/>
          <w:b/>
          <w:bCs/>
          <w:sz w:val="20"/>
          <w:szCs w:val="20"/>
          <w:lang w:eastAsia="en-US"/>
        </w:rPr>
        <w:t xml:space="preserve">         2.2.2 Pridobivanje dodatnih informacij</w:t>
      </w:r>
      <w:bookmarkEnd w:id="36"/>
      <w:bookmarkEnd w:id="37"/>
      <w:bookmarkEnd w:id="38"/>
      <w:bookmarkEnd w:id="39"/>
      <w:bookmarkEnd w:id="40"/>
      <w:bookmarkEnd w:id="41"/>
      <w:bookmarkEnd w:id="42"/>
      <w:bookmarkEnd w:id="43"/>
    </w:p>
    <w:p w14:paraId="2AFFD90D" w14:textId="77777777" w:rsidR="00AC404A" w:rsidRPr="00F230D4" w:rsidRDefault="00AC404A" w:rsidP="00AC404A">
      <w:pPr>
        <w:spacing w:line="260" w:lineRule="atLeast"/>
        <w:jc w:val="both"/>
        <w:rPr>
          <w:rFonts w:ascii="Arial" w:hAnsi="Arial" w:cs="Arial"/>
          <w:sz w:val="20"/>
          <w:szCs w:val="20"/>
          <w:lang w:eastAsia="en-US"/>
        </w:rPr>
      </w:pPr>
      <w:r w:rsidRPr="00F230D4">
        <w:rPr>
          <w:rFonts w:ascii="Arial" w:hAnsi="Arial" w:cs="Arial"/>
          <w:sz w:val="20"/>
          <w:szCs w:val="20"/>
          <w:lang w:eastAsia="en-US"/>
        </w:rPr>
        <w:t xml:space="preserve">Vse zahteve za dodatne informacije v zvezi s postopkom se posredujejo na portal </w:t>
      </w:r>
      <w:hyperlink r:id="rId16" w:history="1">
        <w:r w:rsidRPr="00F230D4">
          <w:rPr>
            <w:rFonts w:ascii="Arial" w:hAnsi="Arial" w:cs="Arial"/>
            <w:color w:val="0000FF"/>
            <w:sz w:val="20"/>
            <w:szCs w:val="20"/>
            <w:u w:val="single"/>
            <w:lang w:eastAsia="en-US"/>
          </w:rPr>
          <w:t>www.enarocanje.si</w:t>
        </w:r>
      </w:hyperlink>
      <w:r w:rsidRPr="00F230D4">
        <w:rPr>
          <w:rFonts w:ascii="Arial" w:hAnsi="Arial" w:cs="Arial"/>
          <w:sz w:val="20"/>
          <w:szCs w:val="20"/>
          <w:lang w:eastAsia="en-US"/>
        </w:rPr>
        <w:t xml:space="preserve"> do dneva in ure, kot je to določeno v obvestilu o naročilu,</w:t>
      </w:r>
      <w:r w:rsidRPr="00F230D4">
        <w:rPr>
          <w:rFonts w:ascii="Arial" w:hAnsi="Arial" w:cs="Arial"/>
          <w:sz w:val="20"/>
          <w:szCs w:val="20"/>
        </w:rPr>
        <w:t xml:space="preserve"> </w:t>
      </w:r>
      <w:r w:rsidRPr="00F230D4">
        <w:rPr>
          <w:rFonts w:ascii="Arial" w:hAnsi="Arial" w:cs="Arial"/>
          <w:sz w:val="20"/>
          <w:szCs w:val="20"/>
          <w:lang w:eastAsia="en-US"/>
        </w:rPr>
        <w:t>objavljenem na portalu javnih naročil. Naročnik bo pripravil in objavil odgovor najkasneje šest dni pred datumom, ki je določen za oddajo ponudb. Vse dodatne informacije so objavljene izključno na omenjenem portalu in jih naročnik ne bo posebej posredoval.</w:t>
      </w:r>
    </w:p>
    <w:p w14:paraId="3436A4B6" w14:textId="77777777" w:rsidR="00AC404A" w:rsidRPr="0070139D" w:rsidRDefault="00AC404A" w:rsidP="00AC404A">
      <w:pPr>
        <w:spacing w:line="260" w:lineRule="atLeast"/>
        <w:jc w:val="both"/>
        <w:rPr>
          <w:rFonts w:ascii="Arial" w:hAnsi="Arial" w:cs="Arial"/>
          <w:sz w:val="20"/>
          <w:szCs w:val="20"/>
          <w:lang w:eastAsia="en-US"/>
        </w:rPr>
      </w:pPr>
    </w:p>
    <w:p w14:paraId="2F599D8E" w14:textId="77777777" w:rsidR="00AC404A" w:rsidRPr="0070139D" w:rsidRDefault="00AC404A" w:rsidP="00AC404A">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70139D">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1BFE1659"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7DAC0BED" w14:textId="77777777" w:rsidR="00AC404A" w:rsidRPr="0070139D" w:rsidRDefault="00AC404A" w:rsidP="00AC404A">
      <w:pPr>
        <w:spacing w:line="260" w:lineRule="atLeast"/>
        <w:jc w:val="both"/>
        <w:rPr>
          <w:rFonts w:ascii="Arial" w:hAnsi="Arial" w:cs="Arial"/>
          <w:sz w:val="20"/>
          <w:szCs w:val="20"/>
          <w:lang w:eastAsia="en-US"/>
        </w:rPr>
      </w:pPr>
    </w:p>
    <w:p w14:paraId="4C527AC2" w14:textId="77777777" w:rsidR="00AC404A" w:rsidRDefault="00AC404A" w:rsidP="00AC404A">
      <w:pPr>
        <w:keepNext/>
        <w:numPr>
          <w:ilvl w:val="1"/>
          <w:numId w:val="8"/>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4"/>
      <w:bookmarkEnd w:id="45"/>
    </w:p>
    <w:p w14:paraId="133C4177" w14:textId="77777777" w:rsidR="00AC404A" w:rsidRPr="0070139D" w:rsidRDefault="00AC404A" w:rsidP="00AC404A">
      <w:pPr>
        <w:keepNext/>
        <w:spacing w:line="260" w:lineRule="atLeast"/>
        <w:ind w:left="360"/>
        <w:jc w:val="both"/>
        <w:outlineLvl w:val="1"/>
        <w:rPr>
          <w:rFonts w:ascii="Arial" w:hAnsi="Arial" w:cs="Arial"/>
          <w:b/>
          <w:bCs/>
          <w:iCs/>
          <w:sz w:val="20"/>
          <w:szCs w:val="20"/>
        </w:rPr>
      </w:pPr>
    </w:p>
    <w:p w14:paraId="09A835AB" w14:textId="77777777" w:rsidR="00AC404A" w:rsidRPr="0070139D" w:rsidRDefault="00AC404A" w:rsidP="00AC404A">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2"/>
      <w:bookmarkEnd w:id="63"/>
      <w:bookmarkEnd w:id="64"/>
      <w:bookmarkEnd w:id="65"/>
      <w:bookmarkEnd w:id="66"/>
      <w:bookmarkEnd w:id="67"/>
      <w:bookmarkEnd w:id="68"/>
      <w:bookmarkEnd w:id="69"/>
    </w:p>
    <w:p w14:paraId="151FA6E2" w14:textId="77777777" w:rsidR="00AC404A" w:rsidRPr="00181639" w:rsidRDefault="00AC404A" w:rsidP="00AC404A">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7A51E3B2" w14:textId="77777777" w:rsidR="00AC404A" w:rsidRPr="00181639" w:rsidRDefault="00AC404A" w:rsidP="00AC404A">
      <w:pPr>
        <w:spacing w:line="260" w:lineRule="atLeast"/>
        <w:jc w:val="both"/>
        <w:rPr>
          <w:rFonts w:ascii="Arial" w:hAnsi="Arial" w:cs="Arial"/>
          <w:sz w:val="20"/>
          <w:szCs w:val="20"/>
          <w:lang w:eastAsia="en-US"/>
        </w:rPr>
      </w:pPr>
    </w:p>
    <w:p w14:paraId="32991B53" w14:textId="77777777" w:rsidR="00AC404A" w:rsidRDefault="00AC404A" w:rsidP="00AC404A">
      <w:pPr>
        <w:spacing w:line="260" w:lineRule="atLeast"/>
        <w:jc w:val="both"/>
        <w:rPr>
          <w:rFonts w:ascii="Arial" w:hAnsi="Arial" w:cs="Arial"/>
          <w:sz w:val="20"/>
          <w:szCs w:val="20"/>
          <w:lang w:eastAsia="en-US"/>
        </w:rPr>
      </w:pPr>
      <w:r w:rsidRPr="00181639">
        <w:rPr>
          <w:rFonts w:ascii="Arial" w:hAnsi="Arial" w:cs="Arial"/>
          <w:sz w:val="20"/>
          <w:szCs w:val="20"/>
          <w:lang w:eastAsia="en-US"/>
        </w:rPr>
        <w:t>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1CD65484" w14:textId="77777777" w:rsidR="00AC404A" w:rsidRPr="0070139D" w:rsidRDefault="00AC404A" w:rsidP="00AC404A">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70139D">
        <w:rPr>
          <w:rFonts w:ascii="Arial" w:hAnsi="Arial" w:cs="Arial"/>
          <w:b/>
          <w:bCs/>
          <w:sz w:val="20"/>
          <w:szCs w:val="20"/>
          <w:lang w:eastAsia="en-US"/>
        </w:rPr>
        <w:lastRenderedPageBreak/>
        <w:t>2.3.2 Oblika ponudbe</w:t>
      </w:r>
      <w:bookmarkEnd w:id="79"/>
      <w:bookmarkEnd w:id="80"/>
      <w:bookmarkEnd w:id="81"/>
      <w:bookmarkEnd w:id="82"/>
      <w:bookmarkEnd w:id="83"/>
      <w:bookmarkEnd w:id="84"/>
      <w:bookmarkEnd w:id="85"/>
      <w:bookmarkEnd w:id="86"/>
    </w:p>
    <w:p w14:paraId="657511B6" w14:textId="77777777" w:rsidR="00AC404A" w:rsidRPr="00916479" w:rsidRDefault="00AC404A" w:rsidP="00AC404A">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57355114" w14:textId="77777777" w:rsidR="00AC404A" w:rsidRPr="00916479" w:rsidRDefault="00AC404A" w:rsidP="00AC404A">
      <w:pPr>
        <w:spacing w:line="260" w:lineRule="atLeast"/>
        <w:jc w:val="both"/>
        <w:rPr>
          <w:rFonts w:ascii="Arial" w:hAnsi="Arial" w:cs="Arial"/>
          <w:sz w:val="20"/>
          <w:szCs w:val="20"/>
          <w:lang w:eastAsia="en-US"/>
        </w:rPr>
      </w:pPr>
    </w:p>
    <w:p w14:paraId="33743D90" w14:textId="77777777" w:rsidR="00AC404A" w:rsidRDefault="00AC404A" w:rsidP="00AC404A">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D6A9A3A" w14:textId="77777777" w:rsidR="00AC404A" w:rsidRPr="00916479" w:rsidRDefault="00AC404A" w:rsidP="00AC404A">
      <w:pPr>
        <w:spacing w:line="260" w:lineRule="atLeast"/>
        <w:jc w:val="both"/>
        <w:rPr>
          <w:rFonts w:ascii="Arial" w:hAnsi="Arial" w:cs="Arial"/>
          <w:sz w:val="20"/>
          <w:szCs w:val="20"/>
          <w:lang w:eastAsia="en-US"/>
        </w:rPr>
      </w:pPr>
    </w:p>
    <w:p w14:paraId="4DAB5F89" w14:textId="77777777" w:rsidR="00AC404A" w:rsidRDefault="00AC404A" w:rsidP="00AC404A">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427CFB03" w14:textId="77777777" w:rsidR="00AC404A" w:rsidRPr="00916479" w:rsidRDefault="00AC404A" w:rsidP="00AC404A">
      <w:pPr>
        <w:spacing w:line="260" w:lineRule="atLeast"/>
        <w:jc w:val="both"/>
        <w:rPr>
          <w:rFonts w:ascii="Arial" w:hAnsi="Arial" w:cs="Arial"/>
          <w:sz w:val="20"/>
          <w:szCs w:val="20"/>
          <w:lang w:eastAsia="en-US"/>
        </w:rPr>
      </w:pPr>
    </w:p>
    <w:p w14:paraId="4FB67FAD" w14:textId="77777777" w:rsidR="00AC404A" w:rsidRPr="00916479" w:rsidRDefault="00AC404A" w:rsidP="00AC404A">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274CE4AB" w14:textId="77777777" w:rsidR="00AC404A" w:rsidRPr="00916479" w:rsidRDefault="00AC404A" w:rsidP="00AC404A">
      <w:pPr>
        <w:spacing w:line="260" w:lineRule="atLeast"/>
        <w:jc w:val="both"/>
        <w:rPr>
          <w:rFonts w:ascii="Arial" w:hAnsi="Arial" w:cs="Arial"/>
          <w:sz w:val="20"/>
          <w:szCs w:val="20"/>
          <w:lang w:eastAsia="en-US"/>
        </w:rPr>
      </w:pPr>
    </w:p>
    <w:p w14:paraId="4BED3F46" w14:textId="77777777" w:rsidR="00AC404A" w:rsidRDefault="00AC404A" w:rsidP="00AC404A">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67A14163" w14:textId="77777777" w:rsidR="00AC404A" w:rsidRDefault="00AC404A" w:rsidP="00AC404A">
      <w:pPr>
        <w:spacing w:line="260" w:lineRule="atLeast"/>
        <w:jc w:val="both"/>
        <w:rPr>
          <w:rFonts w:ascii="Arial" w:hAnsi="Arial" w:cs="Arial"/>
          <w:sz w:val="20"/>
          <w:szCs w:val="20"/>
          <w:lang w:eastAsia="en-US"/>
        </w:rPr>
      </w:pPr>
    </w:p>
    <w:p w14:paraId="30564E74" w14:textId="510B6E42" w:rsidR="00AC404A" w:rsidRPr="00E30D29" w:rsidRDefault="00AC404A" w:rsidP="00AC404A">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7" w:name="_Toc336851749"/>
      <w:bookmarkStart w:id="88" w:name="_Toc336851797"/>
      <w:bookmarkStart w:id="89" w:name="_Toc509692018"/>
      <w:r w:rsidRPr="0055598E">
        <w:rPr>
          <w:rFonts w:ascii="Arial" w:hAnsi="Arial" w:cs="Arial"/>
          <w:b/>
          <w:bCs/>
          <w:sz w:val="20"/>
          <w:szCs w:val="20"/>
          <w:lang w:eastAsia="en-US"/>
        </w:rPr>
        <w:t>2.3.3 Obrazec ESPD za vse gospodarske subjekte</w:t>
      </w:r>
    </w:p>
    <w:bookmarkEnd w:id="87"/>
    <w:bookmarkEnd w:id="88"/>
    <w:bookmarkEnd w:id="89"/>
    <w:p w14:paraId="7A0C89A9" w14:textId="77777777" w:rsidR="00AC404A" w:rsidRPr="00161C6E" w:rsidRDefault="00AC404A" w:rsidP="00AC404A">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E0A0A36" w14:textId="77777777" w:rsidR="00AC404A" w:rsidRPr="00161C6E" w:rsidRDefault="00AC404A" w:rsidP="00AC404A">
      <w:pPr>
        <w:spacing w:line="260" w:lineRule="atLeast"/>
        <w:jc w:val="both"/>
        <w:rPr>
          <w:rFonts w:ascii="Arial" w:eastAsia="Calibri" w:hAnsi="Arial" w:cs="Arial"/>
          <w:sz w:val="20"/>
          <w:szCs w:val="22"/>
          <w:lang w:eastAsia="en-US"/>
        </w:rPr>
      </w:pPr>
    </w:p>
    <w:p w14:paraId="72369028" w14:textId="77777777" w:rsidR="00AC404A" w:rsidRPr="00161C6E" w:rsidRDefault="00AC404A" w:rsidP="00AC404A">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324546DE" w14:textId="77777777" w:rsidR="00AC404A" w:rsidRPr="00161C6E" w:rsidRDefault="00AC404A" w:rsidP="00AC404A">
      <w:pPr>
        <w:spacing w:line="260" w:lineRule="atLeast"/>
        <w:jc w:val="both"/>
        <w:rPr>
          <w:rFonts w:ascii="Arial" w:eastAsia="Calibri" w:hAnsi="Arial" w:cs="Arial"/>
          <w:sz w:val="20"/>
          <w:szCs w:val="20"/>
        </w:rPr>
      </w:pPr>
    </w:p>
    <w:p w14:paraId="26BC81B3" w14:textId="77777777" w:rsidR="00AC404A" w:rsidRPr="00C87122" w:rsidRDefault="00AC404A" w:rsidP="00AC404A">
      <w:pPr>
        <w:spacing w:line="260" w:lineRule="atLeast"/>
        <w:jc w:val="both"/>
        <w:rPr>
          <w:rFonts w:ascii="Arial" w:eastAsia="Calibri" w:hAnsi="Arial" w:cs="Arial"/>
          <w:sz w:val="20"/>
          <w:szCs w:val="20"/>
          <w:lang w:eastAsia="en-US"/>
        </w:rPr>
      </w:pPr>
      <w:r w:rsidRPr="00C87122">
        <w:rPr>
          <w:rFonts w:ascii="Arial" w:eastAsia="Calibri" w:hAnsi="Arial" w:cs="Arial"/>
          <w:sz w:val="20"/>
          <w:szCs w:val="20"/>
          <w:lang w:eastAsia="en-US"/>
        </w:rPr>
        <w:t xml:space="preserve">Gospodarski subjekt naročnikov obrazec ESPD (datoteka XML) uvozi na spletni povezavi: </w:t>
      </w:r>
      <w:hyperlink r:id="rId17" w:history="1">
        <w:r w:rsidRPr="00C87122">
          <w:rPr>
            <w:rStyle w:val="Hiperpovezava"/>
            <w:rFonts w:ascii="Arial" w:eastAsia="Calibri" w:hAnsi="Arial" w:cs="Arial"/>
            <w:sz w:val="20"/>
            <w:szCs w:val="20"/>
            <w:lang w:eastAsia="en-US"/>
          </w:rPr>
          <w:t>https://ejn.gov.si/espd</w:t>
        </w:r>
      </w:hyperlink>
      <w:r w:rsidRPr="00C87122">
        <w:rPr>
          <w:rFonts w:ascii="Arial" w:eastAsia="Calibri" w:hAnsi="Arial" w:cs="Arial"/>
          <w:sz w:val="20"/>
          <w:szCs w:val="20"/>
          <w:lang w:eastAsia="en-US"/>
        </w:rPr>
        <w:t xml:space="preserve"> in v njega neposredno vnese zahtevane podatke.</w:t>
      </w:r>
    </w:p>
    <w:p w14:paraId="28C87BB5" w14:textId="77777777" w:rsidR="00AC404A" w:rsidRPr="00C87122" w:rsidRDefault="00AC404A" w:rsidP="00AC404A">
      <w:pPr>
        <w:spacing w:line="260" w:lineRule="atLeast"/>
        <w:jc w:val="both"/>
        <w:rPr>
          <w:rFonts w:ascii="Arial" w:eastAsia="Calibri" w:hAnsi="Arial" w:cs="Arial"/>
          <w:sz w:val="20"/>
          <w:szCs w:val="20"/>
          <w:lang w:eastAsia="en-US"/>
        </w:rPr>
      </w:pPr>
    </w:p>
    <w:p w14:paraId="2E3E93C4" w14:textId="77777777" w:rsidR="00AC404A" w:rsidRDefault="00AC404A" w:rsidP="00AC404A">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31B784D8" w14:textId="77777777" w:rsidR="00AC404A" w:rsidRDefault="00AC404A" w:rsidP="00AC404A">
      <w:pPr>
        <w:spacing w:line="260" w:lineRule="atLeast"/>
        <w:jc w:val="both"/>
        <w:rPr>
          <w:rFonts w:ascii="Arial" w:eastAsia="Calibri" w:hAnsi="Arial" w:cs="Arial"/>
          <w:sz w:val="20"/>
          <w:szCs w:val="22"/>
          <w:lang w:eastAsia="en-US"/>
        </w:rPr>
      </w:pPr>
    </w:p>
    <w:p w14:paraId="6870269C" w14:textId="77777777" w:rsidR="00AC404A" w:rsidRPr="00A42A07" w:rsidRDefault="00AC404A" w:rsidP="00AC404A">
      <w:pPr>
        <w:spacing w:line="260" w:lineRule="atLeast"/>
        <w:jc w:val="both"/>
        <w:rPr>
          <w:rFonts w:ascii="Arial" w:eastAsia="Calibri" w:hAnsi="Arial" w:cs="Arial"/>
          <w:sz w:val="20"/>
          <w:szCs w:val="22"/>
          <w:lang w:eastAsia="en-US"/>
        </w:rPr>
      </w:pPr>
      <w:bookmarkStart w:id="90"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1"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A42A07">
        <w:rPr>
          <w:rFonts w:ascii="Arial" w:eastAsia="Calibri" w:hAnsi="Arial" w:cs="Arial"/>
          <w:sz w:val="20"/>
          <w:szCs w:val="22"/>
          <w:lang w:eastAsia="en-US"/>
        </w:rPr>
        <w:t xml:space="preserve">. </w:t>
      </w:r>
    </w:p>
    <w:bookmarkEnd w:id="90"/>
    <w:p w14:paraId="31862E33" w14:textId="77777777" w:rsidR="00AC404A" w:rsidRPr="00161C6E" w:rsidRDefault="00AC404A" w:rsidP="00AC404A">
      <w:pPr>
        <w:spacing w:line="260" w:lineRule="atLeast"/>
        <w:jc w:val="both"/>
        <w:rPr>
          <w:rFonts w:ascii="Arial" w:eastAsia="Calibri" w:hAnsi="Arial" w:cs="Arial"/>
          <w:sz w:val="20"/>
          <w:szCs w:val="22"/>
          <w:lang w:eastAsia="en-US"/>
        </w:rPr>
      </w:pPr>
    </w:p>
    <w:p w14:paraId="03A73A37" w14:textId="77777777" w:rsidR="00AC404A" w:rsidRPr="00161C6E" w:rsidRDefault="00AC404A" w:rsidP="00AC404A">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Za ostale sodelujoče ponudnik v razdelek »ESPD – ostali sodelujoči« priloži podpisane ESPD v pdf. obliki, ali v elektronski obliki podpisan xml.</w:t>
      </w:r>
    </w:p>
    <w:p w14:paraId="417101BC" w14:textId="77777777" w:rsidR="00AC404A" w:rsidRPr="00916479" w:rsidRDefault="00AC404A" w:rsidP="00AC404A">
      <w:pPr>
        <w:spacing w:line="260" w:lineRule="atLeast"/>
        <w:jc w:val="both"/>
        <w:rPr>
          <w:rFonts w:ascii="Arial" w:eastAsia="Calibri" w:hAnsi="Arial"/>
          <w:sz w:val="20"/>
          <w:szCs w:val="22"/>
          <w:lang w:eastAsia="en-US"/>
        </w:rPr>
      </w:pPr>
    </w:p>
    <w:p w14:paraId="275C5427" w14:textId="309747C0" w:rsidR="00AC404A" w:rsidRPr="00916479" w:rsidRDefault="00AC404A" w:rsidP="00AC404A">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916479">
        <w:rPr>
          <w:rFonts w:ascii="Arial" w:hAnsi="Arial" w:cs="Arial"/>
          <w:b/>
          <w:bCs/>
          <w:sz w:val="20"/>
          <w:szCs w:val="20"/>
          <w:lang w:eastAsia="en-US"/>
        </w:rPr>
        <w:t xml:space="preserve">2.3.4 Obrazec </w:t>
      </w:r>
      <w:r w:rsidR="00292D3A">
        <w:rPr>
          <w:rFonts w:ascii="Arial" w:hAnsi="Arial" w:cs="Arial"/>
          <w:b/>
          <w:bCs/>
          <w:sz w:val="20"/>
          <w:szCs w:val="20"/>
          <w:lang w:eastAsia="en-US"/>
        </w:rPr>
        <w:t xml:space="preserve">- </w:t>
      </w:r>
      <w:r w:rsidRPr="00916479">
        <w:rPr>
          <w:rFonts w:ascii="Arial" w:hAnsi="Arial" w:cs="Arial"/>
          <w:b/>
          <w:bCs/>
          <w:sz w:val="20"/>
          <w:szCs w:val="20"/>
          <w:lang w:eastAsia="en-US"/>
        </w:rPr>
        <w:t xml:space="preserve">Ponudba s ponudbenim predračunom </w:t>
      </w:r>
    </w:p>
    <w:bookmarkEnd w:id="92"/>
    <w:p w14:paraId="1C152141" w14:textId="2BA8C48D" w:rsidR="00AC404A" w:rsidRPr="00916479" w:rsidRDefault="00AC404A" w:rsidP="00AC404A">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w:t>
      </w:r>
      <w:r w:rsidR="00472C3C">
        <w:rPr>
          <w:rFonts w:ascii="Arial" w:eastAsia="Calibri" w:hAnsi="Arial"/>
          <w:sz w:val="20"/>
          <w:szCs w:val="22"/>
          <w:lang w:eastAsia="en-US"/>
        </w:rPr>
        <w:t xml:space="preserve"> tehničnih</w:t>
      </w:r>
      <w:r w:rsidRPr="00916479">
        <w:rPr>
          <w:rFonts w:ascii="Arial" w:eastAsia="Calibri" w:hAnsi="Arial"/>
          <w:sz w:val="20"/>
          <w:szCs w:val="22"/>
          <w:lang w:eastAsia="en-US"/>
        </w:rPr>
        <w:t xml:space="preserve"> specifikacij, ki so del razpisne dokumentacije.</w:t>
      </w:r>
    </w:p>
    <w:p w14:paraId="71A98038" w14:textId="77777777" w:rsidR="00AC404A" w:rsidRPr="00916479" w:rsidRDefault="00AC404A" w:rsidP="00AC404A">
      <w:pPr>
        <w:spacing w:line="260" w:lineRule="atLeast"/>
        <w:jc w:val="both"/>
        <w:rPr>
          <w:rFonts w:ascii="Arial" w:eastAsia="Calibri" w:hAnsi="Arial"/>
          <w:sz w:val="20"/>
          <w:szCs w:val="22"/>
          <w:lang w:eastAsia="en-US"/>
        </w:rPr>
      </w:pPr>
    </w:p>
    <w:p w14:paraId="0EA8DABC" w14:textId="77777777" w:rsidR="00AC404A" w:rsidRPr="00916479" w:rsidRDefault="00AC404A" w:rsidP="00AC404A">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7EDC1178" w14:textId="77777777" w:rsidR="00AC404A" w:rsidRDefault="00AC404A" w:rsidP="00AC404A">
      <w:pPr>
        <w:spacing w:line="260" w:lineRule="atLeast"/>
        <w:jc w:val="both"/>
        <w:rPr>
          <w:rFonts w:ascii="Arial" w:eastAsia="Calibri" w:hAnsi="Arial"/>
          <w:sz w:val="20"/>
          <w:szCs w:val="22"/>
          <w:lang w:eastAsia="en-US"/>
        </w:rPr>
      </w:pPr>
    </w:p>
    <w:p w14:paraId="5B972B1E" w14:textId="77777777" w:rsidR="00AC404A" w:rsidRPr="00916479" w:rsidRDefault="00AC404A" w:rsidP="00AC404A">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515E07EC" w14:textId="77777777" w:rsidR="00AC404A" w:rsidRPr="00916479" w:rsidRDefault="00AC404A" w:rsidP="00AC404A">
      <w:pPr>
        <w:spacing w:line="260" w:lineRule="atLeast"/>
        <w:jc w:val="both"/>
        <w:rPr>
          <w:rFonts w:ascii="Arial" w:eastAsia="Calibri" w:hAnsi="Arial"/>
          <w:sz w:val="20"/>
          <w:szCs w:val="22"/>
          <w:lang w:eastAsia="en-US"/>
        </w:rPr>
      </w:pPr>
    </w:p>
    <w:p w14:paraId="1F62C366" w14:textId="77777777" w:rsidR="00AC404A" w:rsidRDefault="00AC404A" w:rsidP="00AC404A">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2BB96617" w14:textId="189858AA" w:rsidR="00AC404A" w:rsidRDefault="00AC404A" w:rsidP="00AC404A">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lastRenderedPageBreak/>
        <w:t xml:space="preserve">Ponudnik v informacijskem sistemu e-JN v razdelek »Predračun« naloži izpolnjen obrazec </w:t>
      </w:r>
      <w:r w:rsidR="00292D3A">
        <w:rPr>
          <w:rFonts w:ascii="Arial" w:eastAsia="Calibri" w:hAnsi="Arial"/>
          <w:b/>
          <w:sz w:val="20"/>
          <w:szCs w:val="22"/>
          <w:lang w:eastAsia="en-US"/>
        </w:rPr>
        <w:t xml:space="preserve">- </w:t>
      </w:r>
      <w:r w:rsidRPr="00916479">
        <w:rPr>
          <w:rFonts w:ascii="Arial" w:eastAsia="Calibri" w:hAnsi="Arial"/>
          <w:b/>
          <w:sz w:val="20"/>
          <w:szCs w:val="22"/>
          <w:lang w:eastAsia="en-US"/>
        </w:rPr>
        <w:t>Ponudba s ponudbenim predračunom v .pdf datoteki, ki bo dostopen na javnem odpiranju ponudb.</w:t>
      </w:r>
    </w:p>
    <w:p w14:paraId="028E52B5" w14:textId="77777777" w:rsidR="00AC404A" w:rsidRDefault="00AC404A" w:rsidP="00AC404A">
      <w:pPr>
        <w:spacing w:line="260" w:lineRule="atLeast"/>
        <w:jc w:val="both"/>
        <w:rPr>
          <w:rFonts w:ascii="Arial" w:eastAsia="Calibri" w:hAnsi="Arial"/>
          <w:b/>
          <w:sz w:val="20"/>
          <w:szCs w:val="22"/>
          <w:lang w:eastAsia="en-US"/>
        </w:rPr>
      </w:pPr>
    </w:p>
    <w:p w14:paraId="29078EC5" w14:textId="77777777" w:rsidR="00AC404A" w:rsidRPr="0070139D" w:rsidRDefault="00AC404A" w:rsidP="00AC404A">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r w:rsidRPr="0070139D">
        <w:rPr>
          <w:rFonts w:ascii="Arial" w:hAnsi="Arial" w:cs="Arial"/>
          <w:b/>
          <w:bCs/>
          <w:sz w:val="20"/>
          <w:szCs w:val="20"/>
          <w:lang w:eastAsia="en-US"/>
        </w:rPr>
        <w:t>2.3.</w:t>
      </w:r>
      <w:r>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21FCEB12" w14:textId="77777777" w:rsidR="00AC404A" w:rsidRPr="00CB589D" w:rsidRDefault="00AC404A" w:rsidP="00AC404A">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7ED2D14D" w14:textId="77777777" w:rsidR="00AC404A" w:rsidRPr="00CB589D" w:rsidRDefault="00AC404A" w:rsidP="00AC404A">
      <w:pPr>
        <w:spacing w:line="260" w:lineRule="atLeast"/>
        <w:jc w:val="both"/>
        <w:rPr>
          <w:rFonts w:ascii="Arial" w:hAnsi="Arial" w:cs="Arial"/>
          <w:sz w:val="20"/>
          <w:szCs w:val="20"/>
          <w:lang w:eastAsia="en-US"/>
        </w:rPr>
      </w:pPr>
    </w:p>
    <w:p w14:paraId="78B466EA" w14:textId="77777777" w:rsidR="00AC404A" w:rsidRPr="009168C8" w:rsidRDefault="00AC404A" w:rsidP="00AC404A">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3BDD073C" w14:textId="77777777" w:rsidR="00AC404A" w:rsidRPr="009168C8" w:rsidRDefault="00AC404A" w:rsidP="00AC404A">
      <w:pPr>
        <w:spacing w:line="260" w:lineRule="atLeast"/>
        <w:jc w:val="both"/>
        <w:rPr>
          <w:rFonts w:ascii="Arial" w:hAnsi="Arial" w:cs="Arial"/>
          <w:sz w:val="20"/>
          <w:szCs w:val="20"/>
          <w:lang w:eastAsia="en-US"/>
        </w:rPr>
      </w:pPr>
    </w:p>
    <w:p w14:paraId="296B55C0" w14:textId="77777777" w:rsidR="00AC404A" w:rsidRPr="00CB589D" w:rsidRDefault="00AC404A" w:rsidP="00AC404A">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15C56F22" w14:textId="77777777" w:rsidR="00AC404A" w:rsidRPr="00CB589D" w:rsidRDefault="00AC404A" w:rsidP="00AC404A">
      <w:pPr>
        <w:spacing w:line="260" w:lineRule="atLeast"/>
        <w:jc w:val="both"/>
        <w:rPr>
          <w:rFonts w:ascii="Arial" w:hAnsi="Arial" w:cs="Arial"/>
          <w:sz w:val="20"/>
          <w:szCs w:val="20"/>
          <w:lang w:eastAsia="en-US"/>
        </w:rPr>
      </w:pPr>
    </w:p>
    <w:p w14:paraId="524530A9" w14:textId="77777777" w:rsidR="00AC404A" w:rsidRPr="00CB589D" w:rsidRDefault="00AC404A" w:rsidP="00AC404A">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43689DE8" w14:textId="77777777" w:rsidR="00AC404A" w:rsidRPr="00CB589D" w:rsidRDefault="00AC404A" w:rsidP="00AC404A">
      <w:pPr>
        <w:spacing w:line="260" w:lineRule="atLeast"/>
        <w:jc w:val="both"/>
        <w:rPr>
          <w:rFonts w:ascii="Arial" w:hAnsi="Arial" w:cs="Arial"/>
          <w:sz w:val="20"/>
          <w:szCs w:val="20"/>
          <w:lang w:eastAsia="en-US"/>
        </w:rPr>
      </w:pPr>
    </w:p>
    <w:p w14:paraId="1F7EB74F" w14:textId="77777777" w:rsidR="00AC404A" w:rsidRPr="00CB589D" w:rsidRDefault="00AC404A" w:rsidP="00AC404A">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5B4B05FF" w14:textId="77777777" w:rsidR="00AC404A" w:rsidRPr="0070139D" w:rsidRDefault="00AC404A" w:rsidP="00AC404A">
      <w:pPr>
        <w:spacing w:line="260" w:lineRule="atLeast"/>
        <w:jc w:val="both"/>
        <w:rPr>
          <w:rFonts w:ascii="Arial" w:hAnsi="Arial" w:cs="Arial"/>
          <w:sz w:val="20"/>
          <w:szCs w:val="20"/>
          <w:lang w:eastAsia="en-US"/>
        </w:rPr>
      </w:pPr>
    </w:p>
    <w:p w14:paraId="6831FF98" w14:textId="77777777" w:rsidR="00AC404A" w:rsidRPr="0070139D" w:rsidRDefault="00AC404A" w:rsidP="00AC404A">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Pr>
          <w:rFonts w:ascii="Arial" w:hAnsi="Arial" w:cs="Arial"/>
          <w:b/>
          <w:bCs/>
          <w:sz w:val="20"/>
          <w:szCs w:val="20"/>
          <w:lang w:eastAsia="en-US"/>
        </w:rPr>
        <w:t>2.3.6</w:t>
      </w:r>
      <w:r w:rsidRPr="0070139D">
        <w:rPr>
          <w:rFonts w:ascii="Arial" w:hAnsi="Arial" w:cs="Arial"/>
          <w:b/>
          <w:bCs/>
          <w:sz w:val="20"/>
          <w:szCs w:val="20"/>
          <w:lang w:eastAsia="en-US"/>
        </w:rPr>
        <w:t xml:space="preserve"> Označitev podatkov, ki pomenijo poslovno skrivnost</w:t>
      </w:r>
      <w:bookmarkEnd w:id="101"/>
    </w:p>
    <w:p w14:paraId="61276300" w14:textId="77777777" w:rsidR="00AC404A" w:rsidRPr="003835B1" w:rsidRDefault="00AC404A" w:rsidP="00AC404A">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ZPosS),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3F0DEFB6" w14:textId="77777777" w:rsidR="00AC404A" w:rsidRPr="003835B1" w:rsidRDefault="00AC404A" w:rsidP="00AC404A">
      <w:pPr>
        <w:spacing w:line="260" w:lineRule="atLeast"/>
        <w:jc w:val="both"/>
        <w:rPr>
          <w:rFonts w:ascii="Arial" w:hAnsi="Arial" w:cs="Arial"/>
          <w:sz w:val="20"/>
          <w:szCs w:val="20"/>
          <w:lang w:eastAsia="en-US"/>
        </w:rPr>
      </w:pPr>
    </w:p>
    <w:p w14:paraId="14B1E47F" w14:textId="77777777" w:rsidR="00AC404A" w:rsidRPr="003835B1" w:rsidRDefault="00AC404A" w:rsidP="00AC404A">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soponudnika, v kolikor poslovno skrivnost predstavljajo podatki v ponudbi, ki se nanašajo na soponudnika. </w:t>
      </w:r>
    </w:p>
    <w:p w14:paraId="0797ABA4" w14:textId="77777777" w:rsidR="00AC404A" w:rsidRPr="003835B1" w:rsidRDefault="00AC404A" w:rsidP="00AC404A">
      <w:pPr>
        <w:spacing w:line="260" w:lineRule="atLeast"/>
        <w:jc w:val="both"/>
        <w:rPr>
          <w:rFonts w:ascii="Arial" w:hAnsi="Arial" w:cs="Arial"/>
          <w:sz w:val="20"/>
          <w:szCs w:val="20"/>
          <w:lang w:eastAsia="en-US"/>
        </w:rPr>
      </w:pPr>
    </w:p>
    <w:p w14:paraId="60A05B56" w14:textId="77777777" w:rsidR="00AC404A" w:rsidRPr="003835B1" w:rsidRDefault="00AC404A" w:rsidP="00AC404A">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02DCEB41" w14:textId="77777777" w:rsidR="00AC404A" w:rsidRPr="003835B1" w:rsidRDefault="00AC404A" w:rsidP="00AC404A">
      <w:pPr>
        <w:spacing w:line="260" w:lineRule="atLeast"/>
        <w:jc w:val="both"/>
        <w:rPr>
          <w:rFonts w:ascii="Arial" w:hAnsi="Arial" w:cs="Arial"/>
          <w:sz w:val="20"/>
          <w:szCs w:val="20"/>
          <w:lang w:eastAsia="en-US"/>
        </w:rPr>
      </w:pPr>
    </w:p>
    <w:p w14:paraId="7039DD80" w14:textId="63D91DE3" w:rsidR="00AC404A" w:rsidRPr="003835B1" w:rsidRDefault="00AC404A" w:rsidP="00AC404A">
      <w:pPr>
        <w:spacing w:line="260" w:lineRule="atLeast"/>
        <w:jc w:val="both"/>
        <w:rPr>
          <w:rFonts w:ascii="Arial" w:hAnsi="Arial" w:cs="Arial"/>
          <w:sz w:val="20"/>
          <w:szCs w:val="20"/>
          <w:lang w:eastAsia="en-US"/>
        </w:rPr>
      </w:pPr>
      <w:r w:rsidRPr="003835B1">
        <w:rPr>
          <w:rFonts w:ascii="Arial" w:hAnsi="Arial" w:cs="Arial"/>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w:t>
      </w:r>
      <w:r w:rsidR="00C37C9D">
        <w:rPr>
          <w:rFonts w:ascii="Arial" w:hAnsi="Arial" w:cs="Arial"/>
          <w:sz w:val="20"/>
          <w:szCs w:val="20"/>
          <w:lang w:eastAsia="en-US"/>
        </w:rPr>
        <w:t xml:space="preserve">epublike </w:t>
      </w:r>
      <w:r w:rsidRPr="003835B1">
        <w:rPr>
          <w:rFonts w:ascii="Arial" w:hAnsi="Arial" w:cs="Arial"/>
          <w:sz w:val="20"/>
          <w:szCs w:val="20"/>
          <w:lang w:eastAsia="en-US"/>
        </w:rPr>
        <w:t>S</w:t>
      </w:r>
      <w:r w:rsidR="00C37C9D">
        <w:rPr>
          <w:rFonts w:ascii="Arial" w:hAnsi="Arial" w:cs="Arial"/>
          <w:sz w:val="20"/>
          <w:szCs w:val="20"/>
          <w:lang w:eastAsia="en-US"/>
        </w:rPr>
        <w:t>lovenije</w:t>
      </w:r>
      <w:r w:rsidRPr="003835B1">
        <w:rPr>
          <w:rFonts w:ascii="Arial" w:hAnsi="Arial" w:cs="Arial"/>
          <w:sz w:val="20"/>
          <w:szCs w:val="20"/>
          <w:lang w:eastAsia="en-US"/>
        </w:rPr>
        <w:t xml:space="preserve">). </w:t>
      </w:r>
    </w:p>
    <w:p w14:paraId="76F35CE1" w14:textId="77777777" w:rsidR="00AC404A" w:rsidRPr="0070139D" w:rsidRDefault="00AC404A" w:rsidP="00AC404A">
      <w:pPr>
        <w:spacing w:line="260" w:lineRule="atLeast"/>
        <w:jc w:val="both"/>
        <w:rPr>
          <w:rFonts w:ascii="Arial" w:hAnsi="Arial" w:cs="Arial"/>
          <w:sz w:val="20"/>
          <w:szCs w:val="20"/>
          <w:lang w:eastAsia="en-US"/>
        </w:rPr>
      </w:pPr>
    </w:p>
    <w:p w14:paraId="713F0B5D" w14:textId="77777777" w:rsidR="00AC404A" w:rsidRPr="0070139D" w:rsidRDefault="00AC404A" w:rsidP="00AC404A">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70139D">
        <w:rPr>
          <w:rFonts w:ascii="Arial" w:hAnsi="Arial" w:cs="Arial"/>
          <w:b/>
          <w:bCs/>
          <w:sz w:val="20"/>
          <w:szCs w:val="20"/>
          <w:lang w:eastAsia="en-US"/>
        </w:rPr>
        <w:t>2.3.</w:t>
      </w:r>
      <w:r>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1AA3D0B8" w14:textId="77777777" w:rsidR="00AC404A"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najmanj </w:t>
      </w:r>
      <w:r>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198AE5E8" w14:textId="77777777" w:rsidR="00AC404A" w:rsidRDefault="00AC404A" w:rsidP="00AC404A">
      <w:pPr>
        <w:spacing w:line="260" w:lineRule="atLeast"/>
        <w:jc w:val="both"/>
        <w:rPr>
          <w:rFonts w:ascii="Arial" w:hAnsi="Arial" w:cs="Arial"/>
          <w:sz w:val="20"/>
          <w:szCs w:val="20"/>
          <w:lang w:eastAsia="en-US"/>
        </w:rPr>
      </w:pPr>
    </w:p>
    <w:p w14:paraId="00A2BE91" w14:textId="77777777" w:rsidR="00AC404A" w:rsidRPr="009943A6" w:rsidRDefault="00AC404A" w:rsidP="00AC404A">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7E756683" w14:textId="77777777" w:rsidR="00AC404A" w:rsidRDefault="00AC404A" w:rsidP="00AC404A">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w:t>
      </w:r>
      <w:r w:rsidRPr="00375DCA">
        <w:rPr>
          <w:rFonts w:ascii="Arial" w:hAnsi="Arial" w:cs="Arial"/>
          <w:sz w:val="20"/>
          <w:szCs w:val="20"/>
        </w:rPr>
        <w:t xml:space="preserve">naročilo znaša </w:t>
      </w:r>
      <w:r w:rsidRPr="00375DCA">
        <w:rPr>
          <w:rFonts w:ascii="Arial" w:hAnsi="Arial" w:cs="Arial"/>
          <w:b/>
          <w:sz w:val="20"/>
          <w:szCs w:val="20"/>
        </w:rPr>
        <w:t>7.000,00</w:t>
      </w:r>
      <w:r w:rsidRPr="00375DCA">
        <w:rPr>
          <w:rFonts w:ascii="Arial" w:hAnsi="Arial" w:cs="Arial"/>
          <w:b/>
          <w:i/>
          <w:sz w:val="20"/>
          <w:szCs w:val="20"/>
        </w:rPr>
        <w:t xml:space="preserve"> </w:t>
      </w:r>
      <w:r w:rsidRPr="00375DCA">
        <w:rPr>
          <w:rFonts w:ascii="Arial" w:hAnsi="Arial" w:cs="Arial"/>
          <w:b/>
          <w:sz w:val="20"/>
          <w:szCs w:val="20"/>
        </w:rPr>
        <w:t>EUR</w:t>
      </w:r>
      <w:r w:rsidRPr="00375DCA">
        <w:rPr>
          <w:rFonts w:ascii="Arial" w:hAnsi="Arial" w:cs="Arial"/>
          <w:sz w:val="20"/>
          <w:szCs w:val="20"/>
        </w:rPr>
        <w:t>.</w:t>
      </w:r>
    </w:p>
    <w:p w14:paraId="78EAA560" w14:textId="77777777" w:rsidR="00AC404A" w:rsidRDefault="00AC404A" w:rsidP="00AC404A">
      <w:pPr>
        <w:spacing w:line="260" w:lineRule="atLeast"/>
        <w:jc w:val="both"/>
        <w:rPr>
          <w:rFonts w:ascii="Arial" w:hAnsi="Arial" w:cs="Arial"/>
          <w:i/>
          <w:sz w:val="20"/>
          <w:szCs w:val="20"/>
        </w:rPr>
      </w:pPr>
    </w:p>
    <w:p w14:paraId="5CD74DEF" w14:textId="04AA1884" w:rsidR="00AC404A" w:rsidRDefault="00AC404A" w:rsidP="00AC404A">
      <w:pPr>
        <w:spacing w:line="260" w:lineRule="atLeast"/>
        <w:jc w:val="both"/>
        <w:rPr>
          <w:rFonts w:ascii="Arial" w:hAnsi="Arial" w:cs="Arial"/>
          <w:sz w:val="20"/>
          <w:szCs w:val="20"/>
        </w:rPr>
      </w:pPr>
      <w:r>
        <w:rPr>
          <w:rFonts w:ascii="Arial" w:hAnsi="Arial" w:cs="Arial"/>
          <w:sz w:val="20"/>
          <w:szCs w:val="20"/>
        </w:rPr>
        <w:t xml:space="preserve">Zavarovanje za resnost ponudbe mora biti predloženo kot del </w:t>
      </w:r>
      <w:r w:rsidRPr="00215A40">
        <w:rPr>
          <w:rFonts w:ascii="Arial" w:hAnsi="Arial" w:cs="Arial"/>
          <w:sz w:val="20"/>
          <w:szCs w:val="20"/>
        </w:rPr>
        <w:t>ponudbe v .pdf datoteki z rokom</w:t>
      </w:r>
      <w:r>
        <w:rPr>
          <w:rFonts w:ascii="Arial" w:hAnsi="Arial" w:cs="Arial"/>
          <w:sz w:val="20"/>
          <w:szCs w:val="20"/>
        </w:rPr>
        <w:t xml:space="preserve"> veljavnosti, kot je določen v obvestilu o naročilu, objavljenem na portalu javnih naročil.</w:t>
      </w:r>
    </w:p>
    <w:p w14:paraId="0C7B25CC" w14:textId="77777777" w:rsidR="006C1E73" w:rsidRDefault="006C1E73" w:rsidP="00AC404A">
      <w:pPr>
        <w:spacing w:line="260" w:lineRule="atLeast"/>
        <w:jc w:val="both"/>
        <w:rPr>
          <w:rFonts w:ascii="Arial" w:hAnsi="Arial" w:cs="Arial"/>
          <w:sz w:val="20"/>
          <w:szCs w:val="20"/>
        </w:rPr>
      </w:pPr>
    </w:p>
    <w:p w14:paraId="4AD59F9E" w14:textId="5ED38A05" w:rsidR="00AC404A" w:rsidRDefault="00AC404A" w:rsidP="00AC404A">
      <w:pPr>
        <w:spacing w:line="260" w:lineRule="atLeast"/>
        <w:jc w:val="both"/>
        <w:rPr>
          <w:rFonts w:ascii="Arial" w:hAnsi="Arial" w:cs="Arial"/>
          <w:sz w:val="20"/>
          <w:szCs w:val="20"/>
        </w:rPr>
      </w:pPr>
      <w:r>
        <w:rPr>
          <w:rFonts w:ascii="Arial" w:hAnsi="Arial" w:cs="Arial"/>
          <w:sz w:val="20"/>
          <w:szCs w:val="20"/>
        </w:rPr>
        <w:t xml:space="preserve">Vsebina zavarovanja mora biti skladna z vzorcem </w:t>
      </w:r>
      <w:r w:rsidR="00D9458B">
        <w:rPr>
          <w:rFonts w:ascii="Arial" w:hAnsi="Arial" w:cs="Arial"/>
          <w:sz w:val="20"/>
          <w:szCs w:val="20"/>
        </w:rPr>
        <w:t>zavarovanja</w:t>
      </w:r>
      <w:r>
        <w:rPr>
          <w:rFonts w:ascii="Arial" w:hAnsi="Arial" w:cs="Arial"/>
          <w:sz w:val="20"/>
          <w:szCs w:val="20"/>
        </w:rPr>
        <w:t xml:space="preserve"> iz te razpisne dokumentacije.</w:t>
      </w:r>
    </w:p>
    <w:p w14:paraId="0059496B" w14:textId="77777777" w:rsidR="00AC404A" w:rsidRDefault="00AC404A" w:rsidP="00AC404A">
      <w:pPr>
        <w:spacing w:line="260" w:lineRule="atLeast"/>
        <w:jc w:val="both"/>
        <w:rPr>
          <w:rFonts w:ascii="Arial" w:hAnsi="Arial" w:cs="Arial"/>
          <w:sz w:val="20"/>
          <w:szCs w:val="20"/>
        </w:rPr>
      </w:pPr>
    </w:p>
    <w:p w14:paraId="7C623940" w14:textId="078CF65A" w:rsidR="00AC404A" w:rsidRDefault="00AC404A" w:rsidP="00AC404A">
      <w:pPr>
        <w:spacing w:line="260" w:lineRule="atLeast"/>
        <w:jc w:val="both"/>
        <w:rPr>
          <w:rFonts w:ascii="Arial" w:hAnsi="Arial" w:cs="Arial"/>
          <w:sz w:val="20"/>
          <w:szCs w:val="20"/>
        </w:rPr>
      </w:pPr>
      <w:r>
        <w:rPr>
          <w:rFonts w:ascii="Arial" w:hAnsi="Arial" w:cs="Arial"/>
          <w:sz w:val="20"/>
          <w:szCs w:val="20"/>
        </w:rPr>
        <w:lastRenderedPageBreak/>
        <w:t xml:space="preserve">Vsako ponudbo, ki ne vsebuje zahtevanega zavarovanja za resnost ponudbe ali po vsebini, veljavnosti ter po višini zahtevanega zneska (če je </w:t>
      </w:r>
      <w:r w:rsidR="003305A7">
        <w:rPr>
          <w:rFonts w:ascii="Arial" w:hAnsi="Arial" w:cs="Arial"/>
          <w:sz w:val="20"/>
          <w:szCs w:val="20"/>
        </w:rPr>
        <w:t>zavarovanje</w:t>
      </w:r>
      <w:r>
        <w:rPr>
          <w:rFonts w:ascii="Arial" w:hAnsi="Arial" w:cs="Arial"/>
          <w:sz w:val="20"/>
          <w:szCs w:val="20"/>
        </w:rPr>
        <w:t xml:space="preserve"> po vrednosti nižja od zahtevanega zneska) sprejemljive</w:t>
      </w:r>
      <w:r w:rsidR="003305A7">
        <w:rPr>
          <w:rFonts w:ascii="Arial" w:hAnsi="Arial" w:cs="Arial"/>
          <w:sz w:val="20"/>
          <w:szCs w:val="20"/>
        </w:rPr>
        <w:t>ga</w:t>
      </w:r>
      <w:r>
        <w:rPr>
          <w:rFonts w:ascii="Arial" w:hAnsi="Arial" w:cs="Arial"/>
          <w:sz w:val="20"/>
          <w:szCs w:val="20"/>
        </w:rPr>
        <w:t xml:space="preserve"> </w:t>
      </w:r>
      <w:r w:rsidR="003305A7">
        <w:rPr>
          <w:rFonts w:ascii="Arial" w:hAnsi="Arial" w:cs="Arial"/>
          <w:sz w:val="20"/>
          <w:szCs w:val="20"/>
        </w:rPr>
        <w:t>zavarovanja</w:t>
      </w:r>
      <w:r>
        <w:rPr>
          <w:rFonts w:ascii="Arial" w:hAnsi="Arial" w:cs="Arial"/>
          <w:sz w:val="20"/>
          <w:szCs w:val="20"/>
        </w:rPr>
        <w:t xml:space="preserve"> za resnost ponudbe, bo naročnik zavrnil kot nedopustno.</w:t>
      </w:r>
    </w:p>
    <w:p w14:paraId="5F3B52F9" w14:textId="77777777" w:rsidR="00AC404A" w:rsidRDefault="00AC404A" w:rsidP="00AC404A">
      <w:pPr>
        <w:spacing w:line="260" w:lineRule="atLeast"/>
        <w:jc w:val="both"/>
        <w:rPr>
          <w:rFonts w:ascii="Arial" w:hAnsi="Arial" w:cs="Arial"/>
          <w:sz w:val="20"/>
          <w:szCs w:val="20"/>
        </w:rPr>
      </w:pPr>
    </w:p>
    <w:p w14:paraId="01EAF2F4" w14:textId="77777777" w:rsidR="00AC404A" w:rsidRDefault="00AC404A" w:rsidP="00AC404A">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2D771B9C" w14:textId="77777777" w:rsidR="00AC404A" w:rsidRDefault="00AC404A" w:rsidP="00AC404A">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4D6B0684" w14:textId="77777777" w:rsidR="00AC404A" w:rsidRDefault="00AC404A" w:rsidP="00AC404A">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 (torej v roku, ki ga je določil naročnik) dostavil zahtevanega podaljšanja zavarovanja za resnost ponudbe ali</w:t>
      </w:r>
    </w:p>
    <w:p w14:paraId="1DE5D471" w14:textId="77777777" w:rsidR="00AC404A" w:rsidRDefault="00AC404A" w:rsidP="00AC404A">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zavrne sklenitev pogodbe v skladu z določbami teh navodil ponudnikom ali</w:t>
      </w:r>
    </w:p>
    <w:p w14:paraId="1513A867" w14:textId="5B2C2BA1" w:rsidR="00AC404A" w:rsidRDefault="00AC404A" w:rsidP="00AC404A">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zavarovanja za dobro izvedbo pogodbenih obveznosti v skladu z določbami teh navodil in pogodbe.</w:t>
      </w:r>
    </w:p>
    <w:p w14:paraId="2E30377C" w14:textId="77777777" w:rsidR="00AC404A" w:rsidRDefault="00AC404A" w:rsidP="00AC404A">
      <w:pPr>
        <w:spacing w:after="60"/>
        <w:ind w:left="540"/>
        <w:jc w:val="both"/>
        <w:rPr>
          <w:rFonts w:ascii="Arial" w:hAnsi="Arial" w:cs="Arial"/>
          <w:sz w:val="20"/>
          <w:szCs w:val="20"/>
        </w:rPr>
      </w:pPr>
    </w:p>
    <w:p w14:paraId="0ACD4F24" w14:textId="77777777" w:rsidR="00AC404A" w:rsidRDefault="00AC404A" w:rsidP="00AC404A">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0161C94F" w14:textId="77777777" w:rsidR="00AC404A" w:rsidRDefault="00AC404A" w:rsidP="00AC404A">
      <w:pPr>
        <w:pStyle w:val="Odstavekseznama1"/>
        <w:numPr>
          <w:ilvl w:val="0"/>
          <w:numId w:val="7"/>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1F749C24" w14:textId="77777777" w:rsidR="00AC404A" w:rsidRDefault="00AC404A" w:rsidP="00AC404A">
      <w:pPr>
        <w:pStyle w:val="Odstavekseznama1"/>
        <w:numPr>
          <w:ilvl w:val="0"/>
          <w:numId w:val="7"/>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5796CCA5" w14:textId="77777777" w:rsidR="00AC404A" w:rsidRDefault="00AC404A" w:rsidP="00AC404A">
      <w:pPr>
        <w:pStyle w:val="Odstavekseznama1"/>
        <w:spacing w:line="260" w:lineRule="atLeast"/>
        <w:ind w:left="1534"/>
        <w:jc w:val="both"/>
        <w:rPr>
          <w:rFonts w:ascii="Arial" w:hAnsi="Arial" w:cs="Arial"/>
          <w:sz w:val="20"/>
          <w:szCs w:val="20"/>
        </w:rPr>
      </w:pPr>
    </w:p>
    <w:p w14:paraId="4F35CACB" w14:textId="516DD1CB" w:rsidR="00AC404A" w:rsidRDefault="00AC404A" w:rsidP="00AC404A">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w:t>
      </w:r>
      <w:r w:rsidR="003305A7" w:rsidRPr="003305A7">
        <w:t xml:space="preserve"> </w:t>
      </w:r>
      <w:r w:rsidR="003305A7" w:rsidRPr="003305A7">
        <w:rPr>
          <w:rFonts w:ascii="Arial" w:hAnsi="Arial" w:cs="Arial"/>
          <w:sz w:val="20"/>
          <w:szCs w:val="20"/>
        </w:rPr>
        <w:t>za resnost ponudbe</w:t>
      </w:r>
      <w:r>
        <w:rPr>
          <w:rFonts w:ascii="Arial" w:hAnsi="Arial" w:cs="Arial"/>
          <w:sz w:val="20"/>
          <w:szCs w:val="20"/>
        </w:rPr>
        <w:t xml:space="preserve">. V kolikor v tem primeru zavarovanje </w:t>
      </w:r>
      <w:r w:rsidR="003305A7" w:rsidRPr="003305A7">
        <w:rPr>
          <w:rFonts w:ascii="Arial" w:hAnsi="Arial" w:cs="Arial"/>
          <w:sz w:val="20"/>
          <w:szCs w:val="20"/>
        </w:rPr>
        <w:t xml:space="preserve">za resnost ponudbe </w:t>
      </w:r>
      <w:r>
        <w:rPr>
          <w:rFonts w:ascii="Arial" w:hAnsi="Arial" w:cs="Arial"/>
          <w:sz w:val="20"/>
          <w:szCs w:val="20"/>
        </w:rPr>
        <w:t>ne bo podaljšano, je to razlog za unovčenje še veljavnega zavarovanja</w:t>
      </w:r>
      <w:r w:rsidR="003305A7" w:rsidRPr="003305A7">
        <w:t xml:space="preserve"> </w:t>
      </w:r>
      <w:r w:rsidR="003305A7" w:rsidRPr="003305A7">
        <w:rPr>
          <w:rFonts w:ascii="Arial" w:hAnsi="Arial" w:cs="Arial"/>
          <w:sz w:val="20"/>
          <w:szCs w:val="20"/>
        </w:rPr>
        <w:t>za resnost ponudbe</w:t>
      </w:r>
      <w:r>
        <w:rPr>
          <w:rFonts w:ascii="Arial" w:hAnsi="Arial" w:cs="Arial"/>
          <w:sz w:val="20"/>
          <w:szCs w:val="20"/>
        </w:rPr>
        <w:t xml:space="preserve">. </w:t>
      </w:r>
    </w:p>
    <w:p w14:paraId="5DB19EAB" w14:textId="77777777" w:rsidR="00AC404A" w:rsidRDefault="00AC404A" w:rsidP="00AC404A">
      <w:pPr>
        <w:spacing w:line="260" w:lineRule="atLeast"/>
        <w:jc w:val="both"/>
        <w:rPr>
          <w:rFonts w:ascii="Arial" w:hAnsi="Arial" w:cs="Arial"/>
          <w:sz w:val="20"/>
          <w:szCs w:val="20"/>
        </w:rPr>
      </w:pPr>
    </w:p>
    <w:p w14:paraId="0220E68F" w14:textId="77777777" w:rsidR="00AC404A" w:rsidRDefault="00AC404A" w:rsidP="00AC404A">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4339A6A9" w14:textId="77777777" w:rsidR="00AC404A" w:rsidRDefault="00AC404A" w:rsidP="00AC404A">
      <w:pPr>
        <w:spacing w:line="260" w:lineRule="atLeast"/>
        <w:jc w:val="both"/>
        <w:rPr>
          <w:rFonts w:ascii="Arial" w:hAnsi="Arial" w:cs="Arial"/>
          <w:sz w:val="20"/>
          <w:szCs w:val="20"/>
        </w:rPr>
      </w:pPr>
    </w:p>
    <w:p w14:paraId="15BB6968" w14:textId="69D0C7D5" w:rsidR="00AC404A" w:rsidRDefault="00AC404A" w:rsidP="00AC404A">
      <w:pPr>
        <w:spacing w:line="260" w:lineRule="atLeast"/>
        <w:jc w:val="both"/>
        <w:rPr>
          <w:rFonts w:ascii="Arial" w:hAnsi="Arial" w:cs="Arial"/>
          <w:b/>
          <w:kern w:val="2"/>
          <w:sz w:val="20"/>
          <w:szCs w:val="20"/>
        </w:rPr>
      </w:pPr>
      <w:r>
        <w:rPr>
          <w:rFonts w:ascii="Arial" w:hAnsi="Arial" w:cs="Arial"/>
          <w:color w:val="000000"/>
          <w:sz w:val="20"/>
          <w:szCs w:val="20"/>
        </w:rPr>
        <w:t>V primeru, da je zavarovanje</w:t>
      </w:r>
      <w:r w:rsidR="003305A7" w:rsidRPr="003305A7">
        <w:t xml:space="preserve"> </w:t>
      </w:r>
      <w:r w:rsidR="003305A7" w:rsidRPr="003305A7">
        <w:rPr>
          <w:rFonts w:ascii="Arial" w:hAnsi="Arial" w:cs="Arial"/>
          <w:color w:val="000000"/>
          <w:sz w:val="20"/>
          <w:szCs w:val="20"/>
        </w:rPr>
        <w:t>za resnost ponudbe</w:t>
      </w:r>
      <w:r>
        <w:rPr>
          <w:rFonts w:ascii="Arial" w:hAnsi="Arial" w:cs="Arial"/>
          <w:color w:val="000000"/>
          <w:sz w:val="20"/>
          <w:szCs w:val="20"/>
        </w:rPr>
        <w:t xml:space="preserve"> podpisano digitalno, mora biti digitalen podpis varen elektronski podpis, overjen s kvalificiranim potrdilom.</w:t>
      </w:r>
    </w:p>
    <w:p w14:paraId="51C77440" w14:textId="77777777" w:rsidR="00AC404A" w:rsidRDefault="00AC404A" w:rsidP="00AC404A">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6BC3A14D" w14:textId="77777777" w:rsidR="00AC404A" w:rsidRPr="0070139D" w:rsidRDefault="00AC404A" w:rsidP="00AC404A">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Pr>
          <w:rFonts w:ascii="Arial" w:hAnsi="Arial" w:cs="Arial"/>
          <w:b/>
          <w:bCs/>
          <w:sz w:val="20"/>
          <w:szCs w:val="20"/>
          <w:lang w:eastAsia="en-US"/>
        </w:rPr>
        <w:t>9</w:t>
      </w:r>
      <w:r w:rsidRPr="0070139D">
        <w:rPr>
          <w:rFonts w:ascii="Arial" w:hAnsi="Arial" w:cs="Arial"/>
          <w:b/>
          <w:bCs/>
          <w:sz w:val="20"/>
          <w:szCs w:val="20"/>
          <w:lang w:eastAsia="en-US"/>
        </w:rPr>
        <w:t xml:space="preserve"> Variantna ponudba</w:t>
      </w:r>
      <w:bookmarkEnd w:id="110"/>
      <w:bookmarkEnd w:id="111"/>
      <w:bookmarkEnd w:id="112"/>
      <w:bookmarkEnd w:id="113"/>
      <w:bookmarkEnd w:id="114"/>
      <w:bookmarkEnd w:id="115"/>
      <w:bookmarkEnd w:id="116"/>
      <w:bookmarkEnd w:id="117"/>
    </w:p>
    <w:p w14:paraId="4B0FEFF2"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3D750330" w14:textId="77777777" w:rsidR="00AC404A" w:rsidRPr="0070139D" w:rsidRDefault="00AC404A" w:rsidP="00AC404A">
      <w:pPr>
        <w:spacing w:line="260" w:lineRule="atLeast"/>
        <w:jc w:val="both"/>
        <w:rPr>
          <w:rFonts w:ascii="Arial" w:hAnsi="Arial" w:cs="Arial"/>
          <w:sz w:val="20"/>
          <w:szCs w:val="20"/>
          <w:lang w:eastAsia="en-US"/>
        </w:rPr>
      </w:pPr>
    </w:p>
    <w:p w14:paraId="4D080DF8" w14:textId="77777777" w:rsidR="00AC404A" w:rsidRDefault="00AC404A" w:rsidP="00AC404A">
      <w:pPr>
        <w:tabs>
          <w:tab w:val="num" w:pos="540"/>
        </w:tabs>
        <w:spacing w:line="260" w:lineRule="atLeast"/>
        <w:jc w:val="both"/>
        <w:rPr>
          <w:rFonts w:ascii="Arial" w:hAnsi="Arial" w:cs="Arial"/>
          <w:b/>
          <w:sz w:val="20"/>
          <w:szCs w:val="20"/>
          <w:lang w:eastAsia="en-US"/>
        </w:rPr>
      </w:pPr>
      <w:r w:rsidRPr="0084343D">
        <w:rPr>
          <w:rFonts w:ascii="Arial" w:hAnsi="Arial" w:cs="Arial"/>
          <w:b/>
          <w:sz w:val="20"/>
          <w:szCs w:val="20"/>
          <w:lang w:eastAsia="en-US"/>
        </w:rPr>
        <w:t>2.3.10 Merila za izbiro ponudbe pri oddaji javnega naročila</w:t>
      </w:r>
    </w:p>
    <w:p w14:paraId="490CD283" w14:textId="77777777" w:rsidR="00AC404A" w:rsidRPr="00773406" w:rsidRDefault="00AC404A" w:rsidP="00AC404A">
      <w:pPr>
        <w:spacing w:line="260" w:lineRule="atLeast"/>
        <w:jc w:val="both"/>
        <w:rPr>
          <w:rFonts w:ascii="Arial" w:hAnsi="Arial" w:cs="Arial"/>
          <w:sz w:val="20"/>
          <w:szCs w:val="20"/>
          <w:lang w:eastAsia="en-US"/>
        </w:rPr>
      </w:pPr>
      <w:r w:rsidRPr="00773406">
        <w:rPr>
          <w:rFonts w:ascii="Arial" w:hAnsi="Arial" w:cs="Arial"/>
          <w:sz w:val="20"/>
          <w:szCs w:val="20"/>
          <w:lang w:eastAsia="en-US"/>
        </w:rPr>
        <w:t xml:space="preserve">Naročnik bo izbral ekonomsko najugodnejšo ponudbo (prvi odstavek 84. člena ZJN-3). </w:t>
      </w:r>
    </w:p>
    <w:p w14:paraId="0BF4C941" w14:textId="77777777" w:rsidR="00AC404A" w:rsidRPr="00773406" w:rsidRDefault="00AC404A" w:rsidP="00AC404A">
      <w:pPr>
        <w:spacing w:line="260" w:lineRule="atLeast"/>
        <w:jc w:val="both"/>
        <w:rPr>
          <w:rFonts w:ascii="Arial" w:hAnsi="Arial" w:cs="Arial"/>
          <w:sz w:val="20"/>
          <w:szCs w:val="20"/>
          <w:lang w:eastAsia="en-US"/>
        </w:rPr>
      </w:pPr>
    </w:p>
    <w:p w14:paraId="48D97809" w14:textId="77777777" w:rsidR="00AC404A" w:rsidRPr="00773406" w:rsidRDefault="00AC404A" w:rsidP="00AC404A">
      <w:pPr>
        <w:spacing w:line="260" w:lineRule="atLeast"/>
        <w:jc w:val="both"/>
        <w:rPr>
          <w:rFonts w:ascii="Arial" w:hAnsi="Arial" w:cs="Arial"/>
          <w:sz w:val="20"/>
          <w:szCs w:val="20"/>
          <w:lang w:eastAsia="en-US"/>
        </w:rPr>
      </w:pPr>
      <w:r w:rsidRPr="00773406">
        <w:rPr>
          <w:rFonts w:ascii="Arial" w:hAnsi="Arial" w:cs="Arial"/>
          <w:sz w:val="20"/>
          <w:szCs w:val="20"/>
          <w:lang w:eastAsia="en-US"/>
        </w:rPr>
        <w:t xml:space="preserve">Merilo za izbiro ponudbe je najnižja cena oziroma najcenejša ponudba (v EUR brez DDV). </w:t>
      </w:r>
    </w:p>
    <w:p w14:paraId="59DEDEAA" w14:textId="77777777" w:rsidR="00AC404A" w:rsidRDefault="00AC404A" w:rsidP="00AC404A">
      <w:pPr>
        <w:spacing w:line="260" w:lineRule="atLeast"/>
        <w:jc w:val="both"/>
        <w:rPr>
          <w:rFonts w:ascii="Arial" w:hAnsi="Arial" w:cs="Arial"/>
          <w:sz w:val="20"/>
          <w:szCs w:val="20"/>
          <w:lang w:eastAsia="en-US"/>
        </w:rPr>
      </w:pPr>
    </w:p>
    <w:p w14:paraId="56110117" w14:textId="77777777" w:rsidR="00AC404A" w:rsidRPr="00E30D29" w:rsidRDefault="00AC404A" w:rsidP="00AC404A">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Pr>
          <w:rFonts w:ascii="Arial" w:hAnsi="Arial" w:cs="Arial"/>
          <w:b/>
          <w:bCs/>
          <w:iCs/>
          <w:sz w:val="20"/>
          <w:szCs w:val="20"/>
        </w:rPr>
        <w:t>11</w:t>
      </w:r>
      <w:r w:rsidRPr="0070139D">
        <w:rPr>
          <w:rFonts w:ascii="Arial" w:hAnsi="Arial" w:cs="Arial"/>
          <w:b/>
          <w:bCs/>
          <w:iCs/>
          <w:sz w:val="20"/>
          <w:szCs w:val="20"/>
        </w:rPr>
        <w:t xml:space="preserve"> Oddaja javnega naročila</w:t>
      </w:r>
    </w:p>
    <w:p w14:paraId="6563A752" w14:textId="47E6C9CD"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Pr>
          <w:rFonts w:ascii="Arial" w:hAnsi="Arial" w:cs="Arial"/>
          <w:sz w:val="20"/>
          <w:szCs w:val="20"/>
          <w:lang w:eastAsia="en-US"/>
        </w:rPr>
        <w:t xml:space="preserve">nudbo v skladu z </w:t>
      </w:r>
      <w:r w:rsidR="004C2A24">
        <w:rPr>
          <w:rFonts w:ascii="Arial" w:hAnsi="Arial" w:cs="Arial"/>
          <w:sz w:val="20"/>
          <w:szCs w:val="20"/>
          <w:lang w:eastAsia="en-US"/>
        </w:rPr>
        <w:t>merilom</w:t>
      </w:r>
      <w:r w:rsidRPr="00651371">
        <w:rPr>
          <w:rFonts w:ascii="Arial" w:hAnsi="Arial" w:cs="Arial"/>
          <w:sz w:val="20"/>
          <w:szCs w:val="20"/>
          <w:lang w:eastAsia="en-US"/>
        </w:rPr>
        <w:t xml:space="preserve"> iz 2.3.10 točke teh</w:t>
      </w:r>
      <w:r w:rsidRPr="0070139D">
        <w:rPr>
          <w:rFonts w:ascii="Arial" w:hAnsi="Arial" w:cs="Arial"/>
          <w:sz w:val="20"/>
          <w:szCs w:val="20"/>
          <w:lang w:eastAsia="en-US"/>
        </w:rPr>
        <w:t xml:space="preserve"> navodil in sklenil pogodbo s ponudnikom, ki je oddal najugodnejšo ponudbo.</w:t>
      </w:r>
    </w:p>
    <w:p w14:paraId="3B16D812" w14:textId="77777777" w:rsidR="00AC404A" w:rsidRPr="0070139D" w:rsidRDefault="00AC404A" w:rsidP="00AC404A">
      <w:pPr>
        <w:spacing w:line="260" w:lineRule="atLeast"/>
        <w:jc w:val="both"/>
        <w:rPr>
          <w:rFonts w:ascii="Arial" w:hAnsi="Arial" w:cs="Arial"/>
          <w:sz w:val="20"/>
          <w:szCs w:val="20"/>
          <w:lang w:eastAsia="en-US"/>
        </w:rPr>
      </w:pPr>
    </w:p>
    <w:p w14:paraId="766BF7DD"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2710C482" w14:textId="77777777" w:rsidR="00AC404A" w:rsidRPr="0070139D" w:rsidRDefault="00AC404A" w:rsidP="00AC404A">
      <w:pPr>
        <w:spacing w:line="260" w:lineRule="atLeast"/>
        <w:jc w:val="both"/>
        <w:rPr>
          <w:rFonts w:ascii="Arial" w:hAnsi="Arial" w:cs="Arial"/>
          <w:sz w:val="20"/>
          <w:szCs w:val="20"/>
          <w:lang w:eastAsia="en-US"/>
        </w:rPr>
      </w:pPr>
    </w:p>
    <w:p w14:paraId="494F865E"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0AE2A782" w14:textId="77777777" w:rsidR="00AC404A" w:rsidRPr="0082439F" w:rsidRDefault="00AC404A" w:rsidP="00AC404A">
      <w:pPr>
        <w:numPr>
          <w:ilvl w:val="0"/>
          <w:numId w:val="38"/>
        </w:numPr>
        <w:autoSpaceDE w:val="0"/>
        <w:autoSpaceDN w:val="0"/>
        <w:adjustRightInd w:val="0"/>
        <w:spacing w:line="288" w:lineRule="auto"/>
        <w:jc w:val="both"/>
        <w:rPr>
          <w:rFonts w:ascii="Arial" w:hAnsi="Arial" w:cs="Arial"/>
          <w:color w:val="000000"/>
          <w:sz w:val="20"/>
          <w:szCs w:val="20"/>
          <w:lang w:eastAsia="en-US"/>
        </w:rPr>
      </w:pPr>
      <w:r w:rsidRPr="0082439F">
        <w:rPr>
          <w:rFonts w:ascii="Arial" w:hAnsi="Arial" w:cs="Arial"/>
          <w:color w:val="000000"/>
          <w:sz w:val="20"/>
          <w:szCs w:val="20"/>
          <w:lang w:eastAsia="en-US"/>
        </w:rPr>
        <w:t>do roka za oddajo ponudb kadarkoli ustavi postopek javnega naročila (prvi odstavek 90. člena ZJN-3),</w:t>
      </w:r>
    </w:p>
    <w:p w14:paraId="3440D429" w14:textId="77777777" w:rsidR="00AC404A" w:rsidRPr="0082439F" w:rsidRDefault="00AC404A" w:rsidP="00AC404A">
      <w:pPr>
        <w:numPr>
          <w:ilvl w:val="0"/>
          <w:numId w:val="38"/>
        </w:numPr>
        <w:autoSpaceDE w:val="0"/>
        <w:autoSpaceDN w:val="0"/>
        <w:adjustRightInd w:val="0"/>
        <w:spacing w:line="288" w:lineRule="auto"/>
        <w:jc w:val="both"/>
        <w:rPr>
          <w:rFonts w:ascii="Arial" w:hAnsi="Arial" w:cs="Arial"/>
          <w:color w:val="000000"/>
          <w:sz w:val="20"/>
          <w:szCs w:val="20"/>
          <w:lang w:eastAsia="en-US"/>
        </w:rPr>
      </w:pPr>
      <w:r w:rsidRPr="0082439F">
        <w:rPr>
          <w:rFonts w:ascii="Arial" w:hAnsi="Arial" w:cs="Arial"/>
          <w:color w:val="000000"/>
          <w:sz w:val="20"/>
          <w:szCs w:val="20"/>
          <w:lang w:eastAsia="en-US"/>
        </w:rPr>
        <w:t xml:space="preserve">na vseh stopnjah postopka po izteku roka za odpiranje ponudb zavrne vse ponudbe (peti odstavek 90. člena ZJN-3), </w:t>
      </w:r>
    </w:p>
    <w:p w14:paraId="3617E9A2" w14:textId="77777777" w:rsidR="00AC404A" w:rsidRPr="0082439F" w:rsidRDefault="00AC404A" w:rsidP="00AC404A">
      <w:pPr>
        <w:numPr>
          <w:ilvl w:val="0"/>
          <w:numId w:val="38"/>
        </w:numPr>
        <w:autoSpaceDE w:val="0"/>
        <w:autoSpaceDN w:val="0"/>
        <w:adjustRightInd w:val="0"/>
        <w:spacing w:line="288" w:lineRule="auto"/>
        <w:jc w:val="both"/>
        <w:rPr>
          <w:rFonts w:ascii="Arial" w:hAnsi="Arial" w:cs="Arial"/>
          <w:color w:val="000000"/>
          <w:sz w:val="20"/>
          <w:szCs w:val="20"/>
          <w:lang w:eastAsia="en-US"/>
        </w:rPr>
      </w:pPr>
      <w:r w:rsidRPr="0082439F">
        <w:rPr>
          <w:rFonts w:ascii="Arial" w:hAnsi="Arial" w:cs="Arial"/>
          <w:color w:val="000000"/>
          <w:sz w:val="20"/>
          <w:szCs w:val="20"/>
          <w:lang w:eastAsia="en-US"/>
        </w:rPr>
        <w:t>do pravnomočnosti odločitve o oddaji javnega naročila z namenom odprave nezakonitosti svojo odločitev spremeni ali sprejme novo odločitev (šesti odstavek 90. člena ZJN-3),</w:t>
      </w:r>
    </w:p>
    <w:p w14:paraId="4E6AC34B" w14:textId="77777777" w:rsidR="00AC404A" w:rsidRDefault="00AC404A" w:rsidP="00AC404A">
      <w:pPr>
        <w:numPr>
          <w:ilvl w:val="0"/>
          <w:numId w:val="38"/>
        </w:numPr>
        <w:autoSpaceDE w:val="0"/>
        <w:autoSpaceDN w:val="0"/>
        <w:adjustRightInd w:val="0"/>
        <w:spacing w:line="260" w:lineRule="atLeast"/>
        <w:ind w:left="714" w:hanging="357"/>
        <w:jc w:val="both"/>
        <w:rPr>
          <w:rFonts w:ascii="Arial" w:hAnsi="Arial" w:cs="Arial"/>
          <w:color w:val="000000"/>
          <w:sz w:val="20"/>
          <w:szCs w:val="20"/>
          <w:lang w:eastAsia="en-US"/>
        </w:rPr>
      </w:pPr>
      <w:r w:rsidRPr="0082439F">
        <w:rPr>
          <w:rFonts w:ascii="Arial" w:hAnsi="Arial" w:cs="Arial"/>
          <w:color w:val="000000"/>
          <w:sz w:val="20"/>
          <w:szCs w:val="20"/>
          <w:lang w:eastAsia="en-US"/>
        </w:rPr>
        <w:t>po pravnomočnosti odločitve o oddaji javnega naročila do sklenitve pogodbe o izvedbi javnega naročila od izvedbe javnega naročila odstopi, vendar le iz utemeljenih razlogov, določenih z zakonom (osmi odstavek 90. člena ZJN-3).</w:t>
      </w:r>
    </w:p>
    <w:p w14:paraId="66DF3558" w14:textId="77777777" w:rsidR="00AC404A" w:rsidRPr="00F37E3D" w:rsidRDefault="00AC404A" w:rsidP="00AC404A">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lastRenderedPageBreak/>
        <w:t>2.3.1</w:t>
      </w:r>
      <w:r>
        <w:rPr>
          <w:rFonts w:ascii="Arial" w:hAnsi="Arial" w:cs="Arial"/>
          <w:b/>
          <w:bCs/>
          <w:iCs/>
          <w:sz w:val="20"/>
          <w:szCs w:val="20"/>
        </w:rPr>
        <w:t>2</w:t>
      </w:r>
      <w:r w:rsidRPr="00F37E3D">
        <w:rPr>
          <w:rFonts w:ascii="Arial" w:hAnsi="Arial" w:cs="Arial"/>
          <w:b/>
          <w:bCs/>
          <w:iCs/>
          <w:sz w:val="20"/>
          <w:szCs w:val="20"/>
        </w:rPr>
        <w:t xml:space="preserve"> Pravila za sporočanje</w:t>
      </w:r>
    </w:p>
    <w:p w14:paraId="1C0E59A5" w14:textId="77777777" w:rsidR="00AC404A" w:rsidRPr="004C12CE" w:rsidRDefault="00AC404A" w:rsidP="00AC404A">
      <w:pPr>
        <w:keepNext/>
        <w:tabs>
          <w:tab w:val="left" w:pos="720"/>
        </w:tabs>
        <w:suppressAutoHyphens/>
        <w:spacing w:line="260" w:lineRule="atLeast"/>
        <w:jc w:val="both"/>
        <w:rPr>
          <w:rFonts w:ascii="Arial" w:hAnsi="Arial" w:cs="Arial"/>
          <w:b/>
          <w:kern w:val="1"/>
          <w:sz w:val="20"/>
          <w:szCs w:val="20"/>
          <w:lang w:eastAsia="ar-SA"/>
        </w:rPr>
      </w:pPr>
      <w:bookmarkStart w:id="118" w:name="_Toc534192815"/>
      <w:bookmarkStart w:id="119"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18"/>
      <w:bookmarkEnd w:id="119"/>
    </w:p>
    <w:p w14:paraId="6D91DF43" w14:textId="77777777" w:rsidR="00AC404A" w:rsidRDefault="00AC404A" w:rsidP="00AC404A">
      <w:pPr>
        <w:keepNext/>
        <w:numPr>
          <w:ilvl w:val="1"/>
          <w:numId w:val="0"/>
        </w:numPr>
        <w:tabs>
          <w:tab w:val="num" w:pos="720"/>
        </w:tabs>
        <w:spacing w:line="260" w:lineRule="atLeast"/>
        <w:jc w:val="both"/>
        <w:outlineLvl w:val="1"/>
        <w:rPr>
          <w:rFonts w:ascii="Arial" w:hAnsi="Arial" w:cs="Arial"/>
          <w:b/>
          <w:bCs/>
          <w:iCs/>
          <w:sz w:val="20"/>
          <w:szCs w:val="20"/>
        </w:rPr>
      </w:pPr>
    </w:p>
    <w:p w14:paraId="102F02C1" w14:textId="77777777" w:rsidR="00AC404A" w:rsidRPr="0070139D" w:rsidRDefault="00AC404A" w:rsidP="00AC404A">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Pr>
          <w:rFonts w:ascii="Arial" w:hAnsi="Arial" w:cs="Arial"/>
          <w:b/>
          <w:bCs/>
          <w:iCs/>
          <w:sz w:val="20"/>
          <w:szCs w:val="20"/>
        </w:rPr>
        <w:t>3</w:t>
      </w:r>
      <w:r w:rsidRPr="0070139D">
        <w:rPr>
          <w:rFonts w:ascii="Arial" w:hAnsi="Arial" w:cs="Arial"/>
          <w:b/>
          <w:bCs/>
          <w:iCs/>
          <w:sz w:val="20"/>
          <w:szCs w:val="20"/>
        </w:rPr>
        <w:t xml:space="preserve"> Sklenitev pogodbe</w:t>
      </w:r>
      <w:r>
        <w:rPr>
          <w:rFonts w:ascii="Arial" w:hAnsi="Arial" w:cs="Arial"/>
          <w:b/>
          <w:bCs/>
          <w:iCs/>
          <w:sz w:val="20"/>
          <w:szCs w:val="20"/>
        </w:rPr>
        <w:t xml:space="preserve"> o izvedbi javnega naročila</w:t>
      </w:r>
    </w:p>
    <w:p w14:paraId="768971DD"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Pr>
          <w:rFonts w:ascii="Arial" w:hAnsi="Arial" w:cs="Arial"/>
          <w:sz w:val="20"/>
          <w:szCs w:val="20"/>
          <w:lang w:eastAsia="en-US"/>
        </w:rPr>
        <w:t>o</w:t>
      </w:r>
      <w:r w:rsidRPr="0070139D">
        <w:rPr>
          <w:rFonts w:ascii="Arial" w:hAnsi="Arial" w:cs="Arial"/>
          <w:sz w:val="20"/>
          <w:szCs w:val="20"/>
          <w:lang w:eastAsia="en-US"/>
        </w:rPr>
        <w:t xml:space="preserve"> v obliki in vsebini, kot </w:t>
      </w:r>
      <w:r>
        <w:rPr>
          <w:rFonts w:ascii="Arial" w:hAnsi="Arial" w:cs="Arial"/>
          <w:sz w:val="20"/>
          <w:szCs w:val="20"/>
          <w:lang w:eastAsia="en-US"/>
        </w:rPr>
        <w:t>je</w:t>
      </w:r>
      <w:r w:rsidRPr="0070139D">
        <w:rPr>
          <w:rFonts w:ascii="Arial" w:hAnsi="Arial" w:cs="Arial"/>
          <w:sz w:val="20"/>
          <w:szCs w:val="20"/>
          <w:lang w:eastAsia="en-US"/>
        </w:rPr>
        <w:t xml:space="preserve"> bil</w:t>
      </w:r>
      <w:r>
        <w:rPr>
          <w:rFonts w:ascii="Arial" w:hAnsi="Arial" w:cs="Arial"/>
          <w:sz w:val="20"/>
          <w:szCs w:val="20"/>
          <w:lang w:eastAsia="en-US"/>
        </w:rPr>
        <w:t>a</w:t>
      </w:r>
      <w:r w:rsidRPr="0070139D">
        <w:rPr>
          <w:rFonts w:ascii="Arial" w:hAnsi="Arial" w:cs="Arial"/>
          <w:sz w:val="20"/>
          <w:szCs w:val="20"/>
          <w:lang w:eastAsia="en-US"/>
        </w:rPr>
        <w:t xml:space="preserve"> določen</w:t>
      </w:r>
      <w:r>
        <w:rPr>
          <w:rFonts w:ascii="Arial" w:hAnsi="Arial" w:cs="Arial"/>
          <w:sz w:val="20"/>
          <w:szCs w:val="20"/>
          <w:lang w:eastAsia="en-US"/>
        </w:rPr>
        <w:t>a</w:t>
      </w:r>
      <w:r w:rsidRPr="0070139D">
        <w:rPr>
          <w:rFonts w:ascii="Arial" w:hAnsi="Arial" w:cs="Arial"/>
          <w:sz w:val="20"/>
          <w:szCs w:val="20"/>
          <w:lang w:eastAsia="en-US"/>
        </w:rPr>
        <w:t xml:space="preserve"> v vzorc</w:t>
      </w:r>
      <w:r>
        <w:rPr>
          <w:rFonts w:ascii="Arial" w:hAnsi="Arial" w:cs="Arial"/>
          <w:sz w:val="20"/>
          <w:szCs w:val="20"/>
          <w:lang w:eastAsia="en-US"/>
        </w:rPr>
        <w:t>u</w:t>
      </w:r>
      <w:r w:rsidRPr="0070139D">
        <w:rPr>
          <w:rFonts w:ascii="Arial" w:hAnsi="Arial" w:cs="Arial"/>
          <w:sz w:val="20"/>
          <w:szCs w:val="20"/>
          <w:lang w:eastAsia="en-US"/>
        </w:rPr>
        <w:t xml:space="preserve"> pogodb</w:t>
      </w:r>
      <w:r>
        <w:rPr>
          <w:rFonts w:ascii="Arial" w:hAnsi="Arial" w:cs="Arial"/>
          <w:sz w:val="20"/>
          <w:szCs w:val="20"/>
          <w:lang w:eastAsia="en-US"/>
        </w:rPr>
        <w:t>e</w:t>
      </w:r>
      <w:r w:rsidRPr="0070139D">
        <w:rPr>
          <w:rFonts w:ascii="Arial" w:hAnsi="Arial" w:cs="Arial"/>
          <w:sz w:val="20"/>
          <w:szCs w:val="20"/>
          <w:lang w:eastAsia="en-US"/>
        </w:rPr>
        <w:t xml:space="preserve">, ki </w:t>
      </w:r>
      <w:r>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Pr="008A6120">
        <w:rPr>
          <w:rFonts w:ascii="Arial" w:hAnsi="Arial" w:cs="Arial"/>
          <w:sz w:val="20"/>
          <w:szCs w:val="20"/>
          <w:lang w:eastAsia="en-US"/>
        </w:rPr>
        <w:t>.</w:t>
      </w:r>
    </w:p>
    <w:p w14:paraId="11E21DA1" w14:textId="77777777" w:rsidR="00AC404A" w:rsidRPr="0070139D" w:rsidRDefault="00AC404A" w:rsidP="00AC404A">
      <w:pPr>
        <w:spacing w:line="260" w:lineRule="atLeast"/>
        <w:jc w:val="both"/>
        <w:rPr>
          <w:rFonts w:ascii="Arial" w:hAnsi="Arial" w:cs="Arial"/>
          <w:sz w:val="20"/>
          <w:szCs w:val="20"/>
          <w:lang w:eastAsia="en-US"/>
        </w:rPr>
      </w:pPr>
    </w:p>
    <w:p w14:paraId="2A976429" w14:textId="77777777" w:rsidR="00AC404A" w:rsidRPr="00831A3A" w:rsidRDefault="00AC404A" w:rsidP="00AC404A">
      <w:pPr>
        <w:spacing w:line="260" w:lineRule="atLeast"/>
        <w:jc w:val="both"/>
        <w:rPr>
          <w:rFonts w:ascii="Arial" w:hAnsi="Arial" w:cs="Arial"/>
          <w:sz w:val="20"/>
          <w:szCs w:val="20"/>
          <w:lang w:eastAsia="en-US"/>
        </w:rPr>
      </w:pPr>
      <w:r w:rsidRPr="00831A3A">
        <w:rPr>
          <w:rFonts w:ascii="Arial" w:hAnsi="Arial" w:cs="Arial"/>
          <w:sz w:val="20"/>
          <w:szCs w:val="20"/>
          <w:lang w:eastAsia="en-US"/>
        </w:rPr>
        <w:t>Izbrani ponudnik mora najkasneje v roku 8 delovnih dni po prejemu pogodbe to podpisati in jo vrniti naročniku. Če se ponudnik v tem roku ne odzove na podpis pogodb se šteje, da je odstopil od ponudbe.</w:t>
      </w:r>
    </w:p>
    <w:p w14:paraId="0CEA34FE" w14:textId="77777777" w:rsidR="00AC404A" w:rsidRPr="00831A3A" w:rsidRDefault="00AC404A" w:rsidP="00AC404A">
      <w:pPr>
        <w:spacing w:line="260" w:lineRule="atLeast"/>
        <w:jc w:val="both"/>
        <w:rPr>
          <w:rFonts w:ascii="Arial" w:hAnsi="Arial" w:cs="Arial"/>
          <w:sz w:val="20"/>
          <w:szCs w:val="20"/>
          <w:lang w:eastAsia="en-US"/>
        </w:rPr>
      </w:pPr>
    </w:p>
    <w:p w14:paraId="0FFF9B50" w14:textId="77777777" w:rsidR="00AC404A" w:rsidRPr="00831A3A" w:rsidRDefault="00AC404A" w:rsidP="00AC404A">
      <w:pPr>
        <w:keepNext/>
        <w:numPr>
          <w:ilvl w:val="1"/>
          <w:numId w:val="0"/>
        </w:numPr>
        <w:tabs>
          <w:tab w:val="num" w:pos="720"/>
        </w:tabs>
        <w:spacing w:line="260" w:lineRule="atLeast"/>
        <w:jc w:val="both"/>
        <w:outlineLvl w:val="1"/>
        <w:rPr>
          <w:rFonts w:ascii="Arial" w:hAnsi="Arial" w:cs="Arial"/>
          <w:b/>
          <w:bCs/>
          <w:iCs/>
          <w:sz w:val="20"/>
          <w:szCs w:val="20"/>
        </w:rPr>
      </w:pPr>
      <w:r w:rsidRPr="00831A3A">
        <w:rPr>
          <w:rFonts w:ascii="Arial" w:hAnsi="Arial" w:cs="Arial"/>
          <w:b/>
          <w:bCs/>
          <w:iCs/>
          <w:sz w:val="20"/>
          <w:szCs w:val="20"/>
        </w:rPr>
        <w:t>2.3.14 Zahtevano zavarovanje za dobro izvedbo pogodbenih obveznosti</w:t>
      </w:r>
    </w:p>
    <w:p w14:paraId="5BF617E3" w14:textId="06F9BAAA" w:rsidR="00AC404A" w:rsidRPr="003965BF" w:rsidRDefault="00AC404A" w:rsidP="00AC404A">
      <w:pPr>
        <w:spacing w:line="260" w:lineRule="atLeast"/>
        <w:jc w:val="both"/>
        <w:rPr>
          <w:rFonts w:ascii="Arial" w:hAnsi="Arial" w:cs="Arial"/>
          <w:sz w:val="20"/>
          <w:szCs w:val="20"/>
          <w:lang w:eastAsia="en-US"/>
        </w:rPr>
      </w:pPr>
      <w:r w:rsidRPr="00831A3A">
        <w:rPr>
          <w:rFonts w:ascii="Arial" w:hAnsi="Arial" w:cs="Arial"/>
          <w:sz w:val="20"/>
          <w:szCs w:val="20"/>
          <w:lang w:eastAsia="en-US"/>
        </w:rPr>
        <w:t xml:space="preserve">V roku 8 delovnih dni po sklenitvi pogodbe mora pogodbena stranka naročniku dostaviti original bančno garancijo ali kavcijsko zavarovanje za dobro izvedbo pogodbenih obveznosti v višini 8% skupne pogodbene vrednosti brez DDV, skladno z obrazcem, ki je podan v okviru poglavja 4 te razpisne dokumentacije. Veljavnost zavarovanja </w:t>
      </w:r>
      <w:r w:rsidR="00F43A5F" w:rsidRPr="00F43A5F">
        <w:rPr>
          <w:rFonts w:ascii="Arial" w:hAnsi="Arial" w:cs="Arial"/>
          <w:sz w:val="20"/>
          <w:szCs w:val="20"/>
          <w:lang w:eastAsia="en-US"/>
        </w:rPr>
        <w:t xml:space="preserve">za dobro izvedbo pogodbenih obveznosti </w:t>
      </w:r>
      <w:r w:rsidRPr="00831A3A">
        <w:rPr>
          <w:rFonts w:ascii="Arial" w:hAnsi="Arial" w:cs="Arial"/>
          <w:sz w:val="20"/>
          <w:szCs w:val="20"/>
          <w:lang w:eastAsia="en-US"/>
        </w:rPr>
        <w:t>mora biti vsaj 30 dni daljše od roka izvedbe pogodbenih obveznosti.</w:t>
      </w:r>
    </w:p>
    <w:p w14:paraId="0AFF58C7" w14:textId="77777777" w:rsidR="00AC404A" w:rsidRDefault="00AC404A" w:rsidP="00AC404A">
      <w:pPr>
        <w:spacing w:line="260" w:lineRule="atLeast"/>
        <w:jc w:val="both"/>
        <w:rPr>
          <w:rFonts w:ascii="Arial" w:hAnsi="Arial" w:cs="Arial"/>
          <w:sz w:val="20"/>
          <w:szCs w:val="20"/>
          <w:lang w:eastAsia="en-US"/>
        </w:rPr>
      </w:pPr>
    </w:p>
    <w:p w14:paraId="00FD80B2" w14:textId="77777777" w:rsidR="00AC404A" w:rsidRDefault="00AC404A" w:rsidP="00AC404A">
      <w:pPr>
        <w:spacing w:line="260" w:lineRule="atLeast"/>
        <w:jc w:val="both"/>
        <w:rPr>
          <w:rFonts w:ascii="Arial" w:hAnsi="Arial" w:cs="Arial"/>
          <w:sz w:val="20"/>
          <w:szCs w:val="20"/>
          <w:lang w:eastAsia="en-US"/>
        </w:rPr>
      </w:pPr>
      <w:r w:rsidRPr="0086022E">
        <w:rPr>
          <w:rFonts w:ascii="Arial" w:hAnsi="Arial" w:cs="Arial"/>
          <w:sz w:val="20"/>
          <w:szCs w:val="20"/>
          <w:lang w:eastAsia="en-US"/>
        </w:rPr>
        <w:t>Če izbrani ponudnik ne bo izpolnil obveze iz predhodn</w:t>
      </w:r>
      <w:r>
        <w:rPr>
          <w:rFonts w:ascii="Arial" w:hAnsi="Arial" w:cs="Arial"/>
          <w:sz w:val="20"/>
          <w:szCs w:val="20"/>
          <w:lang w:eastAsia="en-US"/>
        </w:rPr>
        <w:t>ega</w:t>
      </w:r>
      <w:r w:rsidRPr="0086022E">
        <w:rPr>
          <w:rFonts w:ascii="Arial" w:hAnsi="Arial" w:cs="Arial"/>
          <w:sz w:val="20"/>
          <w:szCs w:val="20"/>
          <w:lang w:eastAsia="en-US"/>
        </w:rPr>
        <w:t xml:space="preserve"> odstavk</w:t>
      </w:r>
      <w:r>
        <w:rPr>
          <w:rFonts w:ascii="Arial" w:hAnsi="Arial" w:cs="Arial"/>
          <w:sz w:val="20"/>
          <w:szCs w:val="20"/>
          <w:lang w:eastAsia="en-US"/>
        </w:rPr>
        <w:t>a</w:t>
      </w:r>
      <w:r w:rsidRPr="0086022E">
        <w:rPr>
          <w:rFonts w:ascii="Arial" w:hAnsi="Arial" w:cs="Arial"/>
          <w:sz w:val="20"/>
          <w:szCs w:val="20"/>
          <w:lang w:eastAsia="en-US"/>
        </w:rPr>
        <w:t>, bo naročnik unovčil zavarovanje za resnost ponudbe.</w:t>
      </w:r>
    </w:p>
    <w:p w14:paraId="183EDB33" w14:textId="77777777" w:rsidR="00AC404A" w:rsidRDefault="00AC404A" w:rsidP="00AC404A">
      <w:pPr>
        <w:spacing w:line="260" w:lineRule="atLeast"/>
        <w:jc w:val="both"/>
        <w:rPr>
          <w:rFonts w:ascii="Arial" w:hAnsi="Arial" w:cs="Arial"/>
          <w:sz w:val="20"/>
          <w:szCs w:val="20"/>
          <w:lang w:eastAsia="en-US"/>
        </w:rPr>
      </w:pPr>
    </w:p>
    <w:p w14:paraId="3E6BDF49" w14:textId="77777777" w:rsidR="00AC404A" w:rsidRPr="00D22659" w:rsidRDefault="00AC404A" w:rsidP="00AC404A">
      <w:pPr>
        <w:spacing w:line="260" w:lineRule="atLeast"/>
        <w:jc w:val="both"/>
        <w:rPr>
          <w:rFonts w:ascii="Arial" w:hAnsi="Arial" w:cs="Arial"/>
          <w:color w:val="000000"/>
          <w:sz w:val="20"/>
          <w:szCs w:val="20"/>
        </w:rPr>
      </w:pPr>
      <w:r w:rsidRPr="00D22659">
        <w:rPr>
          <w:rFonts w:ascii="Arial" w:hAnsi="Arial" w:cs="Arial"/>
          <w:sz w:val="20"/>
          <w:szCs w:val="20"/>
          <w:lang w:eastAsia="en-US"/>
        </w:rPr>
        <w:t xml:space="preserve">Izvajalec lahko, namesto zavarovanja za dobro izvedbo pogodbenih obveznosti za celotno zahtevano obdobje, naročniku dostavi </w:t>
      </w:r>
      <w:r w:rsidRPr="00D22659">
        <w:rPr>
          <w:rFonts w:ascii="Arial" w:hAnsi="Arial" w:cs="Arial"/>
          <w:color w:val="000000"/>
          <w:sz w:val="20"/>
          <w:szCs w:val="20"/>
        </w:rPr>
        <w:t xml:space="preserve">bančno garancijo ali kavcijsko zavarovanje za dobro izvedbo pogodbenih obveznosti: </w:t>
      </w:r>
    </w:p>
    <w:p w14:paraId="4B61DBDB" w14:textId="77777777" w:rsidR="00AC404A" w:rsidRPr="00287EE3" w:rsidRDefault="00AC404A" w:rsidP="00AC404A">
      <w:pPr>
        <w:tabs>
          <w:tab w:val="left" w:pos="720"/>
        </w:tabs>
        <w:autoSpaceDE w:val="0"/>
        <w:autoSpaceDN w:val="0"/>
        <w:adjustRightInd w:val="0"/>
        <w:spacing w:line="260" w:lineRule="atLeast"/>
        <w:ind w:left="720" w:hanging="360"/>
        <w:jc w:val="both"/>
        <w:rPr>
          <w:rFonts w:ascii="Arial" w:hAnsi="Arial" w:cs="Arial"/>
          <w:color w:val="000000"/>
          <w:sz w:val="20"/>
          <w:szCs w:val="20"/>
        </w:rPr>
      </w:pPr>
      <w:r w:rsidRPr="00287EE3">
        <w:rPr>
          <w:rFonts w:ascii="Arial" w:hAnsi="Arial" w:cs="Arial"/>
          <w:color w:val="000000"/>
          <w:sz w:val="20"/>
          <w:szCs w:val="20"/>
        </w:rPr>
        <w:t>-</w:t>
      </w:r>
      <w:r w:rsidRPr="00287EE3">
        <w:rPr>
          <w:rFonts w:ascii="Arial" w:hAnsi="Arial" w:cs="Arial"/>
          <w:color w:val="000000"/>
          <w:sz w:val="20"/>
          <w:szCs w:val="20"/>
        </w:rPr>
        <w:tab/>
        <w:t>za prva tri leta v višini 8% pogodbene vrednosti brez DDV, z veljavnostjo treh let in</w:t>
      </w:r>
    </w:p>
    <w:p w14:paraId="043C4B1C" w14:textId="77777777" w:rsidR="00AC404A" w:rsidRPr="00287EE3" w:rsidRDefault="00AC404A" w:rsidP="00AC404A">
      <w:pPr>
        <w:autoSpaceDE w:val="0"/>
        <w:autoSpaceDN w:val="0"/>
        <w:adjustRightInd w:val="0"/>
        <w:spacing w:line="260" w:lineRule="atLeast"/>
        <w:ind w:left="720" w:hanging="360"/>
        <w:jc w:val="both"/>
        <w:rPr>
          <w:rFonts w:ascii="Arial" w:hAnsi="Arial" w:cs="Arial"/>
          <w:color w:val="000000"/>
          <w:sz w:val="20"/>
          <w:szCs w:val="20"/>
        </w:rPr>
      </w:pPr>
      <w:r w:rsidRPr="00287EE3">
        <w:rPr>
          <w:rFonts w:ascii="Arial" w:hAnsi="Arial" w:cs="Arial"/>
          <w:color w:val="000000"/>
          <w:sz w:val="20"/>
          <w:szCs w:val="20"/>
        </w:rPr>
        <w:t>-</w:t>
      </w:r>
      <w:r w:rsidRPr="00287EE3">
        <w:rPr>
          <w:rFonts w:ascii="Arial" w:hAnsi="Arial" w:cs="Arial"/>
          <w:color w:val="000000"/>
          <w:sz w:val="20"/>
          <w:szCs w:val="20"/>
        </w:rPr>
        <w:tab/>
        <w:t>za naslednje obdobje dveh let v višini 5% pogodbene vrednosti brez DDV, z veljavnostjo dveh let in</w:t>
      </w:r>
    </w:p>
    <w:p w14:paraId="181A2FE4" w14:textId="5DE334D1" w:rsidR="00AC404A" w:rsidRPr="00431052" w:rsidRDefault="00AC404A" w:rsidP="00AC404A">
      <w:pPr>
        <w:autoSpaceDE w:val="0"/>
        <w:autoSpaceDN w:val="0"/>
        <w:adjustRightInd w:val="0"/>
        <w:spacing w:line="260" w:lineRule="atLeast"/>
        <w:ind w:left="720" w:hanging="360"/>
        <w:jc w:val="both"/>
        <w:rPr>
          <w:rFonts w:ascii="Arial" w:hAnsi="Arial" w:cs="Arial"/>
          <w:color w:val="000000"/>
          <w:sz w:val="20"/>
          <w:szCs w:val="20"/>
        </w:rPr>
      </w:pPr>
      <w:r w:rsidRPr="00287EE3">
        <w:rPr>
          <w:rFonts w:ascii="Arial" w:hAnsi="Arial" w:cs="Arial"/>
          <w:color w:val="000000"/>
          <w:sz w:val="20"/>
          <w:szCs w:val="20"/>
        </w:rPr>
        <w:t>-</w:t>
      </w:r>
      <w:r w:rsidRPr="00287EE3">
        <w:rPr>
          <w:rFonts w:ascii="Arial" w:hAnsi="Arial" w:cs="Arial"/>
          <w:color w:val="000000"/>
          <w:sz w:val="20"/>
          <w:szCs w:val="20"/>
        </w:rPr>
        <w:tab/>
        <w:t xml:space="preserve">za naslednje obdobje dveh let v višini 3% pogodbene vrednosti brez DDV. Zadnje predloženo zavarovanje </w:t>
      </w:r>
      <w:r w:rsidR="00F43A5F" w:rsidRPr="00F43A5F">
        <w:rPr>
          <w:rFonts w:ascii="Arial" w:hAnsi="Arial" w:cs="Arial"/>
          <w:color w:val="000000"/>
          <w:sz w:val="20"/>
          <w:szCs w:val="20"/>
        </w:rPr>
        <w:t xml:space="preserve">za dobro izvedbo pogodbenih obveznosti </w:t>
      </w:r>
      <w:r w:rsidRPr="00287EE3">
        <w:rPr>
          <w:rFonts w:ascii="Arial" w:hAnsi="Arial" w:cs="Arial"/>
          <w:color w:val="000000"/>
          <w:sz w:val="20"/>
          <w:szCs w:val="20"/>
        </w:rPr>
        <w:t>mora biti vsaj 30 dni daljše od roka izvedbe pogodbenih obveznosti.</w:t>
      </w:r>
    </w:p>
    <w:p w14:paraId="3FABF294" w14:textId="77777777" w:rsidR="00AC404A" w:rsidRPr="0086022E" w:rsidRDefault="00AC404A" w:rsidP="00AC404A">
      <w:pPr>
        <w:autoSpaceDE w:val="0"/>
        <w:autoSpaceDN w:val="0"/>
        <w:adjustRightInd w:val="0"/>
        <w:spacing w:line="260" w:lineRule="atLeast"/>
        <w:ind w:left="720" w:hanging="360"/>
        <w:jc w:val="both"/>
        <w:rPr>
          <w:rFonts w:ascii="Arial" w:hAnsi="Arial" w:cs="Arial"/>
          <w:color w:val="000000"/>
          <w:sz w:val="20"/>
          <w:szCs w:val="20"/>
          <w:highlight w:val="yellow"/>
        </w:rPr>
      </w:pPr>
      <w:r>
        <w:rPr>
          <w:rFonts w:ascii="Arial" w:hAnsi="Arial" w:cs="Arial"/>
          <w:color w:val="000000"/>
          <w:sz w:val="20"/>
          <w:szCs w:val="20"/>
          <w:highlight w:val="yellow"/>
        </w:rPr>
        <w:t xml:space="preserve"> </w:t>
      </w:r>
    </w:p>
    <w:p w14:paraId="4285ECCF" w14:textId="54C0BE81" w:rsidR="00AC404A" w:rsidRPr="00337D6C" w:rsidRDefault="00AC404A" w:rsidP="00AC404A">
      <w:pPr>
        <w:autoSpaceDE w:val="0"/>
        <w:autoSpaceDN w:val="0"/>
        <w:adjustRightInd w:val="0"/>
        <w:spacing w:line="260" w:lineRule="atLeast"/>
        <w:jc w:val="both"/>
        <w:rPr>
          <w:rFonts w:ascii="Arial" w:hAnsi="Arial" w:cs="Arial"/>
          <w:color w:val="000000"/>
          <w:sz w:val="20"/>
          <w:szCs w:val="20"/>
        </w:rPr>
      </w:pPr>
      <w:r w:rsidRPr="00337D6C">
        <w:rPr>
          <w:rFonts w:ascii="Arial" w:hAnsi="Arial" w:cs="Arial"/>
          <w:color w:val="000000"/>
          <w:sz w:val="20"/>
          <w:szCs w:val="20"/>
        </w:rPr>
        <w:t>V kolikor izvajalec ne predloži zavarovanja za dobro izvedbo pogodbenih obveznosti iz prve alineje prejšnjega odstavka, bo naročnik unovčil zavarovanje za resnost ponudbe. Posamezna zavarovanja</w:t>
      </w:r>
      <w:r w:rsidR="00F43A5F" w:rsidRPr="00F43A5F">
        <w:t xml:space="preserve"> </w:t>
      </w:r>
      <w:r w:rsidR="00F43A5F" w:rsidRPr="00F43A5F">
        <w:rPr>
          <w:rFonts w:ascii="Arial" w:hAnsi="Arial" w:cs="Arial"/>
          <w:color w:val="000000"/>
          <w:sz w:val="20"/>
          <w:szCs w:val="20"/>
        </w:rPr>
        <w:t>za dobro izvedbo pogodbenih obveznosti</w:t>
      </w:r>
      <w:r w:rsidRPr="00337D6C">
        <w:rPr>
          <w:rFonts w:ascii="Arial" w:hAnsi="Arial" w:cs="Arial"/>
          <w:color w:val="000000"/>
          <w:sz w:val="20"/>
          <w:szCs w:val="20"/>
        </w:rPr>
        <w:t xml:space="preserve"> iz druge in tretje alineje prejšnjega odstavka je izvajalec dolžan </w:t>
      </w:r>
      <w:r w:rsidRPr="00287EE3">
        <w:rPr>
          <w:rFonts w:ascii="Arial" w:hAnsi="Arial" w:cs="Arial"/>
          <w:color w:val="000000"/>
          <w:sz w:val="20"/>
          <w:szCs w:val="20"/>
        </w:rPr>
        <w:t>predložiti najmanj 20 dni pred iztekom</w:t>
      </w:r>
      <w:r w:rsidRPr="00337D6C">
        <w:rPr>
          <w:rFonts w:ascii="Arial" w:hAnsi="Arial" w:cs="Arial"/>
          <w:color w:val="000000"/>
          <w:sz w:val="20"/>
          <w:szCs w:val="20"/>
        </w:rPr>
        <w:t xml:space="preserve"> veljavnosti predhodno veljavnega zavarovanja za dobro izvedbo pogodbenih obveznosti, sicer lahko naročnik odstopi od pogodbe in unovči veljavno predhodno zavarovanje za dobro izvedbo pogodbenih obveznosti. </w:t>
      </w:r>
    </w:p>
    <w:p w14:paraId="26DAA142" w14:textId="77777777" w:rsidR="00AC404A" w:rsidRPr="00337D6C" w:rsidRDefault="00AC404A" w:rsidP="00AC404A">
      <w:pPr>
        <w:autoSpaceDE w:val="0"/>
        <w:autoSpaceDN w:val="0"/>
        <w:adjustRightInd w:val="0"/>
        <w:spacing w:line="260" w:lineRule="atLeast"/>
        <w:jc w:val="both"/>
        <w:rPr>
          <w:rFonts w:ascii="Arial" w:hAnsi="Arial" w:cs="Arial"/>
          <w:color w:val="000000"/>
          <w:sz w:val="20"/>
          <w:szCs w:val="20"/>
        </w:rPr>
      </w:pPr>
    </w:p>
    <w:p w14:paraId="2C693592" w14:textId="77777777" w:rsidR="00AC404A" w:rsidRPr="00337D6C" w:rsidRDefault="00AC404A" w:rsidP="00AC404A">
      <w:pPr>
        <w:autoSpaceDE w:val="0"/>
        <w:autoSpaceDN w:val="0"/>
        <w:adjustRightInd w:val="0"/>
        <w:spacing w:line="260" w:lineRule="atLeast"/>
        <w:jc w:val="both"/>
        <w:rPr>
          <w:rFonts w:ascii="Arial" w:hAnsi="Arial" w:cs="Arial"/>
          <w:color w:val="000000"/>
          <w:sz w:val="20"/>
          <w:szCs w:val="20"/>
        </w:rPr>
      </w:pPr>
      <w:r w:rsidRPr="00337D6C">
        <w:rPr>
          <w:rFonts w:ascii="Arial" w:hAnsi="Arial" w:cs="Arial"/>
          <w:color w:val="000000"/>
          <w:sz w:val="20"/>
          <w:szCs w:val="20"/>
        </w:rPr>
        <w:t>V primeru neizpolnjevanja obveznosti iz pogodbe s strani izvajalca, ima naročnik pravico unovčiti zavarovanje za dobro izvedbo pogodbenih obveznosti.</w:t>
      </w:r>
    </w:p>
    <w:p w14:paraId="5B38FEA6" w14:textId="77777777" w:rsidR="00AC404A" w:rsidRPr="00337D6C" w:rsidRDefault="00AC404A" w:rsidP="00AC404A">
      <w:pPr>
        <w:spacing w:line="260" w:lineRule="atLeast"/>
        <w:jc w:val="both"/>
        <w:rPr>
          <w:rFonts w:ascii="Arial" w:hAnsi="Arial" w:cs="Arial"/>
          <w:sz w:val="20"/>
          <w:szCs w:val="20"/>
          <w:lang w:eastAsia="en-US"/>
        </w:rPr>
      </w:pPr>
    </w:p>
    <w:p w14:paraId="348E13A0" w14:textId="16ACD941" w:rsidR="00AC404A" w:rsidRDefault="00AC404A" w:rsidP="00AC404A">
      <w:pPr>
        <w:spacing w:line="260" w:lineRule="atLeast"/>
        <w:jc w:val="both"/>
        <w:rPr>
          <w:rFonts w:ascii="Arial" w:hAnsi="Arial" w:cs="Arial"/>
          <w:sz w:val="20"/>
          <w:szCs w:val="20"/>
        </w:rPr>
      </w:pPr>
      <w:bookmarkStart w:id="120" w:name="_Hlk88828053"/>
      <w:r w:rsidRPr="00337D6C">
        <w:rPr>
          <w:rFonts w:ascii="Arial" w:hAnsi="Arial" w:cs="Arial"/>
          <w:sz w:val="20"/>
          <w:szCs w:val="20"/>
        </w:rPr>
        <w:t xml:space="preserve">Naročnik lahko zavarovanje </w:t>
      </w:r>
      <w:r w:rsidR="006C1E73">
        <w:rPr>
          <w:rFonts w:ascii="Arial" w:hAnsi="Arial" w:cs="Arial"/>
          <w:sz w:val="20"/>
          <w:szCs w:val="20"/>
        </w:rPr>
        <w:t xml:space="preserve">za dobro izvedbo del </w:t>
      </w:r>
      <w:r w:rsidRPr="00337D6C">
        <w:rPr>
          <w:rFonts w:ascii="Arial" w:hAnsi="Arial" w:cs="Arial"/>
          <w:sz w:val="20"/>
          <w:szCs w:val="20"/>
        </w:rPr>
        <w:t>uveljavi brez predhodnega opomina, mora pa izvajalca o tem, da ga je uveljavil, obvestiti elektronsko ali pisno po pošti, najkasneje tri dni po dnevu, ko ga je predložil v izplačilo.</w:t>
      </w:r>
    </w:p>
    <w:p w14:paraId="00175A40" w14:textId="77777777" w:rsidR="006C1E73" w:rsidRPr="00337D6C" w:rsidRDefault="006C1E73" w:rsidP="00AC404A">
      <w:pPr>
        <w:spacing w:line="260" w:lineRule="atLeast"/>
        <w:jc w:val="both"/>
        <w:rPr>
          <w:rFonts w:ascii="Arial" w:hAnsi="Arial" w:cs="Arial"/>
          <w:sz w:val="20"/>
          <w:szCs w:val="20"/>
        </w:rPr>
      </w:pPr>
    </w:p>
    <w:bookmarkEnd w:id="120"/>
    <w:p w14:paraId="4993BB7D" w14:textId="36E123F5" w:rsidR="00AC404A" w:rsidRPr="00337D6C" w:rsidRDefault="00AC404A" w:rsidP="00AC404A">
      <w:pPr>
        <w:spacing w:line="260" w:lineRule="atLeast"/>
        <w:jc w:val="both"/>
        <w:rPr>
          <w:rFonts w:ascii="Arial" w:hAnsi="Arial" w:cs="Arial"/>
          <w:sz w:val="20"/>
          <w:szCs w:val="20"/>
        </w:rPr>
      </w:pPr>
      <w:r w:rsidRPr="00337D6C">
        <w:rPr>
          <w:rFonts w:ascii="Arial" w:hAnsi="Arial" w:cs="Arial"/>
          <w:sz w:val="20"/>
          <w:szCs w:val="20"/>
        </w:rPr>
        <w:t>V primeru, da bo naročnik unovčil zavarovanje za dobro izvedbo pogodbenih obveznosti, je izvajalec nemudoma, najkasneje pa v roku 8 delovnih dni dolžan naročniku dostaviti novo in vsebinsko enako zavarovanje</w:t>
      </w:r>
      <w:r w:rsidR="002A33D3" w:rsidRPr="002A33D3">
        <w:t xml:space="preserve"> </w:t>
      </w:r>
      <w:r w:rsidR="002A33D3" w:rsidRPr="002A33D3">
        <w:rPr>
          <w:rFonts w:ascii="Arial" w:hAnsi="Arial" w:cs="Arial"/>
          <w:sz w:val="20"/>
          <w:szCs w:val="20"/>
        </w:rPr>
        <w:t>za dobro izvedbo pogodbenih obveznosti</w:t>
      </w:r>
      <w:r w:rsidRPr="00337D6C">
        <w:rPr>
          <w:rFonts w:ascii="Arial" w:hAnsi="Arial" w:cs="Arial"/>
          <w:sz w:val="20"/>
          <w:szCs w:val="20"/>
        </w:rPr>
        <w:t xml:space="preserve">. V primeru kršitve te določbe lahko naročnik odstopi od pogodbe in zahteva povrnitev vse škode, ki mu je s tem nastala. Tudi sama unovčitev zavarovanja </w:t>
      </w:r>
      <w:r w:rsidR="002A33D3" w:rsidRPr="002A33D3">
        <w:rPr>
          <w:rFonts w:ascii="Arial" w:hAnsi="Arial" w:cs="Arial"/>
          <w:sz w:val="20"/>
          <w:szCs w:val="20"/>
        </w:rPr>
        <w:t xml:space="preserve">za dobro izvedbo pogodbenih obveznosti </w:t>
      </w:r>
      <w:r w:rsidRPr="00337D6C">
        <w:rPr>
          <w:rFonts w:ascii="Arial" w:hAnsi="Arial" w:cs="Arial"/>
          <w:sz w:val="20"/>
          <w:szCs w:val="20"/>
        </w:rPr>
        <w:t>je po presoji naročnika lahko razlog za odstop od pogodbe.</w:t>
      </w:r>
    </w:p>
    <w:p w14:paraId="0110990C" w14:textId="77777777" w:rsidR="00AC404A" w:rsidRDefault="00AC404A" w:rsidP="00AC404A">
      <w:pPr>
        <w:autoSpaceDE w:val="0"/>
        <w:autoSpaceDN w:val="0"/>
        <w:adjustRightInd w:val="0"/>
        <w:spacing w:line="260" w:lineRule="atLeast"/>
        <w:jc w:val="both"/>
        <w:rPr>
          <w:rFonts w:ascii="Arial" w:hAnsi="Arial" w:cs="Arial"/>
          <w:color w:val="000000"/>
          <w:sz w:val="20"/>
          <w:szCs w:val="20"/>
        </w:rPr>
      </w:pPr>
    </w:p>
    <w:p w14:paraId="74CC0BD7" w14:textId="77777777" w:rsidR="00AC404A" w:rsidRPr="00337D6C" w:rsidRDefault="00AC404A" w:rsidP="00AC404A">
      <w:pPr>
        <w:autoSpaceDE w:val="0"/>
        <w:autoSpaceDN w:val="0"/>
        <w:adjustRightInd w:val="0"/>
        <w:spacing w:line="260" w:lineRule="atLeast"/>
        <w:jc w:val="both"/>
        <w:rPr>
          <w:rFonts w:ascii="Arial" w:hAnsi="Arial" w:cs="Arial"/>
          <w:color w:val="000000"/>
          <w:sz w:val="20"/>
          <w:szCs w:val="20"/>
        </w:rPr>
      </w:pPr>
      <w:r w:rsidRPr="00337D6C">
        <w:rPr>
          <w:rFonts w:ascii="Arial" w:hAnsi="Arial" w:cs="Arial"/>
          <w:color w:val="000000"/>
          <w:sz w:val="20"/>
          <w:szCs w:val="20"/>
        </w:rPr>
        <w:t>Zavarovanje za dobro izvedbo pogodbenih obveznosti mora biti izdano s strani:</w:t>
      </w:r>
    </w:p>
    <w:p w14:paraId="4D1C5EED" w14:textId="77777777" w:rsidR="006C1E73" w:rsidRDefault="006C1E73" w:rsidP="006C1E73">
      <w:pPr>
        <w:pStyle w:val="Odstavekseznama1"/>
        <w:numPr>
          <w:ilvl w:val="0"/>
          <w:numId w:val="7"/>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54727A32" w14:textId="77777777" w:rsidR="006C1E73" w:rsidRDefault="006C1E73" w:rsidP="006C1E73">
      <w:pPr>
        <w:pStyle w:val="Odstavekseznama1"/>
        <w:numPr>
          <w:ilvl w:val="0"/>
          <w:numId w:val="7"/>
        </w:numPr>
        <w:spacing w:line="260" w:lineRule="atLeast"/>
        <w:jc w:val="both"/>
        <w:rPr>
          <w:rFonts w:ascii="Arial" w:hAnsi="Arial" w:cs="Arial"/>
          <w:sz w:val="20"/>
          <w:szCs w:val="20"/>
        </w:rPr>
      </w:pPr>
      <w:r>
        <w:rPr>
          <w:rFonts w:ascii="Arial" w:hAnsi="Arial" w:cs="Arial"/>
          <w:sz w:val="20"/>
          <w:szCs w:val="20"/>
        </w:rPr>
        <w:lastRenderedPageBreak/>
        <w:t>tuje banke oziroma zavarovalnice preko korespondenčne banke oziroma zavarovalnice v državi naročnika.</w:t>
      </w:r>
    </w:p>
    <w:p w14:paraId="22833EB6" w14:textId="77777777" w:rsidR="002A33D3" w:rsidRDefault="002A33D3" w:rsidP="00AC404A">
      <w:pPr>
        <w:spacing w:line="260" w:lineRule="atLeast"/>
        <w:jc w:val="both"/>
        <w:rPr>
          <w:rFonts w:ascii="Arial" w:hAnsi="Arial" w:cs="Arial"/>
          <w:sz w:val="20"/>
          <w:szCs w:val="20"/>
          <w:lang w:eastAsia="en-US"/>
        </w:rPr>
      </w:pPr>
    </w:p>
    <w:p w14:paraId="680A2A4A" w14:textId="2ADAAF49" w:rsidR="00AC404A" w:rsidRPr="00337D6C" w:rsidRDefault="00AC404A" w:rsidP="00AC404A">
      <w:pPr>
        <w:spacing w:line="260" w:lineRule="atLeast"/>
        <w:jc w:val="both"/>
        <w:rPr>
          <w:rFonts w:ascii="Arial" w:hAnsi="Arial" w:cs="Arial"/>
          <w:sz w:val="20"/>
          <w:szCs w:val="20"/>
          <w:lang w:eastAsia="en-US"/>
        </w:rPr>
      </w:pPr>
      <w:r w:rsidRPr="00337D6C">
        <w:rPr>
          <w:rFonts w:ascii="Arial" w:hAnsi="Arial" w:cs="Arial"/>
          <w:sz w:val="20"/>
          <w:szCs w:val="20"/>
          <w:lang w:eastAsia="en-US"/>
        </w:rPr>
        <w:t>V primeru skupne ponudbe lahko zavarovanje za dobro izvedbo pogodbenih obveznosti predloži eden izmed partnerjev.</w:t>
      </w:r>
    </w:p>
    <w:p w14:paraId="69054993" w14:textId="77777777" w:rsidR="00AC404A" w:rsidRPr="00337D6C" w:rsidRDefault="00AC404A" w:rsidP="00AC404A">
      <w:pPr>
        <w:spacing w:line="260" w:lineRule="atLeast"/>
        <w:jc w:val="both"/>
        <w:rPr>
          <w:rFonts w:ascii="Arial" w:hAnsi="Arial" w:cs="Arial"/>
          <w:sz w:val="20"/>
          <w:szCs w:val="20"/>
          <w:lang w:eastAsia="en-US"/>
        </w:rPr>
      </w:pPr>
    </w:p>
    <w:p w14:paraId="0AE46D70" w14:textId="1E055A31" w:rsidR="00AC404A" w:rsidRDefault="00AC404A" w:rsidP="00AC404A">
      <w:pPr>
        <w:spacing w:line="260" w:lineRule="atLeast"/>
        <w:jc w:val="both"/>
        <w:rPr>
          <w:rFonts w:ascii="Arial" w:hAnsi="Arial" w:cs="Arial"/>
          <w:sz w:val="20"/>
          <w:szCs w:val="20"/>
          <w:lang w:eastAsia="en-US"/>
        </w:rPr>
      </w:pPr>
      <w:r w:rsidRPr="00337D6C">
        <w:rPr>
          <w:rFonts w:ascii="Arial" w:hAnsi="Arial" w:cs="Arial"/>
          <w:sz w:val="20"/>
          <w:szCs w:val="20"/>
          <w:lang w:eastAsia="en-US"/>
        </w:rPr>
        <w:t xml:space="preserve">V primeru, da je zavarovanje </w:t>
      </w:r>
      <w:r w:rsidR="002A33D3" w:rsidRPr="002A33D3">
        <w:rPr>
          <w:rFonts w:ascii="Arial" w:hAnsi="Arial" w:cs="Arial"/>
          <w:sz w:val="20"/>
          <w:szCs w:val="20"/>
          <w:lang w:eastAsia="en-US"/>
        </w:rPr>
        <w:t xml:space="preserve">za dobro izvedbo pogodbenih obveznosti </w:t>
      </w:r>
      <w:r w:rsidRPr="00337D6C">
        <w:rPr>
          <w:rFonts w:ascii="Arial" w:hAnsi="Arial" w:cs="Arial"/>
          <w:sz w:val="20"/>
          <w:szCs w:val="20"/>
          <w:lang w:eastAsia="en-US"/>
        </w:rPr>
        <w:t>podpisano digitalno, mora biti digitalen podpis varen elektronski podpis, overjen s kvalificiranim potrdilom.</w:t>
      </w:r>
    </w:p>
    <w:p w14:paraId="78471DC7" w14:textId="77777777" w:rsidR="00AC404A" w:rsidRDefault="00AC404A" w:rsidP="00AC404A">
      <w:pPr>
        <w:spacing w:line="260" w:lineRule="atLeast"/>
        <w:jc w:val="both"/>
        <w:rPr>
          <w:rFonts w:ascii="Arial" w:hAnsi="Arial" w:cs="Arial"/>
          <w:sz w:val="20"/>
          <w:szCs w:val="20"/>
          <w:lang w:eastAsia="en-US"/>
        </w:rPr>
      </w:pPr>
    </w:p>
    <w:p w14:paraId="5B4E4F0E" w14:textId="77777777" w:rsidR="00AC404A" w:rsidRPr="0070139D" w:rsidRDefault="00AC404A" w:rsidP="00AC404A">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Pr="008B55C3">
        <w:rPr>
          <w:rFonts w:ascii="Arial" w:hAnsi="Arial" w:cs="Arial"/>
          <w:b/>
          <w:bCs/>
          <w:iCs/>
          <w:sz w:val="20"/>
          <w:szCs w:val="20"/>
        </w:rPr>
        <w:t>2.3.15 Zagotavljanje pravnega varstva</w:t>
      </w:r>
    </w:p>
    <w:p w14:paraId="663BBE59"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w:t>
      </w:r>
      <w:r w:rsidRPr="001331CA">
        <w:rPr>
          <w:rFonts w:ascii="Arial" w:hAnsi="Arial" w:cs="Arial"/>
          <w:sz w:val="20"/>
          <w:szCs w:val="20"/>
          <w:lang w:eastAsia="en-US"/>
        </w:rPr>
        <w:t>Uradni list RS, št. 43/11, 60/11 – ZTP-D, 63/13 - ZPVPJN-A, 90/14 – ZDU-1, 60/17 - ZPVPJN-B in 72/19 – ZPVPJN-C</w:t>
      </w:r>
      <w:r w:rsidRPr="0070139D">
        <w:rPr>
          <w:rFonts w:ascii="Arial" w:hAnsi="Arial" w:cs="Arial"/>
          <w:sz w:val="20"/>
          <w:szCs w:val="20"/>
          <w:lang w:eastAsia="en-US"/>
        </w:rPr>
        <w:t xml:space="preserve">).  </w:t>
      </w:r>
    </w:p>
    <w:p w14:paraId="1D025C9D" w14:textId="77777777" w:rsidR="00AC404A" w:rsidRPr="0070139D" w:rsidRDefault="00AC404A" w:rsidP="00AC404A">
      <w:pPr>
        <w:spacing w:line="260" w:lineRule="atLeast"/>
        <w:jc w:val="both"/>
        <w:rPr>
          <w:rFonts w:ascii="Arial" w:hAnsi="Arial" w:cs="Arial"/>
          <w:sz w:val="20"/>
          <w:szCs w:val="20"/>
          <w:lang w:eastAsia="en-US"/>
        </w:rPr>
      </w:pPr>
    </w:p>
    <w:p w14:paraId="7EA7A54F" w14:textId="77777777" w:rsidR="00AC404A" w:rsidRPr="00C87122"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Več o </w:t>
      </w:r>
      <w:r w:rsidRPr="00C87122">
        <w:rPr>
          <w:rFonts w:ascii="Arial" w:hAnsi="Arial" w:cs="Arial"/>
          <w:sz w:val="20"/>
          <w:szCs w:val="20"/>
          <w:lang w:eastAsia="en-US"/>
        </w:rPr>
        <w:t>pravnem varstvu:</w:t>
      </w:r>
      <w:hyperlink r:id="rId18" w:history="1">
        <w:r w:rsidRPr="00C87122">
          <w:rPr>
            <w:rFonts w:ascii="Arial" w:hAnsi="Arial" w:cs="Arial"/>
            <w:color w:val="0000FF"/>
            <w:sz w:val="20"/>
            <w:szCs w:val="20"/>
            <w:u w:val="single"/>
            <w:lang w:eastAsia="en-US"/>
          </w:rPr>
          <w:t>http://www.djn.mju.gov.si/sistem-javnega-narocanja/pravno-varstvo</w:t>
        </w:r>
      </w:hyperlink>
      <w:r w:rsidRPr="00C87122">
        <w:rPr>
          <w:rFonts w:ascii="Arial" w:hAnsi="Arial" w:cs="Arial"/>
          <w:color w:val="0000FF"/>
          <w:sz w:val="20"/>
          <w:szCs w:val="20"/>
          <w:u w:val="single"/>
          <w:lang w:eastAsia="en-US"/>
        </w:rPr>
        <w:t>.</w:t>
      </w:r>
    </w:p>
    <w:p w14:paraId="007DC356" w14:textId="77777777" w:rsidR="00AC404A" w:rsidRPr="0070139D" w:rsidRDefault="00AC404A" w:rsidP="00AC404A">
      <w:pPr>
        <w:spacing w:line="260" w:lineRule="atLeast"/>
        <w:jc w:val="both"/>
        <w:rPr>
          <w:rFonts w:ascii="Arial" w:hAnsi="Arial" w:cs="Arial"/>
          <w:sz w:val="20"/>
          <w:szCs w:val="20"/>
          <w:lang w:eastAsia="en-US"/>
        </w:rPr>
      </w:pPr>
    </w:p>
    <w:p w14:paraId="73BB62A0" w14:textId="77777777" w:rsidR="00AC404A" w:rsidRPr="0070139D" w:rsidRDefault="00AC404A" w:rsidP="00AC404A">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Pr>
          <w:rFonts w:ascii="Arial" w:hAnsi="Arial" w:cs="Arial"/>
          <w:b/>
          <w:sz w:val="20"/>
          <w:szCs w:val="20"/>
          <w:lang w:eastAsia="en-US"/>
        </w:rPr>
        <w:t>6</w:t>
      </w:r>
      <w:r w:rsidRPr="0070139D">
        <w:rPr>
          <w:rFonts w:ascii="Arial" w:hAnsi="Arial" w:cs="Arial"/>
          <w:b/>
          <w:sz w:val="20"/>
          <w:szCs w:val="20"/>
          <w:lang w:eastAsia="en-US"/>
        </w:rPr>
        <w:t xml:space="preserve"> Protikorupcijsko določilo</w:t>
      </w:r>
    </w:p>
    <w:p w14:paraId="76C390A7"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7915E10" w14:textId="77777777" w:rsidR="00AC404A" w:rsidRPr="0070139D" w:rsidRDefault="00AC404A" w:rsidP="00AC404A">
      <w:pPr>
        <w:spacing w:line="260" w:lineRule="atLeast"/>
        <w:jc w:val="both"/>
        <w:rPr>
          <w:rFonts w:ascii="Arial" w:hAnsi="Arial" w:cs="Arial"/>
          <w:sz w:val="20"/>
          <w:szCs w:val="20"/>
          <w:lang w:eastAsia="en-US"/>
        </w:rPr>
      </w:pPr>
    </w:p>
    <w:p w14:paraId="2ED26E58" w14:textId="77777777" w:rsidR="00AC404A" w:rsidRDefault="00AC404A" w:rsidP="00AC404A">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59DFFA56" w14:textId="77777777" w:rsidR="00AC404A" w:rsidRDefault="00AC404A" w:rsidP="00AC404A">
      <w:pPr>
        <w:spacing w:line="260" w:lineRule="atLeast"/>
        <w:jc w:val="both"/>
        <w:rPr>
          <w:rFonts w:ascii="Arial" w:hAnsi="Arial" w:cs="Arial"/>
          <w:sz w:val="20"/>
          <w:szCs w:val="20"/>
          <w:lang w:eastAsia="en-US"/>
        </w:rPr>
      </w:pPr>
    </w:p>
    <w:p w14:paraId="0093A351" w14:textId="77777777" w:rsidR="00AC404A" w:rsidRPr="005D56EC" w:rsidRDefault="00AC404A" w:rsidP="00AC404A">
      <w:pPr>
        <w:spacing w:line="260" w:lineRule="atLeast"/>
        <w:jc w:val="both"/>
        <w:rPr>
          <w:rFonts w:ascii="Arial" w:hAnsi="Arial" w:cs="Arial"/>
          <w:b/>
          <w:sz w:val="20"/>
          <w:szCs w:val="20"/>
          <w:lang w:eastAsia="en-US"/>
        </w:rPr>
      </w:pPr>
      <w:bookmarkStart w:id="121" w:name="_Toc156997254"/>
      <w:bookmarkStart w:id="122" w:name="_Toc156998187"/>
      <w:r>
        <w:rPr>
          <w:rFonts w:ascii="Arial" w:hAnsi="Arial" w:cs="Arial"/>
          <w:b/>
          <w:sz w:val="20"/>
          <w:szCs w:val="20"/>
          <w:lang w:eastAsia="en-US"/>
        </w:rPr>
        <w:t>2.3.16</w:t>
      </w:r>
      <w:r w:rsidRPr="005D56EC">
        <w:rPr>
          <w:rFonts w:ascii="Arial" w:hAnsi="Arial" w:cs="Arial"/>
          <w:b/>
          <w:sz w:val="20"/>
          <w:szCs w:val="20"/>
          <w:lang w:eastAsia="en-US"/>
        </w:rPr>
        <w:t xml:space="preserve"> Ogled izvorne kode in z izvorno kodo povezane dokumentacije</w:t>
      </w:r>
    </w:p>
    <w:p w14:paraId="3AED0762" w14:textId="77777777" w:rsidR="00AC404A" w:rsidRPr="005D56EC" w:rsidRDefault="00AC404A" w:rsidP="00AC404A">
      <w:pPr>
        <w:spacing w:line="260" w:lineRule="atLeast"/>
        <w:jc w:val="both"/>
        <w:rPr>
          <w:rFonts w:ascii="Arial" w:hAnsi="Arial" w:cs="Arial"/>
          <w:sz w:val="20"/>
          <w:szCs w:val="20"/>
          <w:lang w:eastAsia="en-US"/>
        </w:rPr>
      </w:pPr>
      <w:r w:rsidRPr="005D56EC">
        <w:rPr>
          <w:rFonts w:ascii="Arial" w:hAnsi="Arial" w:cs="Arial"/>
          <w:sz w:val="20"/>
          <w:szCs w:val="20"/>
          <w:lang w:eastAsia="en-US"/>
        </w:rPr>
        <w:t xml:space="preserve">Naročnik bo za vse zainteresirane ponudnike organiziral ogled izvorne kode in z izvorno kodo povezane dokumentacije, pri čemer bodo vse podane informacije zgolj informativne narave. Naročnik opozarja, da kakršnekoli ustne informacije, ki jih bo prejel zainteresirani ponudnik na predstavitvi, ne zavezujejo naročnika, zavezujejo zgolj tiste informacije, ki jih bo podal naročnik pisno preko portala javnih naročil kot odgovor na preko portala za javna naročila zastavljeno vprašanje. </w:t>
      </w:r>
    </w:p>
    <w:p w14:paraId="324113D8" w14:textId="77777777" w:rsidR="00AC404A" w:rsidRPr="005D56EC" w:rsidRDefault="00AC404A" w:rsidP="00AC404A">
      <w:pPr>
        <w:spacing w:line="260" w:lineRule="atLeast"/>
        <w:jc w:val="both"/>
        <w:rPr>
          <w:rFonts w:ascii="Arial" w:hAnsi="Arial" w:cs="Arial"/>
          <w:sz w:val="20"/>
          <w:szCs w:val="20"/>
          <w:lang w:eastAsia="en-US"/>
        </w:rPr>
      </w:pPr>
    </w:p>
    <w:p w14:paraId="05A3113A" w14:textId="77777777" w:rsidR="00AC404A" w:rsidRPr="005D56EC" w:rsidRDefault="00AC404A" w:rsidP="00AC404A">
      <w:pPr>
        <w:spacing w:line="260" w:lineRule="atLeast"/>
        <w:jc w:val="both"/>
        <w:rPr>
          <w:rFonts w:ascii="Arial" w:hAnsi="Arial"/>
          <w:sz w:val="20"/>
          <w:szCs w:val="22"/>
          <w:lang w:eastAsia="en-US"/>
        </w:rPr>
      </w:pPr>
      <w:r w:rsidRPr="008C2B8E">
        <w:rPr>
          <w:rFonts w:ascii="Arial" w:hAnsi="Arial" w:cs="Arial"/>
          <w:color w:val="000000"/>
          <w:sz w:val="20"/>
          <w:szCs w:val="20"/>
        </w:rPr>
        <w:t xml:space="preserve">Zahtevo za ogled je potrebno poslati </w:t>
      </w:r>
      <w:r w:rsidRPr="008C2B8E">
        <w:rPr>
          <w:rFonts w:ascii="Arial" w:hAnsi="Arial" w:cs="Arial"/>
          <w:b/>
          <w:color w:val="000000"/>
          <w:sz w:val="20"/>
          <w:szCs w:val="20"/>
        </w:rPr>
        <w:t>najkasneje 15 dni pred rokom za oddajo ponudb</w:t>
      </w:r>
      <w:r w:rsidRPr="008C2B8E">
        <w:rPr>
          <w:rFonts w:ascii="Arial" w:hAnsi="Arial" w:cs="Arial"/>
          <w:color w:val="000000"/>
          <w:sz w:val="20"/>
          <w:szCs w:val="20"/>
        </w:rPr>
        <w:t xml:space="preserve"> na elektronski</w:t>
      </w:r>
      <w:r w:rsidRPr="005D56EC">
        <w:rPr>
          <w:rFonts w:ascii="Arial" w:hAnsi="Arial" w:cs="Arial"/>
          <w:color w:val="000000"/>
          <w:sz w:val="20"/>
          <w:szCs w:val="20"/>
        </w:rPr>
        <w:t xml:space="preserve"> naslov </w:t>
      </w:r>
      <w:hyperlink r:id="rId19" w:history="1">
        <w:r w:rsidRPr="005D56EC">
          <w:rPr>
            <w:rFonts w:ascii="Arial" w:hAnsi="Arial" w:cs="Arial"/>
            <w:color w:val="0000FF"/>
            <w:sz w:val="20"/>
            <w:szCs w:val="20"/>
            <w:u w:val="single"/>
          </w:rPr>
          <w:t>mzi.jn@gov.si</w:t>
        </w:r>
      </w:hyperlink>
      <w:r w:rsidRPr="005D56EC">
        <w:rPr>
          <w:rFonts w:ascii="Arial" w:hAnsi="Arial" w:cs="Arial"/>
          <w:color w:val="000000"/>
          <w:sz w:val="20"/>
          <w:szCs w:val="20"/>
        </w:rPr>
        <w:t>. O datumu ogleda bo ponudnik pravočasno obveščen.</w:t>
      </w:r>
    </w:p>
    <w:p w14:paraId="5BD883AF" w14:textId="77777777" w:rsidR="00AC404A" w:rsidRPr="005D56EC" w:rsidRDefault="00AC404A" w:rsidP="00AC404A">
      <w:pPr>
        <w:spacing w:line="260" w:lineRule="atLeast"/>
        <w:jc w:val="both"/>
        <w:rPr>
          <w:rFonts w:ascii="Arial" w:hAnsi="Arial" w:cs="Arial"/>
          <w:strike/>
          <w:sz w:val="20"/>
          <w:szCs w:val="20"/>
          <w:lang w:eastAsia="en-US"/>
        </w:rPr>
      </w:pPr>
    </w:p>
    <w:p w14:paraId="1C40B176" w14:textId="77777777" w:rsidR="00AC404A" w:rsidRPr="005D56EC" w:rsidRDefault="00AC404A" w:rsidP="00AC404A">
      <w:pPr>
        <w:spacing w:line="260" w:lineRule="atLeast"/>
        <w:jc w:val="both"/>
        <w:rPr>
          <w:rFonts w:ascii="Arial" w:hAnsi="Arial" w:cs="Arial"/>
          <w:b/>
          <w:sz w:val="20"/>
          <w:szCs w:val="20"/>
          <w:lang w:eastAsia="en-US"/>
        </w:rPr>
      </w:pPr>
      <w:r w:rsidRPr="005D56EC">
        <w:rPr>
          <w:rFonts w:ascii="Arial" w:hAnsi="Arial" w:cs="Arial"/>
          <w:b/>
          <w:sz w:val="20"/>
          <w:szCs w:val="20"/>
          <w:lang w:eastAsia="en-US"/>
        </w:rPr>
        <w:t>Udeležba na ogledu je zaželena. Ponudnik, ki se ogleda ne bo udeležil, sam nosi riziko nepoznavanja razpisanih del.</w:t>
      </w:r>
    </w:p>
    <w:p w14:paraId="78E4AA05" w14:textId="77777777" w:rsidR="00AC404A" w:rsidRPr="005D56EC" w:rsidRDefault="00AC404A" w:rsidP="00AC404A">
      <w:pPr>
        <w:spacing w:line="260" w:lineRule="atLeast"/>
        <w:jc w:val="both"/>
        <w:rPr>
          <w:rFonts w:ascii="Arial" w:hAnsi="Arial" w:cs="Arial"/>
          <w:sz w:val="20"/>
          <w:szCs w:val="20"/>
          <w:lang w:eastAsia="en-US"/>
        </w:rPr>
      </w:pPr>
    </w:p>
    <w:p w14:paraId="775B7DD2" w14:textId="77777777" w:rsidR="00AC404A" w:rsidRPr="005D56EC" w:rsidRDefault="00AC404A" w:rsidP="00AC404A">
      <w:pPr>
        <w:spacing w:line="260" w:lineRule="atLeast"/>
        <w:jc w:val="both"/>
        <w:rPr>
          <w:rFonts w:ascii="Arial" w:hAnsi="Arial" w:cs="Arial"/>
          <w:sz w:val="20"/>
          <w:szCs w:val="20"/>
          <w:lang w:eastAsia="en-US"/>
        </w:rPr>
      </w:pPr>
      <w:r w:rsidRPr="005D56EC">
        <w:rPr>
          <w:rFonts w:ascii="Arial" w:hAnsi="Arial" w:cs="Arial"/>
          <w:sz w:val="20"/>
          <w:szCs w:val="20"/>
          <w:lang w:eastAsia="en-US"/>
        </w:rPr>
        <w:t>Naročnik ne bo priznaval dodatnih del pri izvedbi del, ki bi bile vezane na nepoznavanje predmeta javnega naročila.</w:t>
      </w:r>
    </w:p>
    <w:p w14:paraId="0BF6D2CF" w14:textId="77777777" w:rsidR="00AC404A" w:rsidRDefault="00AC404A" w:rsidP="00AC404A">
      <w:pPr>
        <w:spacing w:line="260" w:lineRule="atLeast"/>
        <w:jc w:val="both"/>
        <w:rPr>
          <w:rFonts w:ascii="Arial" w:hAnsi="Arial" w:cs="Arial"/>
          <w:b/>
          <w:sz w:val="20"/>
          <w:szCs w:val="20"/>
          <w:lang w:eastAsia="en-US"/>
        </w:rPr>
      </w:pPr>
    </w:p>
    <w:p w14:paraId="170209DF" w14:textId="77777777" w:rsidR="00AC404A" w:rsidRDefault="00AC404A" w:rsidP="00AC404A">
      <w:pPr>
        <w:spacing w:line="260" w:lineRule="atLeast"/>
        <w:jc w:val="both"/>
        <w:rPr>
          <w:rFonts w:ascii="Arial" w:hAnsi="Arial" w:cs="Arial"/>
          <w:b/>
          <w:sz w:val="20"/>
          <w:szCs w:val="20"/>
          <w:lang w:eastAsia="en-US"/>
        </w:rPr>
      </w:pPr>
    </w:p>
    <w:p w14:paraId="44416C1B" w14:textId="77777777" w:rsidR="00AC404A" w:rsidRDefault="00AC404A" w:rsidP="00AC404A">
      <w:pPr>
        <w:spacing w:line="260" w:lineRule="atLeast"/>
        <w:jc w:val="both"/>
        <w:rPr>
          <w:rFonts w:ascii="Arial" w:hAnsi="Arial" w:cs="Arial"/>
          <w:b/>
          <w:sz w:val="20"/>
          <w:szCs w:val="20"/>
          <w:lang w:eastAsia="en-US"/>
        </w:rPr>
      </w:pPr>
    </w:p>
    <w:p w14:paraId="1CDD1536" w14:textId="77777777" w:rsidR="00AC404A" w:rsidRDefault="00AC404A" w:rsidP="00AC404A">
      <w:pPr>
        <w:spacing w:line="260" w:lineRule="atLeast"/>
        <w:jc w:val="both"/>
        <w:rPr>
          <w:rFonts w:ascii="Arial" w:hAnsi="Arial" w:cs="Arial"/>
          <w:b/>
          <w:sz w:val="20"/>
          <w:szCs w:val="20"/>
          <w:lang w:eastAsia="en-US"/>
        </w:rPr>
      </w:pPr>
    </w:p>
    <w:p w14:paraId="68838471" w14:textId="77777777" w:rsidR="00AC404A" w:rsidRDefault="00AC404A" w:rsidP="00AC404A">
      <w:pPr>
        <w:spacing w:line="260" w:lineRule="atLeast"/>
        <w:jc w:val="both"/>
        <w:rPr>
          <w:rFonts w:ascii="Arial" w:hAnsi="Arial" w:cs="Arial"/>
          <w:b/>
          <w:sz w:val="20"/>
          <w:szCs w:val="20"/>
          <w:lang w:eastAsia="en-US"/>
        </w:rPr>
      </w:pPr>
    </w:p>
    <w:p w14:paraId="187CDC5D" w14:textId="77777777" w:rsidR="00AC404A" w:rsidRDefault="00AC404A" w:rsidP="00AC404A">
      <w:pPr>
        <w:spacing w:line="260" w:lineRule="atLeast"/>
        <w:jc w:val="both"/>
        <w:rPr>
          <w:rFonts w:ascii="Arial" w:hAnsi="Arial" w:cs="Arial"/>
          <w:b/>
          <w:sz w:val="20"/>
          <w:szCs w:val="20"/>
          <w:lang w:eastAsia="en-US"/>
        </w:rPr>
      </w:pPr>
    </w:p>
    <w:p w14:paraId="091E9230" w14:textId="77777777" w:rsidR="00AC404A" w:rsidRDefault="00AC404A" w:rsidP="00AC404A">
      <w:pPr>
        <w:spacing w:line="260" w:lineRule="atLeast"/>
        <w:jc w:val="both"/>
        <w:rPr>
          <w:rFonts w:ascii="Arial" w:hAnsi="Arial" w:cs="Arial"/>
          <w:b/>
          <w:sz w:val="20"/>
          <w:szCs w:val="20"/>
          <w:lang w:eastAsia="en-US"/>
        </w:rPr>
      </w:pPr>
    </w:p>
    <w:p w14:paraId="74DAE9F7" w14:textId="77777777" w:rsidR="00AC404A" w:rsidRDefault="00AC404A" w:rsidP="00AC404A">
      <w:pPr>
        <w:spacing w:line="260" w:lineRule="atLeast"/>
        <w:jc w:val="both"/>
        <w:rPr>
          <w:rFonts w:ascii="Arial" w:hAnsi="Arial" w:cs="Arial"/>
          <w:b/>
          <w:sz w:val="20"/>
          <w:szCs w:val="20"/>
          <w:lang w:eastAsia="en-US"/>
        </w:rPr>
      </w:pPr>
    </w:p>
    <w:p w14:paraId="0D4EA138" w14:textId="77777777" w:rsidR="00AC404A" w:rsidRDefault="00AC404A" w:rsidP="00AC404A">
      <w:pPr>
        <w:spacing w:line="260" w:lineRule="atLeast"/>
        <w:jc w:val="both"/>
        <w:rPr>
          <w:rFonts w:ascii="Arial" w:hAnsi="Arial" w:cs="Arial"/>
          <w:b/>
          <w:sz w:val="20"/>
          <w:szCs w:val="20"/>
          <w:lang w:eastAsia="en-US"/>
        </w:rPr>
      </w:pPr>
    </w:p>
    <w:p w14:paraId="1C8B97D2" w14:textId="77777777" w:rsidR="00AC404A" w:rsidRDefault="00AC404A" w:rsidP="00AC404A">
      <w:pPr>
        <w:spacing w:line="260" w:lineRule="atLeast"/>
        <w:jc w:val="both"/>
        <w:rPr>
          <w:rFonts w:ascii="Arial" w:hAnsi="Arial" w:cs="Arial"/>
          <w:b/>
          <w:sz w:val="20"/>
          <w:szCs w:val="20"/>
          <w:lang w:eastAsia="en-US"/>
        </w:rPr>
      </w:pPr>
    </w:p>
    <w:p w14:paraId="324C08CA" w14:textId="77777777" w:rsidR="00AC404A" w:rsidRDefault="00AC404A" w:rsidP="00AC404A">
      <w:pPr>
        <w:spacing w:line="260" w:lineRule="atLeast"/>
        <w:jc w:val="both"/>
        <w:rPr>
          <w:rFonts w:ascii="Arial" w:hAnsi="Arial" w:cs="Arial"/>
          <w:b/>
          <w:sz w:val="20"/>
          <w:szCs w:val="20"/>
          <w:lang w:eastAsia="en-US"/>
        </w:rPr>
      </w:pPr>
    </w:p>
    <w:p w14:paraId="29F9FB63" w14:textId="77777777" w:rsidR="00AC404A" w:rsidRDefault="00AC404A" w:rsidP="00AC404A">
      <w:pPr>
        <w:spacing w:line="260" w:lineRule="atLeast"/>
        <w:jc w:val="both"/>
        <w:rPr>
          <w:rFonts w:ascii="Arial" w:hAnsi="Arial" w:cs="Arial"/>
          <w:b/>
          <w:sz w:val="20"/>
          <w:szCs w:val="20"/>
          <w:lang w:eastAsia="en-US"/>
        </w:rPr>
      </w:pPr>
      <w:r>
        <w:rPr>
          <w:rFonts w:ascii="Arial" w:hAnsi="Arial" w:cs="Arial"/>
          <w:b/>
          <w:sz w:val="20"/>
          <w:szCs w:val="20"/>
          <w:lang w:eastAsia="en-US"/>
        </w:rPr>
        <w:br w:type="page"/>
      </w:r>
    </w:p>
    <w:p w14:paraId="762DBBCF" w14:textId="77777777" w:rsidR="00AC404A" w:rsidRPr="0070139D" w:rsidRDefault="00AC404A" w:rsidP="00AC404A">
      <w:pPr>
        <w:spacing w:line="260" w:lineRule="atLeast"/>
        <w:jc w:val="both"/>
        <w:rPr>
          <w:rFonts w:ascii="Arial" w:hAnsi="Arial" w:cs="Arial"/>
          <w:b/>
          <w:sz w:val="20"/>
          <w:szCs w:val="20"/>
          <w:lang w:eastAsia="en-US"/>
        </w:rPr>
      </w:pPr>
      <w:r w:rsidRPr="00A54C59">
        <w:rPr>
          <w:rFonts w:ascii="Arial" w:hAnsi="Arial" w:cs="Arial"/>
          <w:b/>
          <w:sz w:val="20"/>
          <w:szCs w:val="20"/>
          <w:lang w:eastAsia="en-US"/>
        </w:rPr>
        <w:lastRenderedPageBreak/>
        <w:t xml:space="preserve">POGLAVJE 3: </w:t>
      </w:r>
      <w:r w:rsidRPr="0070139D">
        <w:rPr>
          <w:rFonts w:ascii="Arial" w:hAnsi="Arial" w:cs="Arial"/>
          <w:b/>
          <w:sz w:val="20"/>
          <w:szCs w:val="20"/>
          <w:lang w:eastAsia="en-US"/>
        </w:rPr>
        <w:t xml:space="preserve">RAZLOGI ZA IZKLJUČITEV IN POGOJI ZA SODELOVANJE PONUDNIKA </w:t>
      </w:r>
    </w:p>
    <w:p w14:paraId="538AF2E7" w14:textId="77777777" w:rsidR="00AC404A" w:rsidRPr="0070139D" w:rsidRDefault="00AC404A" w:rsidP="00AC404A">
      <w:pPr>
        <w:spacing w:line="260" w:lineRule="atLeast"/>
        <w:jc w:val="both"/>
        <w:rPr>
          <w:rFonts w:ascii="Arial" w:hAnsi="Arial" w:cs="Arial"/>
          <w:b/>
          <w:sz w:val="20"/>
          <w:szCs w:val="20"/>
          <w:lang w:eastAsia="en-US"/>
        </w:rPr>
      </w:pPr>
    </w:p>
    <w:p w14:paraId="149567C1" w14:textId="77777777" w:rsidR="00AC404A" w:rsidRPr="0070139D" w:rsidRDefault="00AC404A" w:rsidP="00AC404A">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1"/>
      <w:bookmarkEnd w:id="122"/>
      <w:r w:rsidRPr="0070139D">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70139D">
        <w:rPr>
          <w:rFonts w:ascii="Arial" w:hAnsi="Arial" w:cs="Arial"/>
          <w:b/>
          <w:sz w:val="20"/>
          <w:szCs w:val="20"/>
          <w:lang w:eastAsia="en-US"/>
        </w:rPr>
        <w:t>(75. člen ZJN-3)</w:t>
      </w:r>
    </w:p>
    <w:p w14:paraId="42BA16CD" w14:textId="77777777" w:rsidR="00AC404A" w:rsidRDefault="00AC404A" w:rsidP="00AC404A">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78099F72" w14:textId="77777777" w:rsidR="00AC404A" w:rsidRPr="00916479" w:rsidRDefault="00AC404A" w:rsidP="00AC404A">
      <w:pPr>
        <w:spacing w:line="260" w:lineRule="atLeast"/>
        <w:jc w:val="both"/>
        <w:rPr>
          <w:rFonts w:ascii="Arial" w:hAnsi="Arial" w:cs="Arial"/>
          <w:b/>
          <w:sz w:val="20"/>
          <w:szCs w:val="20"/>
          <w:lang w:eastAsia="en-US"/>
        </w:rPr>
      </w:pPr>
    </w:p>
    <w:p w14:paraId="2436C49D" w14:textId="77777777" w:rsidR="00AC404A" w:rsidRDefault="00AC404A" w:rsidP="00AC404A">
      <w:pPr>
        <w:spacing w:line="260" w:lineRule="atLeast"/>
        <w:jc w:val="both"/>
        <w:rPr>
          <w:rFonts w:ascii="Arial" w:hAnsi="Arial" w:cs="Arial"/>
          <w:sz w:val="20"/>
          <w:szCs w:val="20"/>
          <w:lang w:eastAsia="en-US"/>
        </w:rPr>
      </w:pPr>
      <w:r w:rsidRPr="001331CA">
        <w:rPr>
          <w:rFonts w:ascii="Arial" w:hAnsi="Arial" w:cs="Arial"/>
          <w:b/>
          <w:sz w:val="20"/>
          <w:szCs w:val="20"/>
          <w:lang w:eastAsia="en-US"/>
        </w:rPr>
        <w:t>1.</w:t>
      </w:r>
      <w:r w:rsidRPr="00916479">
        <w:rPr>
          <w:rFonts w:ascii="Arial" w:hAnsi="Arial" w:cs="Arial"/>
          <w:sz w:val="20"/>
          <w:szCs w:val="20"/>
          <w:lang w:eastAsia="en-US"/>
        </w:rPr>
        <w:t xml:space="preserve">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 xml:space="preserve">izrečena pravnomočna sodba za kazniva dejanja, ki so opredeljena v prvem odstavku 75. člena ZJN-3 ali za primerljiva kazniva dejanja, ki so jih izrekla tuja sodišča. </w:t>
      </w:r>
    </w:p>
    <w:p w14:paraId="64217999" w14:textId="77777777" w:rsidR="00AC404A" w:rsidRPr="00162339" w:rsidRDefault="00AC404A" w:rsidP="00AC404A">
      <w:pPr>
        <w:spacing w:line="260" w:lineRule="atLeast"/>
        <w:jc w:val="both"/>
        <w:rPr>
          <w:rFonts w:ascii="Arial" w:hAnsi="Arial" w:cs="Arial"/>
          <w:sz w:val="20"/>
          <w:szCs w:val="20"/>
          <w:lang w:eastAsia="en-US"/>
        </w:rPr>
      </w:pPr>
    </w:p>
    <w:p w14:paraId="7342D61E" w14:textId="77777777" w:rsidR="00AC404A" w:rsidRDefault="00AC404A" w:rsidP="00AC404A">
      <w:pPr>
        <w:spacing w:line="260" w:lineRule="atLeast"/>
        <w:jc w:val="both"/>
        <w:rPr>
          <w:rFonts w:ascii="Arial" w:hAnsi="Arial" w:cs="Arial"/>
          <w:sz w:val="20"/>
          <w:szCs w:val="20"/>
          <w:lang w:eastAsia="en-US"/>
        </w:rPr>
      </w:pPr>
      <w:r w:rsidRPr="001331CA">
        <w:rPr>
          <w:rFonts w:ascii="Arial" w:hAnsi="Arial" w:cs="Arial"/>
          <w:b/>
          <w:sz w:val="20"/>
          <w:szCs w:val="20"/>
          <w:lang w:eastAsia="en-US"/>
        </w:rPr>
        <w:t>2.</w:t>
      </w:r>
      <w:r w:rsidRPr="00162339">
        <w:rPr>
          <w:rFonts w:ascii="Arial" w:hAnsi="Arial" w:cs="Arial"/>
          <w:sz w:val="20"/>
          <w:szCs w:val="20"/>
          <w:lang w:eastAsia="en-US"/>
        </w:rPr>
        <w:t xml:space="preserve"> </w:t>
      </w:r>
      <w:r w:rsidRPr="00233122">
        <w:rPr>
          <w:rFonts w:ascii="Arial" w:hAnsi="Arial" w:cs="Arial"/>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Pr>
          <w:rFonts w:ascii="Arial" w:hAnsi="Arial" w:cs="Arial"/>
          <w:sz w:val="20"/>
          <w:szCs w:val="20"/>
        </w:rPr>
        <w:t xml:space="preserve">roka za </w:t>
      </w:r>
      <w:r w:rsidRPr="00233122">
        <w:rPr>
          <w:rFonts w:ascii="Arial" w:hAnsi="Arial" w:cs="Arial"/>
          <w:sz w:val="20"/>
          <w:szCs w:val="20"/>
        </w:rPr>
        <w:t>oddaj</w:t>
      </w:r>
      <w:r>
        <w:rPr>
          <w:rFonts w:ascii="Arial" w:hAnsi="Arial" w:cs="Arial"/>
          <w:sz w:val="20"/>
          <w:szCs w:val="20"/>
        </w:rPr>
        <w:t>o</w:t>
      </w:r>
      <w:r w:rsidRPr="00233122">
        <w:rPr>
          <w:rFonts w:ascii="Arial" w:hAnsi="Arial" w:cs="Arial"/>
          <w:sz w:val="20"/>
          <w:szCs w:val="20"/>
        </w:rPr>
        <w:t xml:space="preserve"> ponudbe ali prijave </w:t>
      </w:r>
      <w:r>
        <w:rPr>
          <w:rFonts w:ascii="Arial" w:hAnsi="Arial" w:cs="Arial"/>
          <w:sz w:val="20"/>
          <w:szCs w:val="20"/>
        </w:rPr>
        <w:t xml:space="preserve">ali preverjanja </w:t>
      </w:r>
      <w:r w:rsidRPr="00233122">
        <w:rPr>
          <w:rFonts w:ascii="Arial" w:hAnsi="Arial" w:cs="Arial"/>
          <w:sz w:val="20"/>
          <w:szCs w:val="20"/>
        </w:rPr>
        <w:t>znaša 50 evrov ali več</w:t>
      </w:r>
      <w:r>
        <w:rPr>
          <w:rFonts w:ascii="Arial" w:hAnsi="Arial" w:cs="Arial"/>
          <w:sz w:val="20"/>
          <w:szCs w:val="20"/>
        </w:rPr>
        <w:t xml:space="preserve"> ali če na dan roka za oddajo ponudbe ali prijave ta subjekt</w:t>
      </w:r>
      <w:r w:rsidRPr="00233122">
        <w:rPr>
          <w:rFonts w:ascii="Arial" w:hAnsi="Arial" w:cs="Arial"/>
          <w:sz w:val="20"/>
          <w:szCs w:val="20"/>
        </w:rPr>
        <w:t xml:space="preserve"> ni imel predloženih vseh obračunov davčnih odtegljajev za dohodke iz delovnega razmerja za obdobje zadnjih petih let do </w:t>
      </w:r>
      <w:r>
        <w:rPr>
          <w:rFonts w:ascii="Arial" w:hAnsi="Arial" w:cs="Arial"/>
          <w:sz w:val="20"/>
          <w:szCs w:val="20"/>
        </w:rPr>
        <w:t>roka za</w:t>
      </w:r>
      <w:r w:rsidRPr="00233122">
        <w:rPr>
          <w:rFonts w:ascii="Arial" w:hAnsi="Arial" w:cs="Arial"/>
          <w:sz w:val="20"/>
          <w:szCs w:val="20"/>
        </w:rPr>
        <w:t xml:space="preserve"> oddaj</w:t>
      </w:r>
      <w:r>
        <w:rPr>
          <w:rFonts w:ascii="Arial" w:hAnsi="Arial" w:cs="Arial"/>
          <w:sz w:val="20"/>
          <w:szCs w:val="20"/>
        </w:rPr>
        <w:t>o</w:t>
      </w:r>
      <w:r w:rsidRPr="00233122">
        <w:rPr>
          <w:rFonts w:ascii="Arial" w:hAnsi="Arial" w:cs="Arial"/>
          <w:sz w:val="20"/>
          <w:szCs w:val="20"/>
        </w:rPr>
        <w:t xml:space="preserve"> ponudbe ali prijave.</w:t>
      </w:r>
    </w:p>
    <w:p w14:paraId="661D408C" w14:textId="77777777" w:rsidR="00AC404A" w:rsidRPr="004E702C" w:rsidRDefault="00AC404A" w:rsidP="00AC404A">
      <w:pPr>
        <w:pStyle w:val="ListParagraph2"/>
        <w:spacing w:before="120" w:after="120" w:line="260" w:lineRule="atLeast"/>
        <w:ind w:left="0"/>
        <w:jc w:val="both"/>
        <w:rPr>
          <w:rFonts w:ascii="Arial" w:hAnsi="Arial" w:cs="Arial"/>
          <w:b/>
          <w:sz w:val="20"/>
          <w:szCs w:val="20"/>
        </w:rPr>
      </w:pPr>
      <w:r w:rsidRPr="004E702C">
        <w:rPr>
          <w:rFonts w:ascii="Arial" w:hAnsi="Arial" w:cs="Arial"/>
          <w:b/>
          <w:sz w:val="20"/>
          <w:szCs w:val="20"/>
          <w:lang w:eastAsia="en-US"/>
        </w:rPr>
        <w:t>V primeru obstoja predmetnega razloga za izključitev opozarjamo na možnost popravnega mehanizma v skladu z Zakonom o</w:t>
      </w:r>
      <w:r>
        <w:rPr>
          <w:rFonts w:ascii="Arial" w:hAnsi="Arial" w:cs="Arial"/>
          <w:b/>
          <w:sz w:val="20"/>
          <w:szCs w:val="20"/>
          <w:lang w:eastAsia="en-US"/>
        </w:rPr>
        <w:t xml:space="preserve"> spremembah in dopolnitvah zakona o odpravi posledic naravnih nesreč</w:t>
      </w:r>
      <w:r w:rsidRPr="004E702C">
        <w:rPr>
          <w:rFonts w:ascii="Arial" w:hAnsi="Arial" w:cs="Arial"/>
          <w:b/>
          <w:sz w:val="20"/>
          <w:szCs w:val="20"/>
          <w:lang w:eastAsia="en-US"/>
        </w:rPr>
        <w:t xml:space="preserve"> (Ur. list RS, št. 8</w:t>
      </w:r>
      <w:r>
        <w:rPr>
          <w:rFonts w:ascii="Arial" w:hAnsi="Arial" w:cs="Arial"/>
          <w:b/>
          <w:sz w:val="20"/>
          <w:szCs w:val="20"/>
          <w:lang w:eastAsia="en-US"/>
        </w:rPr>
        <w:t>8</w:t>
      </w:r>
      <w:r w:rsidRPr="004E702C">
        <w:rPr>
          <w:rFonts w:ascii="Arial" w:hAnsi="Arial" w:cs="Arial"/>
          <w:b/>
          <w:sz w:val="20"/>
          <w:szCs w:val="20"/>
          <w:lang w:eastAsia="en-US"/>
        </w:rPr>
        <w:t>/20</w:t>
      </w:r>
      <w:r>
        <w:rPr>
          <w:rFonts w:ascii="Arial" w:hAnsi="Arial" w:cs="Arial"/>
          <w:b/>
          <w:sz w:val="20"/>
          <w:szCs w:val="20"/>
          <w:lang w:eastAsia="en-US"/>
        </w:rPr>
        <w:t>23</w:t>
      </w:r>
      <w:r w:rsidRPr="004E702C">
        <w:rPr>
          <w:rFonts w:ascii="Arial" w:hAnsi="Arial" w:cs="Arial"/>
          <w:b/>
          <w:sz w:val="20"/>
          <w:szCs w:val="20"/>
          <w:lang w:eastAsia="en-US"/>
        </w:rPr>
        <w:t xml:space="preserve"> - v nadaljevanju: ZOP</w:t>
      </w:r>
      <w:r>
        <w:rPr>
          <w:rFonts w:ascii="Arial" w:hAnsi="Arial" w:cs="Arial"/>
          <w:b/>
          <w:sz w:val="20"/>
          <w:szCs w:val="20"/>
          <w:lang w:eastAsia="en-US"/>
        </w:rPr>
        <w:t>NN-F</w:t>
      </w:r>
      <w:r w:rsidRPr="004E702C">
        <w:rPr>
          <w:rFonts w:ascii="Arial" w:hAnsi="Arial" w:cs="Arial"/>
          <w:b/>
          <w:sz w:val="20"/>
          <w:szCs w:val="20"/>
          <w:lang w:eastAsia="en-US"/>
        </w:rPr>
        <w:t xml:space="preserve">), vendar je v tem primeru potrebno obstoj tega razloga ustrezno </w:t>
      </w:r>
      <w:r w:rsidRPr="000C61B0">
        <w:rPr>
          <w:rFonts w:ascii="Arial" w:hAnsi="Arial" w:cs="Arial"/>
          <w:b/>
          <w:sz w:val="20"/>
          <w:szCs w:val="20"/>
          <w:lang w:eastAsia="en-US"/>
        </w:rPr>
        <w:t>označiti v ESPD obrazcu.</w:t>
      </w:r>
    </w:p>
    <w:p w14:paraId="0B421A3F" w14:textId="77777777" w:rsidR="00AC404A" w:rsidRPr="00916479" w:rsidRDefault="00AC404A" w:rsidP="00AC404A">
      <w:pPr>
        <w:pStyle w:val="ListParagraph2"/>
        <w:spacing w:before="120" w:after="120" w:line="260" w:lineRule="atLeast"/>
        <w:ind w:left="0"/>
        <w:jc w:val="both"/>
        <w:rPr>
          <w:rFonts w:ascii="Arial" w:hAnsi="Arial" w:cs="Arial"/>
          <w:sz w:val="20"/>
          <w:szCs w:val="20"/>
          <w:lang w:eastAsia="en-US"/>
        </w:rPr>
      </w:pPr>
      <w:r w:rsidRPr="00E061A8">
        <w:rPr>
          <w:rFonts w:ascii="Arial" w:hAnsi="Arial" w:cs="Arial"/>
          <w:sz w:val="20"/>
          <w:szCs w:val="20"/>
          <w:lang w:eastAsia="en-US"/>
        </w:rPr>
        <w:t>Naročnik bo v tem primeru gospodarskemu subjektu v fazi preverjanja ponudbe</w:t>
      </w:r>
      <w:r>
        <w:rPr>
          <w:rFonts w:ascii="Arial" w:hAnsi="Arial" w:cs="Arial"/>
          <w:sz w:val="20"/>
          <w:szCs w:val="20"/>
          <w:lang w:eastAsia="en-US"/>
        </w:rPr>
        <w:t xml:space="preserve"> ali preverjanja</w:t>
      </w:r>
      <w:r w:rsidRPr="00E061A8">
        <w:rPr>
          <w:rFonts w:ascii="Arial" w:hAnsi="Arial" w:cs="Arial"/>
          <w:sz w:val="20"/>
          <w:szCs w:val="20"/>
          <w:lang w:eastAsia="en-US"/>
        </w:rPr>
        <w:t xml:space="preserve"> določil primeren rok, v katerem bo moral gospodarski subjekt obveznost izpolniti.</w:t>
      </w:r>
    </w:p>
    <w:p w14:paraId="01F59F22" w14:textId="77777777" w:rsidR="00AC404A" w:rsidRDefault="00AC404A" w:rsidP="00AC404A">
      <w:pPr>
        <w:spacing w:line="260" w:lineRule="atLeast"/>
        <w:jc w:val="both"/>
        <w:rPr>
          <w:rFonts w:ascii="Arial" w:hAnsi="Arial" w:cs="Arial"/>
          <w:sz w:val="20"/>
          <w:szCs w:val="20"/>
          <w:lang w:eastAsia="en-US"/>
        </w:rPr>
      </w:pPr>
      <w:r w:rsidRPr="001331CA">
        <w:rPr>
          <w:rFonts w:ascii="Arial" w:hAnsi="Arial" w:cs="Arial"/>
          <w:b/>
          <w:sz w:val="20"/>
          <w:szCs w:val="20"/>
          <w:lang w:eastAsia="en-US"/>
        </w:rPr>
        <w:t>3.</w:t>
      </w:r>
      <w:r w:rsidRPr="00916479">
        <w:rPr>
          <w:rFonts w:ascii="Arial" w:hAnsi="Arial" w:cs="Arial"/>
          <w:sz w:val="20"/>
          <w:szCs w:val="20"/>
          <w:lang w:eastAsia="en-US"/>
        </w:rPr>
        <w:t xml:space="preserve"> Gospodarski subjekt je na dan, ko poteče rok za oddajo ponudb ali prijav, izločen iz postopkov oddaje javnih naročil zaradi uvrstitve v evidenco gospodarskih subjektov </w:t>
      </w:r>
      <w:r w:rsidRPr="00D4347E">
        <w:rPr>
          <w:rFonts w:ascii="Arial" w:hAnsi="Arial" w:cs="Arial"/>
          <w:sz w:val="20"/>
          <w:szCs w:val="20"/>
          <w:lang w:eastAsia="en-US"/>
        </w:rPr>
        <w:t>z izrečenimi stranskimi sankcijami izločitve iz postopkov javnega naročanja.</w:t>
      </w:r>
    </w:p>
    <w:p w14:paraId="46E69053" w14:textId="77777777" w:rsidR="00AC404A" w:rsidRPr="00916479" w:rsidRDefault="00AC404A" w:rsidP="00AC404A">
      <w:pPr>
        <w:spacing w:line="260" w:lineRule="atLeast"/>
        <w:jc w:val="both"/>
        <w:rPr>
          <w:rFonts w:ascii="Arial" w:hAnsi="Arial" w:cs="Arial"/>
          <w:sz w:val="20"/>
          <w:szCs w:val="20"/>
          <w:lang w:eastAsia="en-US"/>
        </w:rPr>
      </w:pPr>
    </w:p>
    <w:p w14:paraId="163BAA1B" w14:textId="77777777" w:rsidR="00AC404A" w:rsidRDefault="00AC404A" w:rsidP="00AC404A">
      <w:pPr>
        <w:spacing w:line="260" w:lineRule="atLeast"/>
        <w:jc w:val="both"/>
        <w:rPr>
          <w:rFonts w:ascii="Arial" w:hAnsi="Arial" w:cs="Arial"/>
          <w:sz w:val="20"/>
          <w:szCs w:val="20"/>
          <w:lang w:eastAsia="en-US"/>
        </w:rPr>
      </w:pPr>
      <w:r w:rsidRPr="001331CA">
        <w:rPr>
          <w:rFonts w:ascii="Arial" w:hAnsi="Arial" w:cs="Arial"/>
          <w:b/>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9F99226" w14:textId="77777777" w:rsidR="00AC404A" w:rsidRPr="00700EC9" w:rsidRDefault="00AC404A" w:rsidP="00AC404A">
      <w:pPr>
        <w:spacing w:line="260" w:lineRule="atLeast"/>
        <w:jc w:val="both"/>
        <w:rPr>
          <w:rFonts w:ascii="Arial" w:hAnsi="Arial" w:cs="Arial"/>
          <w:sz w:val="20"/>
          <w:szCs w:val="20"/>
          <w:lang w:eastAsia="en-US"/>
        </w:rPr>
      </w:pPr>
    </w:p>
    <w:p w14:paraId="46686218" w14:textId="77777777" w:rsidR="00AC404A" w:rsidRDefault="00AC404A" w:rsidP="00AC404A">
      <w:pPr>
        <w:spacing w:line="260" w:lineRule="atLeast"/>
        <w:jc w:val="both"/>
        <w:rPr>
          <w:rFonts w:ascii="Arial" w:hAnsi="Arial" w:cs="Arial"/>
          <w:sz w:val="20"/>
          <w:szCs w:val="20"/>
          <w:lang w:eastAsia="en-US"/>
        </w:rPr>
      </w:pPr>
      <w:r w:rsidRPr="001331CA">
        <w:rPr>
          <w:rFonts w:ascii="Arial" w:hAnsi="Arial" w:cs="Arial"/>
          <w:b/>
          <w:sz w:val="20"/>
          <w:szCs w:val="20"/>
          <w:lang w:eastAsia="en-US"/>
        </w:rPr>
        <w:t>5.</w:t>
      </w:r>
      <w:r w:rsidRPr="00916479">
        <w:rPr>
          <w:rFonts w:ascii="Arial" w:hAnsi="Arial" w:cs="Arial"/>
          <w:sz w:val="20"/>
          <w:szCs w:val="20"/>
          <w:lang w:eastAsia="en-US"/>
        </w:rPr>
        <w:t xml:space="preserve">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880597" w14:textId="77777777" w:rsidR="00AC404A" w:rsidRPr="00916479" w:rsidRDefault="00AC404A" w:rsidP="00AC404A">
      <w:pPr>
        <w:spacing w:line="260" w:lineRule="atLeast"/>
        <w:jc w:val="both"/>
        <w:rPr>
          <w:rFonts w:ascii="Arial" w:hAnsi="Arial" w:cs="Arial"/>
          <w:sz w:val="20"/>
          <w:szCs w:val="20"/>
          <w:lang w:eastAsia="en-US"/>
        </w:rPr>
      </w:pPr>
    </w:p>
    <w:p w14:paraId="564B47A6" w14:textId="77777777" w:rsidR="00AC404A" w:rsidRDefault="00AC404A" w:rsidP="00AC404A">
      <w:pPr>
        <w:spacing w:line="260" w:lineRule="atLeast"/>
        <w:jc w:val="both"/>
        <w:rPr>
          <w:rFonts w:ascii="Arial" w:hAnsi="Arial" w:cs="Arial"/>
          <w:sz w:val="20"/>
          <w:szCs w:val="20"/>
          <w:lang w:eastAsia="en-US"/>
        </w:rPr>
      </w:pPr>
      <w:r w:rsidRPr="001331CA">
        <w:rPr>
          <w:rFonts w:ascii="Arial" w:hAnsi="Arial" w:cs="Arial"/>
          <w:b/>
          <w:sz w:val="20"/>
          <w:szCs w:val="20"/>
          <w:lang w:eastAsia="en-US"/>
        </w:rPr>
        <w:t>6.</w:t>
      </w:r>
      <w:r w:rsidRPr="00916479">
        <w:rPr>
          <w:rFonts w:ascii="Arial" w:hAnsi="Arial" w:cs="Arial"/>
          <w:sz w:val="20"/>
          <w:szCs w:val="20"/>
          <w:lang w:eastAsia="en-US"/>
        </w:rPr>
        <w:t xml:space="preserve"> Če lahko naročnik upravičeno sklepa, da je gospodarski subjekt z drugimi gospodarskimi subjekti sklenil dogovor, katerega cilj ali učinek je preprečevati, omejevati ali izkrivljati konkurenco. </w:t>
      </w:r>
    </w:p>
    <w:p w14:paraId="21088452" w14:textId="77777777" w:rsidR="00AC404A" w:rsidRPr="00916479" w:rsidRDefault="00AC404A" w:rsidP="00AC404A">
      <w:pPr>
        <w:spacing w:line="260" w:lineRule="atLeast"/>
        <w:jc w:val="both"/>
        <w:rPr>
          <w:rFonts w:ascii="Arial" w:hAnsi="Arial" w:cs="Arial"/>
          <w:sz w:val="20"/>
          <w:szCs w:val="20"/>
          <w:lang w:eastAsia="en-US"/>
        </w:rPr>
      </w:pPr>
    </w:p>
    <w:p w14:paraId="5EC90F89" w14:textId="77777777" w:rsidR="00AC404A" w:rsidRDefault="00AC404A" w:rsidP="00AC404A">
      <w:pPr>
        <w:spacing w:line="260" w:lineRule="atLeast"/>
        <w:jc w:val="both"/>
        <w:rPr>
          <w:rFonts w:ascii="Arial" w:hAnsi="Arial" w:cs="Arial"/>
          <w:sz w:val="20"/>
          <w:szCs w:val="20"/>
          <w:lang w:eastAsia="en-US"/>
        </w:rPr>
      </w:pPr>
      <w:r w:rsidRPr="001331CA">
        <w:rPr>
          <w:rFonts w:ascii="Arial" w:hAnsi="Arial" w:cs="Arial"/>
          <w:b/>
          <w:sz w:val="20"/>
          <w:szCs w:val="20"/>
          <w:lang w:eastAsia="en-US"/>
        </w:rPr>
        <w:t>7.</w:t>
      </w:r>
      <w:r w:rsidRPr="00916479">
        <w:rPr>
          <w:rFonts w:ascii="Arial" w:hAnsi="Arial" w:cs="Arial"/>
          <w:sz w:val="20"/>
          <w:szCs w:val="20"/>
          <w:lang w:eastAsia="en-US"/>
        </w:rPr>
        <w:t xml:space="preserve">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6265DB20" w14:textId="77777777" w:rsidR="00AC404A" w:rsidRPr="00916479" w:rsidRDefault="00AC404A" w:rsidP="00AC404A">
      <w:pPr>
        <w:spacing w:line="260" w:lineRule="atLeast"/>
        <w:jc w:val="both"/>
        <w:rPr>
          <w:rFonts w:ascii="Arial" w:hAnsi="Arial" w:cs="Arial"/>
          <w:sz w:val="20"/>
          <w:szCs w:val="20"/>
          <w:lang w:eastAsia="en-US"/>
        </w:rPr>
      </w:pPr>
    </w:p>
    <w:p w14:paraId="78944B17" w14:textId="77777777" w:rsidR="00AC404A" w:rsidRDefault="00AC404A" w:rsidP="00AC404A">
      <w:pPr>
        <w:spacing w:line="260" w:lineRule="atLeast"/>
        <w:jc w:val="both"/>
        <w:rPr>
          <w:rFonts w:ascii="Arial" w:hAnsi="Arial" w:cs="Arial"/>
          <w:sz w:val="20"/>
          <w:szCs w:val="20"/>
          <w:lang w:eastAsia="en-US"/>
        </w:rPr>
      </w:pPr>
      <w:r w:rsidRPr="001331CA">
        <w:rPr>
          <w:rFonts w:ascii="Arial" w:hAnsi="Arial" w:cs="Arial"/>
          <w:b/>
          <w:sz w:val="20"/>
          <w:szCs w:val="20"/>
          <w:lang w:eastAsia="en-US"/>
        </w:rPr>
        <w:t>8.</w:t>
      </w:r>
      <w:r>
        <w:rPr>
          <w:rFonts w:ascii="Arial" w:hAnsi="Arial" w:cs="Arial"/>
          <w:sz w:val="20"/>
          <w:szCs w:val="20"/>
          <w:lang w:eastAsia="en-US"/>
        </w:rPr>
        <w:t xml:space="preserve">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6C11A3D8" w14:textId="77777777" w:rsidR="00AC404A" w:rsidRPr="00916479" w:rsidRDefault="00AC404A" w:rsidP="00AC404A">
      <w:pPr>
        <w:spacing w:line="260" w:lineRule="atLeast"/>
        <w:jc w:val="both"/>
        <w:rPr>
          <w:rFonts w:ascii="Arial" w:hAnsi="Arial" w:cs="Arial"/>
          <w:sz w:val="20"/>
          <w:szCs w:val="20"/>
          <w:lang w:eastAsia="en-US"/>
        </w:rPr>
      </w:pPr>
    </w:p>
    <w:p w14:paraId="7BC78449" w14:textId="77777777" w:rsidR="00AC404A" w:rsidRDefault="00AC404A" w:rsidP="00AC404A">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302AD73C" w14:textId="77777777" w:rsidR="00AC404A" w:rsidRDefault="00AC404A" w:rsidP="00AC404A">
      <w:pPr>
        <w:spacing w:line="260" w:lineRule="atLeast"/>
        <w:jc w:val="both"/>
        <w:rPr>
          <w:rFonts w:ascii="Arial" w:hAnsi="Arial" w:cs="Arial"/>
          <w:sz w:val="20"/>
          <w:szCs w:val="20"/>
          <w:lang w:eastAsia="en-US"/>
        </w:rPr>
      </w:pPr>
    </w:p>
    <w:p w14:paraId="768FF63B" w14:textId="4F9D8067" w:rsidR="00AC404A" w:rsidRPr="00FF210F" w:rsidRDefault="00AC404A" w:rsidP="00AC404A">
      <w:pPr>
        <w:spacing w:line="260" w:lineRule="atLeast"/>
        <w:jc w:val="both"/>
        <w:rPr>
          <w:rFonts w:ascii="Arial" w:hAnsi="Arial" w:cs="Arial"/>
          <w:strike/>
          <w:sz w:val="20"/>
          <w:szCs w:val="20"/>
          <w:lang w:eastAsia="en-US"/>
        </w:rPr>
      </w:pPr>
      <w:r w:rsidRPr="009C6FA2">
        <w:rPr>
          <w:rFonts w:ascii="Arial" w:hAnsi="Arial" w:cs="Arial"/>
          <w:sz w:val="20"/>
          <w:szCs w:val="20"/>
          <w:lang w:eastAsia="en-US"/>
        </w:rPr>
        <w:lastRenderedPageBreak/>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853A11">
        <w:rPr>
          <w:rFonts w:ascii="Arial" w:hAnsi="Arial" w:cs="Arial"/>
          <w:sz w:val="20"/>
          <w:szCs w:val="20"/>
          <w:lang w:eastAsia="en-US"/>
        </w:rPr>
        <w:t>.</w:t>
      </w:r>
      <w:r w:rsidRPr="00803FEA">
        <w:rPr>
          <w:rFonts w:ascii="Arial" w:hAnsi="Arial" w:cs="Arial"/>
          <w:sz w:val="20"/>
          <w:szCs w:val="20"/>
          <w:lang w:eastAsia="en-US"/>
        </w:rPr>
        <w:t>, 4</w:t>
      </w:r>
      <w:r w:rsidR="00853A11">
        <w:rPr>
          <w:rFonts w:ascii="Arial" w:hAnsi="Arial" w:cs="Arial"/>
          <w:sz w:val="20"/>
          <w:szCs w:val="20"/>
          <w:lang w:eastAsia="en-US"/>
        </w:rPr>
        <w:t>.</w:t>
      </w:r>
      <w:r w:rsidRPr="00803FEA">
        <w:rPr>
          <w:rFonts w:ascii="Arial" w:hAnsi="Arial" w:cs="Arial"/>
          <w:sz w:val="20"/>
          <w:szCs w:val="20"/>
          <w:lang w:eastAsia="en-US"/>
        </w:rPr>
        <w:t>, 5</w:t>
      </w:r>
      <w:r w:rsidR="00853A11">
        <w:rPr>
          <w:rFonts w:ascii="Arial" w:hAnsi="Arial" w:cs="Arial"/>
          <w:sz w:val="20"/>
          <w:szCs w:val="20"/>
          <w:lang w:eastAsia="en-US"/>
        </w:rPr>
        <w:t>.</w:t>
      </w:r>
      <w:r w:rsidRPr="00B10615">
        <w:rPr>
          <w:rFonts w:ascii="Arial" w:hAnsi="Arial" w:cs="Arial"/>
          <w:sz w:val="20"/>
          <w:szCs w:val="20"/>
          <w:lang w:eastAsia="en-US"/>
        </w:rPr>
        <w:t>, 6</w:t>
      </w:r>
      <w:r w:rsidR="00853A11">
        <w:rPr>
          <w:rFonts w:ascii="Arial" w:hAnsi="Arial" w:cs="Arial"/>
          <w:sz w:val="20"/>
          <w:szCs w:val="20"/>
          <w:lang w:eastAsia="en-US"/>
        </w:rPr>
        <w:t>.</w:t>
      </w:r>
      <w:r w:rsidRPr="00B10615">
        <w:rPr>
          <w:rFonts w:ascii="Arial" w:hAnsi="Arial" w:cs="Arial"/>
          <w:sz w:val="20"/>
          <w:szCs w:val="20"/>
          <w:lang w:eastAsia="en-US"/>
        </w:rPr>
        <w:t>, 7</w:t>
      </w:r>
      <w:r w:rsidR="00853A11">
        <w:rPr>
          <w:rFonts w:ascii="Arial" w:hAnsi="Arial" w:cs="Arial"/>
          <w:sz w:val="20"/>
          <w:szCs w:val="20"/>
          <w:lang w:eastAsia="en-US"/>
        </w:rPr>
        <w:t>.</w:t>
      </w:r>
      <w:r w:rsidRPr="00B10615">
        <w:rPr>
          <w:rFonts w:ascii="Arial" w:hAnsi="Arial" w:cs="Arial"/>
          <w:sz w:val="20"/>
          <w:szCs w:val="20"/>
          <w:lang w:eastAsia="en-US"/>
        </w:rPr>
        <w:t xml:space="preserve"> in 8</w:t>
      </w:r>
      <w:r w:rsidR="00853A11">
        <w:rPr>
          <w:rFonts w:ascii="Arial" w:hAnsi="Arial" w:cs="Arial"/>
          <w:sz w:val="20"/>
          <w:szCs w:val="20"/>
          <w:lang w:eastAsia="en-US"/>
        </w:rPr>
        <w:t>.</w:t>
      </w:r>
      <w:r w:rsidRPr="00B10615">
        <w:rPr>
          <w:rFonts w:ascii="Arial" w:hAnsi="Arial" w:cs="Arial"/>
          <w:sz w:val="20"/>
          <w:szCs w:val="20"/>
          <w:lang w:eastAsia="en-US"/>
        </w:rPr>
        <w:t xml:space="preserve"> opozarjamo na možnost popravnega mehanizma, vendar je v tem primeru potrebno obstoj tega razloga ustrezno označiti v ESPD obrazcu. Gospodarski subjekt, ki je v enem od položajev iz točke 1</w:t>
      </w:r>
      <w:r w:rsidR="002A33D3">
        <w:rPr>
          <w:rFonts w:ascii="Arial" w:hAnsi="Arial" w:cs="Arial"/>
          <w:sz w:val="20"/>
          <w:szCs w:val="20"/>
          <w:lang w:eastAsia="en-US"/>
        </w:rPr>
        <w:t>.</w:t>
      </w:r>
      <w:r w:rsidRPr="00B10615">
        <w:rPr>
          <w:rFonts w:ascii="Arial" w:hAnsi="Arial" w:cs="Arial"/>
          <w:sz w:val="20"/>
          <w:szCs w:val="20"/>
          <w:lang w:eastAsia="en-US"/>
        </w:rPr>
        <w:t>, 4</w:t>
      </w:r>
      <w:r w:rsidR="002A33D3">
        <w:rPr>
          <w:rFonts w:ascii="Arial" w:hAnsi="Arial" w:cs="Arial"/>
          <w:sz w:val="20"/>
          <w:szCs w:val="20"/>
          <w:lang w:eastAsia="en-US"/>
        </w:rPr>
        <w:t>.</w:t>
      </w:r>
      <w:r w:rsidRPr="00B10615">
        <w:rPr>
          <w:rFonts w:ascii="Arial" w:hAnsi="Arial" w:cs="Arial"/>
          <w:sz w:val="20"/>
          <w:szCs w:val="20"/>
          <w:lang w:eastAsia="en-US"/>
        </w:rPr>
        <w:t>, 5</w:t>
      </w:r>
      <w:r w:rsidR="002A33D3">
        <w:rPr>
          <w:rFonts w:ascii="Arial" w:hAnsi="Arial" w:cs="Arial"/>
          <w:sz w:val="20"/>
          <w:szCs w:val="20"/>
          <w:lang w:eastAsia="en-US"/>
        </w:rPr>
        <w:t>.</w:t>
      </w:r>
      <w:r w:rsidRPr="00B10615">
        <w:rPr>
          <w:rFonts w:ascii="Arial" w:hAnsi="Arial" w:cs="Arial"/>
          <w:sz w:val="20"/>
          <w:szCs w:val="20"/>
          <w:lang w:eastAsia="en-US"/>
        </w:rPr>
        <w:t>, 6</w:t>
      </w:r>
      <w:r w:rsidR="002A33D3">
        <w:rPr>
          <w:rFonts w:ascii="Arial" w:hAnsi="Arial" w:cs="Arial"/>
          <w:sz w:val="20"/>
          <w:szCs w:val="20"/>
          <w:lang w:eastAsia="en-US"/>
        </w:rPr>
        <w:t>.</w:t>
      </w:r>
      <w:r w:rsidRPr="00B10615">
        <w:rPr>
          <w:rFonts w:ascii="Arial" w:hAnsi="Arial" w:cs="Arial"/>
          <w:sz w:val="20"/>
          <w:szCs w:val="20"/>
          <w:lang w:eastAsia="en-US"/>
        </w:rPr>
        <w:t>, 7</w:t>
      </w:r>
      <w:r w:rsidR="002A33D3">
        <w:rPr>
          <w:rFonts w:ascii="Arial" w:hAnsi="Arial" w:cs="Arial"/>
          <w:sz w:val="20"/>
          <w:szCs w:val="20"/>
          <w:lang w:eastAsia="en-US"/>
        </w:rPr>
        <w:t>.</w:t>
      </w:r>
      <w:r w:rsidRPr="00B10615">
        <w:rPr>
          <w:rFonts w:ascii="Arial" w:hAnsi="Arial" w:cs="Arial"/>
          <w:sz w:val="20"/>
          <w:szCs w:val="20"/>
          <w:lang w:eastAsia="en-US"/>
        </w:rPr>
        <w:t xml:space="preserve"> in 8</w:t>
      </w:r>
      <w:r w:rsidR="002A33D3">
        <w:rPr>
          <w:rFonts w:ascii="Arial" w:hAnsi="Arial" w:cs="Arial"/>
          <w:sz w:val="20"/>
          <w:szCs w:val="20"/>
          <w:lang w:eastAsia="en-US"/>
        </w:rPr>
        <w:t>.</w:t>
      </w:r>
      <w:r w:rsidRPr="00B10615">
        <w:rPr>
          <w:rFonts w:ascii="Arial" w:hAnsi="Arial" w:cs="Arial"/>
          <w:sz w:val="20"/>
          <w:szCs w:val="20"/>
          <w:lang w:eastAsia="en-US"/>
        </w:rPr>
        <w:t>, lahko</w:t>
      </w:r>
      <w:r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w:t>
      </w:r>
    </w:p>
    <w:p w14:paraId="0BE622AF" w14:textId="77777777" w:rsidR="00AC404A" w:rsidRPr="00916479" w:rsidRDefault="00AC404A" w:rsidP="00AC404A">
      <w:pPr>
        <w:spacing w:line="260" w:lineRule="atLeast"/>
        <w:jc w:val="both"/>
        <w:rPr>
          <w:rFonts w:ascii="Arial" w:hAnsi="Arial" w:cs="Arial"/>
          <w:sz w:val="20"/>
          <w:szCs w:val="20"/>
          <w:lang w:eastAsia="en-US"/>
        </w:rPr>
      </w:pPr>
    </w:p>
    <w:p w14:paraId="16CD40C2" w14:textId="77777777" w:rsidR="00AC404A" w:rsidRDefault="00AC404A" w:rsidP="00AC404A">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Naročnik bo ponudnika izključil iz nadaljnjega postopka izbire, če ugotovi, da za ponudnika</w:t>
      </w:r>
      <w:r>
        <w:rPr>
          <w:rFonts w:ascii="Arial" w:hAnsi="Arial" w:cs="Arial"/>
          <w:color w:val="000000"/>
          <w:sz w:val="20"/>
          <w:szCs w:val="20"/>
        </w:rPr>
        <w:t xml:space="preserve"> in</w:t>
      </w:r>
      <w:r w:rsidRPr="00916479">
        <w:rPr>
          <w:rFonts w:ascii="Arial" w:hAnsi="Arial" w:cs="Arial"/>
          <w:color w:val="000000"/>
          <w:sz w:val="20"/>
          <w:szCs w:val="20"/>
        </w:rPr>
        <w:t xml:space="preserve"> soponudnike</w:t>
      </w:r>
      <w:r>
        <w:rPr>
          <w:rFonts w:ascii="Arial" w:hAnsi="Arial" w:cs="Arial"/>
          <w:color w:val="000000"/>
          <w:sz w:val="20"/>
          <w:szCs w:val="20"/>
        </w:rPr>
        <w:t xml:space="preserve"> </w:t>
      </w:r>
      <w:r w:rsidRPr="00916479">
        <w:rPr>
          <w:rFonts w:ascii="Arial" w:hAnsi="Arial" w:cs="Arial"/>
          <w:color w:val="000000"/>
          <w:sz w:val="20"/>
          <w:szCs w:val="20"/>
        </w:rPr>
        <w:t xml:space="preserve">obstajajo navedeni razlogi za izključitev. </w:t>
      </w:r>
    </w:p>
    <w:p w14:paraId="5B3A1A42" w14:textId="77777777" w:rsidR="00AC404A" w:rsidRDefault="00AC404A" w:rsidP="00AC404A">
      <w:pPr>
        <w:autoSpaceDE w:val="0"/>
        <w:autoSpaceDN w:val="0"/>
        <w:adjustRightInd w:val="0"/>
        <w:spacing w:line="260" w:lineRule="atLeast"/>
        <w:jc w:val="both"/>
        <w:rPr>
          <w:rFonts w:ascii="Arial" w:hAnsi="Arial" w:cs="Arial"/>
          <w:color w:val="000000"/>
          <w:sz w:val="20"/>
          <w:szCs w:val="20"/>
        </w:rPr>
      </w:pPr>
    </w:p>
    <w:p w14:paraId="5F0E3043" w14:textId="6FEFAF06" w:rsidR="00AC404A" w:rsidRPr="0070139D" w:rsidRDefault="00AC404A" w:rsidP="00AC404A">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Pr="001E111D">
        <w:rPr>
          <w:rFonts w:ascii="Arial" w:hAnsi="Arial" w:cs="Arial"/>
          <w:sz w:val="20"/>
          <w:szCs w:val="20"/>
          <w:lang w:eastAsia="en-US"/>
        </w:rPr>
        <w:t>1</w:t>
      </w:r>
      <w:r w:rsidR="002A33D3">
        <w:rPr>
          <w:rFonts w:ascii="Arial" w:hAnsi="Arial" w:cs="Arial"/>
          <w:sz w:val="20"/>
          <w:szCs w:val="20"/>
          <w:lang w:eastAsia="en-US"/>
        </w:rPr>
        <w:t>.</w:t>
      </w:r>
      <w:r w:rsidRPr="001E111D">
        <w:rPr>
          <w:rFonts w:ascii="Arial" w:hAnsi="Arial" w:cs="Arial"/>
          <w:sz w:val="20"/>
          <w:szCs w:val="20"/>
          <w:lang w:eastAsia="en-US"/>
        </w:rPr>
        <w:t>,</w:t>
      </w:r>
      <w:r>
        <w:rPr>
          <w:rFonts w:ascii="Arial" w:hAnsi="Arial" w:cs="Arial"/>
          <w:sz w:val="20"/>
          <w:szCs w:val="20"/>
          <w:lang w:eastAsia="en-US"/>
        </w:rPr>
        <w:t xml:space="preserve"> </w:t>
      </w:r>
      <w:r w:rsidRPr="00415560">
        <w:rPr>
          <w:rFonts w:ascii="Arial" w:hAnsi="Arial" w:cs="Arial"/>
          <w:sz w:val="20"/>
          <w:szCs w:val="20"/>
          <w:lang w:eastAsia="en-US"/>
        </w:rPr>
        <w:t>2</w:t>
      </w:r>
      <w:r w:rsidR="002A33D3">
        <w:rPr>
          <w:rFonts w:ascii="Arial" w:hAnsi="Arial" w:cs="Arial"/>
          <w:sz w:val="20"/>
          <w:szCs w:val="20"/>
          <w:lang w:eastAsia="en-US"/>
        </w:rPr>
        <w:t>.</w:t>
      </w:r>
      <w:r w:rsidRPr="00415560">
        <w:rPr>
          <w:rFonts w:ascii="Arial" w:hAnsi="Arial" w:cs="Arial"/>
          <w:sz w:val="20"/>
          <w:szCs w:val="20"/>
          <w:lang w:eastAsia="en-US"/>
        </w:rPr>
        <w:t>, 4</w:t>
      </w:r>
      <w:r w:rsidR="002A33D3">
        <w:rPr>
          <w:rFonts w:ascii="Arial" w:hAnsi="Arial" w:cs="Arial"/>
          <w:sz w:val="20"/>
          <w:szCs w:val="20"/>
          <w:lang w:eastAsia="en-US"/>
        </w:rPr>
        <w:t>.</w:t>
      </w:r>
      <w:r w:rsidRPr="00415560">
        <w:rPr>
          <w:rFonts w:ascii="Arial" w:hAnsi="Arial" w:cs="Arial"/>
          <w:sz w:val="20"/>
          <w:szCs w:val="20"/>
          <w:lang w:eastAsia="en-US"/>
        </w:rPr>
        <w:t xml:space="preserve"> in 5. Če jih ponudnik ne predloži oziroma če jih ne predloži v roku, ki ga bo določil naročnik, bo gospodarski subjekt izključen iz nadaljnjega postopka. Tuji gospodarski subjekti pa lahko ta dokazila predložijo že v ponudbi.</w:t>
      </w:r>
    </w:p>
    <w:p w14:paraId="3E5E75D2" w14:textId="77777777" w:rsidR="00AC404A" w:rsidRDefault="00AC404A" w:rsidP="00AC404A">
      <w:pPr>
        <w:spacing w:line="260" w:lineRule="atLeast"/>
        <w:jc w:val="both"/>
        <w:rPr>
          <w:rFonts w:ascii="Arial" w:hAnsi="Arial" w:cs="Arial"/>
          <w:b/>
          <w:sz w:val="20"/>
          <w:szCs w:val="20"/>
          <w:lang w:eastAsia="en-US"/>
        </w:rPr>
      </w:pPr>
    </w:p>
    <w:p w14:paraId="48DAE051" w14:textId="77777777" w:rsidR="00AC404A" w:rsidRDefault="00AC404A" w:rsidP="00AC404A">
      <w:pPr>
        <w:spacing w:line="260" w:lineRule="atLeast"/>
        <w:jc w:val="both"/>
        <w:rPr>
          <w:rFonts w:ascii="Arial" w:hAnsi="Arial" w:cs="Arial"/>
          <w:b/>
          <w:sz w:val="20"/>
          <w:szCs w:val="20"/>
          <w:lang w:eastAsia="en-US"/>
        </w:rPr>
      </w:pPr>
      <w:r w:rsidRPr="00E4386B">
        <w:rPr>
          <w:rFonts w:ascii="Arial" w:hAnsi="Arial" w:cs="Arial"/>
          <w:b/>
          <w:sz w:val="20"/>
          <w:szCs w:val="20"/>
          <w:lang w:eastAsia="en-US"/>
        </w:rPr>
        <w:t xml:space="preserve">Navodila v zvezi s preverjanjem </w:t>
      </w:r>
      <w:r w:rsidRPr="006E7CC7">
        <w:rPr>
          <w:rFonts w:ascii="Arial" w:hAnsi="Arial" w:cs="Arial"/>
          <w:b/>
          <w:sz w:val="20"/>
          <w:szCs w:val="20"/>
          <w:lang w:eastAsia="en-US"/>
        </w:rPr>
        <w:t>kazenske evidence</w:t>
      </w:r>
      <w:r w:rsidRPr="00E4386B">
        <w:rPr>
          <w:rFonts w:ascii="Arial" w:hAnsi="Arial" w:cs="Arial"/>
          <w:b/>
          <w:sz w:val="20"/>
          <w:szCs w:val="20"/>
          <w:lang w:eastAsia="en-US"/>
        </w:rPr>
        <w:t xml:space="preserve"> (točka 1 razlogov za izključitev):</w:t>
      </w:r>
    </w:p>
    <w:p w14:paraId="0FDC53E7" w14:textId="77777777" w:rsidR="00AC404A" w:rsidRPr="00F93B9D" w:rsidRDefault="00AC404A" w:rsidP="00AC404A">
      <w:pPr>
        <w:spacing w:line="260" w:lineRule="atLeast"/>
        <w:jc w:val="both"/>
        <w:rPr>
          <w:rFonts w:ascii="Arial" w:hAnsi="Arial" w:cs="Arial"/>
          <w:b/>
          <w:sz w:val="20"/>
          <w:szCs w:val="20"/>
          <w:lang w:eastAsia="en-US"/>
        </w:rPr>
      </w:pPr>
    </w:p>
    <w:p w14:paraId="128B7B8B" w14:textId="77777777" w:rsidR="00AC404A" w:rsidRPr="00A54C59" w:rsidRDefault="00AC404A" w:rsidP="00AC404A">
      <w:pPr>
        <w:pStyle w:val="Odstavekseznama"/>
        <w:spacing w:line="260" w:lineRule="atLeast"/>
        <w:ind w:left="0"/>
        <w:jc w:val="center"/>
        <w:rPr>
          <w:rFonts w:ascii="Arial" w:hAnsi="Arial" w:cs="Arial"/>
          <w:sz w:val="20"/>
          <w:szCs w:val="20"/>
          <w:u w:val="single"/>
          <w:lang w:eastAsia="en-US"/>
        </w:rPr>
      </w:pPr>
      <w:r w:rsidRPr="00A54C59">
        <w:rPr>
          <w:rFonts w:ascii="Arial" w:hAnsi="Arial" w:cs="Arial"/>
          <w:sz w:val="20"/>
          <w:szCs w:val="20"/>
          <w:u w:val="single"/>
          <w:lang w:eastAsia="en-US"/>
        </w:rPr>
        <w:t>ZA GOSPODARSKE SUBJEKTE S SEDEŽEM V RS</w:t>
      </w:r>
    </w:p>
    <w:p w14:paraId="0C0F46EF" w14:textId="77777777" w:rsidR="00AC404A" w:rsidRDefault="00AC404A" w:rsidP="00AC404A">
      <w:pPr>
        <w:suppressAutoHyphens/>
        <w:spacing w:before="120" w:after="120" w:line="260" w:lineRule="atLeast"/>
        <w:jc w:val="both"/>
        <w:rPr>
          <w:rFonts w:ascii="Arial" w:hAnsi="Arial" w:cs="Arial"/>
          <w:sz w:val="20"/>
          <w:szCs w:val="20"/>
          <w:lang w:eastAsia="ar-SA"/>
        </w:rPr>
      </w:pPr>
      <w:r w:rsidRPr="009777D4">
        <w:rPr>
          <w:rFonts w:ascii="Arial" w:hAnsi="Arial" w:cs="Arial"/>
          <w:sz w:val="20"/>
          <w:szCs w:val="20"/>
          <w:lang w:eastAsia="ar-SA"/>
        </w:rPr>
        <w:t xml:space="preserve">Zaželeno je, da vsi gospodarski subjekti s sedežem v RS, ki nastopajo v ponudbi (ponudniki, soponudniki in podizvajalci), že v ponudbi predložijo potrdila iz Kazenske evidence RS, ki ne smejo biti starejša </w:t>
      </w:r>
      <w:r w:rsidRPr="00AF0C95">
        <w:rPr>
          <w:rFonts w:ascii="Arial" w:hAnsi="Arial" w:cs="Arial"/>
          <w:sz w:val="20"/>
          <w:szCs w:val="20"/>
          <w:lang w:eastAsia="ar-SA"/>
        </w:rPr>
        <w:t xml:space="preserve">od 4 mesecev pred rokom za oddajo ponudb, za </w:t>
      </w:r>
      <w:r w:rsidRPr="00AF0C95">
        <w:rPr>
          <w:rFonts w:ascii="Arial" w:hAnsi="Arial" w:cs="Arial"/>
          <w:b/>
          <w:sz w:val="20"/>
          <w:szCs w:val="20"/>
          <w:lang w:eastAsia="ar-SA"/>
        </w:rPr>
        <w:t>vse</w:t>
      </w:r>
      <w:r w:rsidRPr="00AF0C95">
        <w:rPr>
          <w:rFonts w:ascii="Arial" w:hAnsi="Arial" w:cs="Arial"/>
          <w:sz w:val="20"/>
          <w:szCs w:val="20"/>
          <w:lang w:eastAsia="ar-SA"/>
        </w:rPr>
        <w:t xml:space="preserve"> pravne osebe in za </w:t>
      </w:r>
      <w:r w:rsidRPr="00AF0C95">
        <w:rPr>
          <w:rFonts w:ascii="Arial" w:hAnsi="Arial" w:cs="Arial"/>
          <w:b/>
          <w:sz w:val="20"/>
          <w:szCs w:val="20"/>
          <w:lang w:eastAsia="ar-SA"/>
        </w:rPr>
        <w:t>vse osebe</w:t>
      </w:r>
      <w:r w:rsidRPr="00AF0C95">
        <w:rPr>
          <w:rFonts w:ascii="Arial" w:hAnsi="Arial" w:cs="Arial"/>
          <w:sz w:val="20"/>
          <w:szCs w:val="20"/>
          <w:lang w:eastAsia="ar-SA"/>
        </w:rPr>
        <w:t>, ki so članice upravnega, vodstvenega</w:t>
      </w:r>
      <w:r w:rsidRPr="009777D4">
        <w:rPr>
          <w:rFonts w:ascii="Arial" w:hAnsi="Arial" w:cs="Arial"/>
          <w:sz w:val="20"/>
          <w:szCs w:val="20"/>
          <w:lang w:eastAsia="ar-SA"/>
        </w:rPr>
        <w:t xml:space="preserve"> ali nadzornega organa gospodarskega subjekta ali ki imajo pooblastila za njegovo zastopanje ali odločanje ali nadzor v njem (1. odstavek 75. člena ZJN-3). V kolikor ta potrdila ne bodo predložena že v ponudbi, </w:t>
      </w:r>
      <w:r>
        <w:rPr>
          <w:rFonts w:ascii="Arial" w:hAnsi="Arial" w:cs="Arial"/>
          <w:sz w:val="20"/>
          <w:szCs w:val="20"/>
          <w:lang w:eastAsia="ar-SA"/>
        </w:rPr>
        <w:t xml:space="preserve">bo naročnik </w:t>
      </w:r>
      <w:r w:rsidRPr="009777D4">
        <w:rPr>
          <w:rFonts w:ascii="Arial" w:hAnsi="Arial" w:cs="Arial"/>
          <w:sz w:val="20"/>
          <w:szCs w:val="20"/>
          <w:lang w:eastAsia="ar-SA"/>
        </w:rPr>
        <w:t xml:space="preserve">za </w:t>
      </w:r>
      <w:r w:rsidRPr="009777D4">
        <w:rPr>
          <w:rFonts w:ascii="Arial" w:hAnsi="Arial" w:cs="Arial"/>
          <w:b/>
          <w:sz w:val="20"/>
          <w:szCs w:val="20"/>
          <w:lang w:eastAsia="ar-SA"/>
        </w:rPr>
        <w:t>vse</w:t>
      </w:r>
      <w:r w:rsidRPr="009777D4">
        <w:rPr>
          <w:rFonts w:ascii="Arial" w:hAnsi="Arial" w:cs="Arial"/>
          <w:sz w:val="20"/>
          <w:szCs w:val="20"/>
          <w:lang w:eastAsia="ar-SA"/>
        </w:rPr>
        <w:t xml:space="preserve"> pravne osebe in za </w:t>
      </w:r>
      <w:r w:rsidRPr="009777D4">
        <w:rPr>
          <w:rFonts w:ascii="Arial" w:hAnsi="Arial" w:cs="Arial"/>
          <w:b/>
          <w:sz w:val="20"/>
          <w:szCs w:val="20"/>
          <w:lang w:eastAsia="ar-SA"/>
        </w:rPr>
        <w:t>vse osebe</w:t>
      </w:r>
      <w:r w:rsidRPr="009777D4">
        <w:rPr>
          <w:rFonts w:ascii="Arial" w:hAnsi="Arial" w:cs="Arial"/>
          <w:sz w:val="20"/>
          <w:szCs w:val="20"/>
          <w:lang w:eastAsia="ar-SA"/>
        </w:rPr>
        <w:t>, ki so članice upravnega, vodstvenega ali nadzornega organa gospodarskega subjekta ali ki imajo pooblastila za njegovo zastopanje ali odločanje ali nadzor v njem</w:t>
      </w:r>
      <w:r>
        <w:rPr>
          <w:rFonts w:ascii="Arial" w:hAnsi="Arial" w:cs="Arial"/>
          <w:sz w:val="20"/>
          <w:szCs w:val="20"/>
          <w:lang w:eastAsia="ar-SA"/>
        </w:rPr>
        <w:t>,</w:t>
      </w:r>
      <w:r w:rsidRPr="009777D4">
        <w:rPr>
          <w:rFonts w:ascii="Arial" w:hAnsi="Arial" w:cs="Arial"/>
          <w:sz w:val="20"/>
          <w:szCs w:val="20"/>
          <w:lang w:eastAsia="ar-SA"/>
        </w:rPr>
        <w:t xml:space="preserve"> izpolnjevanje pogojev preveril najkasneje v </w:t>
      </w:r>
      <w:r w:rsidRPr="00AF0C95">
        <w:rPr>
          <w:rFonts w:ascii="Arial" w:hAnsi="Arial" w:cs="Arial"/>
          <w:sz w:val="20"/>
          <w:szCs w:val="20"/>
          <w:lang w:eastAsia="ar-SA"/>
        </w:rPr>
        <w:t>90 dneh</w:t>
      </w:r>
      <w:r w:rsidRPr="009777D4">
        <w:rPr>
          <w:rFonts w:ascii="Arial" w:hAnsi="Arial" w:cs="Arial"/>
          <w:sz w:val="20"/>
          <w:szCs w:val="20"/>
          <w:lang w:eastAsia="ar-SA"/>
        </w:rPr>
        <w:t xml:space="preserve"> po roku za od</w:t>
      </w:r>
      <w:r>
        <w:rPr>
          <w:rFonts w:ascii="Arial" w:hAnsi="Arial" w:cs="Arial"/>
          <w:sz w:val="20"/>
          <w:szCs w:val="20"/>
          <w:lang w:eastAsia="ar-SA"/>
        </w:rPr>
        <w:t>dajo</w:t>
      </w:r>
      <w:r w:rsidRPr="009777D4">
        <w:rPr>
          <w:rFonts w:ascii="Arial" w:hAnsi="Arial" w:cs="Arial"/>
          <w:sz w:val="20"/>
          <w:szCs w:val="20"/>
          <w:lang w:eastAsia="ar-SA"/>
        </w:rPr>
        <w:t xml:space="preserve"> ponudb. </w:t>
      </w:r>
    </w:p>
    <w:p w14:paraId="41210495" w14:textId="77777777" w:rsidR="00AC404A" w:rsidRPr="00A54C59" w:rsidRDefault="00AC404A" w:rsidP="00AC404A">
      <w:pPr>
        <w:pStyle w:val="Odstavekseznama"/>
        <w:spacing w:line="260" w:lineRule="atLeast"/>
        <w:ind w:left="0"/>
        <w:jc w:val="center"/>
        <w:rPr>
          <w:rFonts w:ascii="Arial" w:hAnsi="Arial" w:cs="Arial"/>
          <w:sz w:val="20"/>
          <w:szCs w:val="20"/>
          <w:u w:val="single"/>
          <w:lang w:eastAsia="en-US"/>
        </w:rPr>
      </w:pPr>
      <w:r w:rsidRPr="00A54C59">
        <w:rPr>
          <w:rFonts w:ascii="Arial" w:hAnsi="Arial" w:cs="Arial"/>
          <w:sz w:val="20"/>
          <w:szCs w:val="20"/>
          <w:u w:val="single"/>
          <w:lang w:eastAsia="en-US"/>
        </w:rPr>
        <w:t>ZA GOSPODARSKE SUBJEKTE S SEDEŽEM IZVEN RS</w:t>
      </w:r>
    </w:p>
    <w:p w14:paraId="2AB9A617" w14:textId="77777777" w:rsidR="00AC404A" w:rsidRPr="00C87EBB" w:rsidRDefault="00AC404A" w:rsidP="00AC404A">
      <w:pPr>
        <w:suppressAutoHyphens/>
        <w:spacing w:before="120" w:after="120" w:line="260" w:lineRule="atLeast"/>
        <w:jc w:val="both"/>
        <w:rPr>
          <w:rFonts w:ascii="Arial" w:hAnsi="Arial" w:cs="Arial"/>
          <w:sz w:val="20"/>
          <w:szCs w:val="20"/>
          <w:lang w:eastAsia="ar-SA"/>
        </w:rPr>
      </w:pPr>
      <w:r w:rsidRPr="009777D4">
        <w:rPr>
          <w:rFonts w:ascii="Arial" w:hAnsi="Arial" w:cs="Arial"/>
          <w:sz w:val="20"/>
          <w:szCs w:val="20"/>
          <w:lang w:eastAsia="ar-SA"/>
        </w:rPr>
        <w:t xml:space="preserve">Zaželeno je, da vsi gospodarski subjekti s sedežem izven RS, ki nastopajo v ponudbi (ponudniki, soponudniki in podizvajalci), že v ponudbi predložijo potrdila iz uradnih evidenc v matični državi (oziroma druga dokazila skladno z določili 77. člena ZJN-3) o neobstoju razlogov za izključitev iz točke 1, ki ne smejo biti starejša od </w:t>
      </w:r>
      <w:r>
        <w:rPr>
          <w:rFonts w:ascii="Arial" w:hAnsi="Arial" w:cs="Arial"/>
          <w:sz w:val="20"/>
          <w:szCs w:val="20"/>
          <w:lang w:eastAsia="ar-SA"/>
        </w:rPr>
        <w:t>4 mesecev</w:t>
      </w:r>
      <w:r w:rsidRPr="009777D4">
        <w:rPr>
          <w:rFonts w:ascii="Arial" w:hAnsi="Arial" w:cs="Arial"/>
          <w:sz w:val="20"/>
          <w:szCs w:val="20"/>
          <w:lang w:eastAsia="ar-SA"/>
        </w:rPr>
        <w:t xml:space="preserve"> pred rokom za oddajo ponudb, za </w:t>
      </w:r>
      <w:r w:rsidRPr="009777D4">
        <w:rPr>
          <w:rFonts w:ascii="Arial" w:hAnsi="Arial" w:cs="Arial"/>
          <w:b/>
          <w:sz w:val="20"/>
          <w:szCs w:val="20"/>
          <w:lang w:eastAsia="ar-SA"/>
        </w:rPr>
        <w:t>vse</w:t>
      </w:r>
      <w:r w:rsidRPr="00162339">
        <w:rPr>
          <w:rFonts w:ascii="Arial" w:hAnsi="Arial" w:cs="Arial"/>
          <w:sz w:val="20"/>
          <w:szCs w:val="20"/>
          <w:lang w:eastAsia="ar-SA"/>
        </w:rPr>
        <w:t xml:space="preserve"> </w:t>
      </w:r>
      <w:r w:rsidRPr="00162339">
        <w:rPr>
          <w:rFonts w:ascii="Arial" w:hAnsi="Arial" w:cs="Arial"/>
          <w:b/>
          <w:sz w:val="20"/>
          <w:szCs w:val="20"/>
          <w:lang w:eastAsia="ar-SA"/>
        </w:rPr>
        <w:t>pravne osebe</w:t>
      </w:r>
      <w:r w:rsidRPr="009777D4">
        <w:rPr>
          <w:rFonts w:ascii="Arial" w:hAnsi="Arial" w:cs="Arial"/>
          <w:sz w:val="20"/>
          <w:szCs w:val="20"/>
          <w:lang w:eastAsia="ar-SA"/>
        </w:rPr>
        <w:t xml:space="preserve"> in za </w:t>
      </w:r>
      <w:r w:rsidRPr="009777D4">
        <w:rPr>
          <w:rFonts w:ascii="Arial" w:hAnsi="Arial" w:cs="Arial"/>
          <w:b/>
          <w:sz w:val="20"/>
          <w:szCs w:val="20"/>
          <w:lang w:eastAsia="ar-SA"/>
        </w:rPr>
        <w:t>vse osebe</w:t>
      </w:r>
      <w:r w:rsidRPr="009777D4">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V kolikor ta potrdila ne bodo predložena že v ponudbi, si naročnik pridržuje pravico ta potrdila zahtevati v fazi preverjanja ponudb. Ta potrdila, ki jih bo naročnik zahteval v fazi preverjanja ponudb, pa bodo morala izkazati stanje, vezano na datume znotraj </w:t>
      </w:r>
      <w:r>
        <w:rPr>
          <w:rFonts w:ascii="Arial" w:hAnsi="Arial" w:cs="Arial"/>
          <w:sz w:val="20"/>
          <w:szCs w:val="20"/>
          <w:lang w:eastAsia="ar-SA"/>
        </w:rPr>
        <w:t>4 mesecev</w:t>
      </w:r>
      <w:r w:rsidRPr="009777D4">
        <w:rPr>
          <w:rFonts w:ascii="Arial" w:hAnsi="Arial" w:cs="Arial"/>
          <w:sz w:val="20"/>
          <w:szCs w:val="20"/>
          <w:lang w:eastAsia="ar-SA"/>
        </w:rPr>
        <w:t xml:space="preserve"> </w:t>
      </w:r>
      <w:r>
        <w:rPr>
          <w:rFonts w:ascii="Arial" w:hAnsi="Arial" w:cs="Arial"/>
          <w:sz w:val="20"/>
          <w:szCs w:val="20"/>
          <w:lang w:eastAsia="ar-SA"/>
        </w:rPr>
        <w:t>pred oziroma 9</w:t>
      </w:r>
      <w:r w:rsidRPr="009777D4">
        <w:rPr>
          <w:rFonts w:ascii="Arial" w:hAnsi="Arial" w:cs="Arial"/>
          <w:sz w:val="20"/>
          <w:szCs w:val="20"/>
          <w:lang w:eastAsia="ar-SA"/>
        </w:rPr>
        <w:t xml:space="preserve">0 dni po roku za oddajo ponudb. </w:t>
      </w:r>
    </w:p>
    <w:tbl>
      <w:tblPr>
        <w:tblW w:w="9634" w:type="dxa"/>
        <w:tblLook w:val="01E0" w:firstRow="1" w:lastRow="1" w:firstColumn="1" w:lastColumn="1" w:noHBand="0" w:noVBand="0"/>
      </w:tblPr>
      <w:tblGrid>
        <w:gridCol w:w="9634"/>
      </w:tblGrid>
      <w:tr w:rsidR="00AC404A" w:rsidRPr="0070139D" w14:paraId="4F519094" w14:textId="77777777" w:rsidTr="00AE72DA">
        <w:tc>
          <w:tcPr>
            <w:tcW w:w="9634" w:type="dxa"/>
            <w:tcBorders>
              <w:top w:val="single" w:sz="4" w:space="0" w:color="auto"/>
              <w:left w:val="single" w:sz="4" w:space="0" w:color="auto"/>
              <w:bottom w:val="single" w:sz="4" w:space="0" w:color="auto"/>
              <w:right w:val="single" w:sz="4" w:space="0" w:color="auto"/>
            </w:tcBorders>
            <w:shd w:val="clear" w:color="auto" w:fill="auto"/>
          </w:tcPr>
          <w:p w14:paraId="2F2591A7" w14:textId="41D3D326" w:rsidR="00AC404A" w:rsidRPr="0070139D" w:rsidRDefault="00AC404A" w:rsidP="006C1E73">
            <w:pPr>
              <w:spacing w:line="260" w:lineRule="atLeast"/>
              <w:jc w:val="both"/>
              <w:rPr>
                <w:rFonts w:ascii="Arial" w:hAnsi="Arial" w:cs="Arial"/>
                <w:sz w:val="20"/>
                <w:szCs w:val="20"/>
              </w:rPr>
            </w:pPr>
            <w:r w:rsidRPr="0070139D">
              <w:rPr>
                <w:rFonts w:ascii="Arial" w:hAnsi="Arial" w:cs="Arial"/>
                <w:b/>
                <w:sz w:val="20"/>
                <w:szCs w:val="20"/>
              </w:rPr>
              <w:t xml:space="preserve">DOKAZILO: </w:t>
            </w:r>
            <w:r w:rsidRPr="00916479">
              <w:rPr>
                <w:rFonts w:ascii="Arial" w:hAnsi="Arial" w:cs="Arial"/>
                <w:sz w:val="20"/>
                <w:szCs w:val="20"/>
              </w:rPr>
              <w:t xml:space="preserve">ESPD obrazec za vsak posamezen gospodarski </w:t>
            </w:r>
            <w:r w:rsidRPr="0006788D">
              <w:rPr>
                <w:rFonts w:ascii="Arial" w:hAnsi="Arial" w:cs="Arial"/>
                <w:sz w:val="20"/>
                <w:szCs w:val="20"/>
              </w:rPr>
              <w:t>subjekt (</w:t>
            </w:r>
            <w:r>
              <w:rPr>
                <w:rFonts w:ascii="Arial" w:hAnsi="Arial" w:cs="Arial"/>
                <w:sz w:val="20"/>
                <w:szCs w:val="20"/>
              </w:rPr>
              <w:t xml:space="preserve">v primeru, da gospodarski subjekt potrdil iz kazenske evidence ne bo predložil ponudbi, je </w:t>
            </w:r>
            <w:r w:rsidRPr="00774DE2">
              <w:rPr>
                <w:rFonts w:ascii="Arial" w:hAnsi="Arial" w:cs="Arial"/>
                <w:sz w:val="20"/>
                <w:szCs w:val="20"/>
              </w:rPr>
              <w:t>potrebno za vse osebe, ki so članice upravnega, vodstvenega ali nadzornega organa gospodarskega subjekta ali ki imajo pooblastila za njegovo zastopanje ali odločanje ali nadzor v njem, v ESPD navesti EMŠO</w:t>
            </w:r>
            <w:r w:rsidR="006C1E73">
              <w:rPr>
                <w:rFonts w:ascii="Arial" w:hAnsi="Arial" w:cs="Arial"/>
                <w:sz w:val="20"/>
                <w:szCs w:val="20"/>
              </w:rPr>
              <w:t>.</w:t>
            </w:r>
          </w:p>
        </w:tc>
      </w:tr>
    </w:tbl>
    <w:p w14:paraId="0724609A" w14:textId="77777777" w:rsidR="00AC404A" w:rsidRPr="0070139D" w:rsidRDefault="00AC404A" w:rsidP="00AC404A">
      <w:pPr>
        <w:spacing w:line="260" w:lineRule="atLeast"/>
        <w:jc w:val="both"/>
        <w:rPr>
          <w:rFonts w:ascii="Arial" w:hAnsi="Arial" w:cs="Arial"/>
          <w:b/>
          <w:sz w:val="20"/>
          <w:szCs w:val="20"/>
          <w:lang w:eastAsia="en-US"/>
        </w:rPr>
      </w:pPr>
    </w:p>
    <w:p w14:paraId="199A9777" w14:textId="77777777" w:rsidR="00AC404A" w:rsidRPr="00B12DC7" w:rsidRDefault="00AC404A" w:rsidP="00AC404A">
      <w:pPr>
        <w:spacing w:line="260" w:lineRule="atLeast"/>
        <w:jc w:val="both"/>
        <w:rPr>
          <w:rFonts w:ascii="Arial" w:hAnsi="Arial" w:cs="Arial"/>
          <w:b/>
          <w:sz w:val="20"/>
          <w:szCs w:val="20"/>
          <w:lang w:eastAsia="en-US"/>
        </w:rPr>
      </w:pPr>
      <w:r w:rsidRPr="00A62B87">
        <w:rPr>
          <w:rFonts w:ascii="Arial" w:hAnsi="Arial" w:cs="Arial"/>
          <w:b/>
          <w:sz w:val="20"/>
          <w:szCs w:val="20"/>
          <w:lang w:eastAsia="en-US"/>
        </w:rPr>
        <w:t>3.2. Pogoji za sodelovanje (76. člen ZJN-3)</w:t>
      </w:r>
    </w:p>
    <w:p w14:paraId="5AB16774" w14:textId="77777777" w:rsidR="00AC404A" w:rsidRDefault="00AC404A" w:rsidP="00AC404A">
      <w:pPr>
        <w:spacing w:line="260" w:lineRule="atLeast"/>
        <w:jc w:val="both"/>
        <w:rPr>
          <w:rFonts w:ascii="Arial" w:hAnsi="Arial" w:cs="Arial"/>
          <w:b/>
          <w:sz w:val="20"/>
          <w:szCs w:val="20"/>
          <w:lang w:eastAsia="en-US"/>
        </w:rPr>
      </w:pPr>
    </w:p>
    <w:p w14:paraId="62DAA1F5" w14:textId="77777777" w:rsidR="00AC404A" w:rsidRPr="0070139D" w:rsidRDefault="00AC404A" w:rsidP="00AC404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78842584" w14:textId="77777777" w:rsidR="00AC404A"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00A04047" w14:textId="77777777" w:rsidR="00AC404A" w:rsidRPr="008A0916" w:rsidRDefault="00AC404A" w:rsidP="00AC404A">
      <w:pPr>
        <w:spacing w:line="260" w:lineRule="atLeast"/>
        <w:jc w:val="both"/>
        <w:rPr>
          <w:rFonts w:ascii="Arial" w:hAnsi="Arial" w:cs="Arial"/>
          <w:sz w:val="20"/>
          <w:szCs w:val="20"/>
          <w:lang w:eastAsia="en-US"/>
        </w:rPr>
      </w:pPr>
    </w:p>
    <w:p w14:paraId="1ECE9912" w14:textId="77777777" w:rsidR="00AC404A" w:rsidRPr="0070139D" w:rsidRDefault="00AC404A" w:rsidP="00AC404A">
      <w:pPr>
        <w:pBdr>
          <w:top w:val="single" w:sz="4" w:space="1" w:color="auto"/>
          <w:left w:val="single" w:sz="4" w:space="4" w:color="auto"/>
          <w:bottom w:val="single" w:sz="4" w:space="0" w:color="auto"/>
          <w:right w:val="single" w:sz="4" w:space="1"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 xml:space="preserve">vsak posamezen </w:t>
      </w:r>
      <w:r w:rsidRPr="00EC66DA">
        <w:rPr>
          <w:rFonts w:ascii="Arial" w:hAnsi="Arial" w:cs="Arial"/>
          <w:sz w:val="20"/>
          <w:lang w:eastAsia="en-US"/>
        </w:rPr>
        <w:t>gospodarski subjekt - del IV, oddelek A</w:t>
      </w:r>
      <w:r>
        <w:rPr>
          <w:rFonts w:ascii="Arial" w:hAnsi="Arial" w:cs="Arial"/>
          <w:sz w:val="20"/>
          <w:lang w:eastAsia="en-US"/>
        </w:rPr>
        <w:t xml:space="preserve"> </w:t>
      </w:r>
    </w:p>
    <w:p w14:paraId="76D300A2" w14:textId="77777777" w:rsidR="00AC404A" w:rsidRDefault="00AC404A" w:rsidP="00AC404A">
      <w:pPr>
        <w:spacing w:line="260" w:lineRule="atLeast"/>
        <w:jc w:val="both"/>
        <w:rPr>
          <w:rFonts w:ascii="Arial" w:hAnsi="Arial" w:cs="Arial"/>
          <w:sz w:val="20"/>
          <w:lang w:eastAsia="en-US"/>
        </w:rPr>
      </w:pPr>
      <w:bookmarkStart w:id="123" w:name="_Toc156997257"/>
    </w:p>
    <w:p w14:paraId="17CC3BEE" w14:textId="77777777" w:rsidR="00AC404A" w:rsidRDefault="00AC404A" w:rsidP="00AC404A">
      <w:pPr>
        <w:spacing w:line="260" w:lineRule="atLeast"/>
        <w:jc w:val="both"/>
        <w:rPr>
          <w:rFonts w:ascii="Arial" w:hAnsi="Arial" w:cs="Arial"/>
          <w:b/>
          <w:sz w:val="20"/>
          <w:szCs w:val="20"/>
          <w:lang w:eastAsia="en-US"/>
        </w:rPr>
      </w:pPr>
    </w:p>
    <w:p w14:paraId="1123D914" w14:textId="77777777" w:rsidR="00AC404A" w:rsidRPr="0070139D" w:rsidRDefault="00AC404A" w:rsidP="00AC404A">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3.2.2</w:t>
      </w:r>
      <w:r w:rsidRPr="0070139D">
        <w:rPr>
          <w:rFonts w:ascii="Arial" w:hAnsi="Arial" w:cs="Arial"/>
          <w:b/>
          <w:sz w:val="20"/>
          <w:szCs w:val="20"/>
          <w:lang w:eastAsia="en-US"/>
        </w:rPr>
        <w:t xml:space="preserve"> Ekonomski in finančni položaj (76. člen ZJN-3)</w:t>
      </w:r>
      <w:bookmarkEnd w:id="123"/>
    </w:p>
    <w:p w14:paraId="274B8FE9"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(oziroma skupina ponudnikov) mora biti ekonomsko in finančno sposobna izvesti predmetno javno naročilo, kar dokazuje z izpolnjevanjem naslednje zahteve:</w:t>
      </w:r>
    </w:p>
    <w:p w14:paraId="18DCA79A" w14:textId="77777777" w:rsidR="00AC404A" w:rsidRPr="0070139D" w:rsidRDefault="00AC404A" w:rsidP="00AC404A">
      <w:pPr>
        <w:spacing w:line="260" w:lineRule="atLeast"/>
        <w:jc w:val="both"/>
        <w:rPr>
          <w:rFonts w:ascii="Arial" w:hAnsi="Arial" w:cs="Arial"/>
          <w:sz w:val="20"/>
          <w:szCs w:val="20"/>
          <w:lang w:eastAsia="en-US"/>
        </w:rPr>
      </w:pPr>
    </w:p>
    <w:p w14:paraId="64167D22" w14:textId="77777777" w:rsidR="00AC404A" w:rsidRPr="00770949" w:rsidRDefault="00AC404A" w:rsidP="00AC404A">
      <w:pPr>
        <w:spacing w:line="260" w:lineRule="atLeast"/>
        <w:jc w:val="both"/>
        <w:rPr>
          <w:rFonts w:ascii="Arial" w:hAnsi="Arial"/>
          <w:sz w:val="20"/>
          <w:lang w:eastAsia="en-US"/>
        </w:rPr>
      </w:pPr>
      <w:r w:rsidRPr="00770949">
        <w:rPr>
          <w:rFonts w:ascii="Arial" w:hAnsi="Arial"/>
          <w:sz w:val="20"/>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4DCB7869" w14:textId="77777777" w:rsidR="00AC404A" w:rsidRPr="002C78A7" w:rsidRDefault="00AC404A" w:rsidP="00AC404A">
      <w:pPr>
        <w:spacing w:line="260" w:lineRule="atLeast"/>
        <w:jc w:val="both"/>
        <w:rPr>
          <w:rFonts w:ascii="Arial" w:hAnsi="Arial"/>
          <w:sz w:val="20"/>
          <w:highlight w:val="yellow"/>
          <w:lang w:eastAsia="en-US"/>
        </w:rPr>
      </w:pPr>
    </w:p>
    <w:p w14:paraId="11D7460A" w14:textId="77777777" w:rsidR="00AC404A" w:rsidRPr="0070139D" w:rsidRDefault="00AC404A" w:rsidP="00AC404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A83E80">
        <w:rPr>
          <w:rFonts w:ascii="Arial" w:hAnsi="Arial" w:cs="Arial"/>
          <w:b/>
          <w:sz w:val="20"/>
          <w:lang w:eastAsia="en-US"/>
        </w:rPr>
        <w:t xml:space="preserve">DOKAZILO: </w:t>
      </w:r>
      <w:r w:rsidRPr="00A83E80">
        <w:rPr>
          <w:rFonts w:ascii="Arial" w:hAnsi="Arial" w:cs="Arial"/>
          <w:sz w:val="20"/>
          <w:lang w:eastAsia="en-US"/>
        </w:rPr>
        <w:t xml:space="preserve">ESPD obrazec za ponudnika in </w:t>
      </w:r>
      <w:r w:rsidRPr="00EC66DA">
        <w:rPr>
          <w:rFonts w:ascii="Arial" w:hAnsi="Arial" w:cs="Arial"/>
          <w:sz w:val="20"/>
          <w:lang w:eastAsia="en-US"/>
        </w:rPr>
        <w:t>soponudnika – del IV, oddelek B</w:t>
      </w:r>
    </w:p>
    <w:p w14:paraId="0AA6A4B5" w14:textId="77777777" w:rsidR="00AC404A" w:rsidRPr="0070139D" w:rsidRDefault="00AC404A" w:rsidP="00AC404A">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36097AA3" w14:textId="77777777" w:rsidR="00AC404A" w:rsidRPr="0070139D" w:rsidRDefault="00AC404A" w:rsidP="00AC404A">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24B2929D" w14:textId="77777777" w:rsidR="00AC404A" w:rsidRPr="0070139D" w:rsidRDefault="00AC404A" w:rsidP="00AC404A">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71AF4AE1" w14:textId="77777777" w:rsidR="00AC404A" w:rsidRPr="0070139D" w:rsidRDefault="00AC404A" w:rsidP="00AC404A">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6CD87C44" w14:textId="77777777" w:rsidR="00AC404A" w:rsidRDefault="00AC404A" w:rsidP="00AC404A">
      <w:pPr>
        <w:spacing w:line="260" w:lineRule="atLeast"/>
        <w:jc w:val="both"/>
        <w:rPr>
          <w:rFonts w:ascii="Arial" w:hAnsi="Arial" w:cs="Arial"/>
          <w:b/>
          <w:bCs/>
          <w:sz w:val="20"/>
          <w:szCs w:val="20"/>
          <w:lang w:eastAsia="en-US"/>
        </w:rPr>
      </w:pPr>
    </w:p>
    <w:p w14:paraId="48243783" w14:textId="77777777" w:rsidR="00AC404A" w:rsidRPr="002C78A7" w:rsidRDefault="00AC404A" w:rsidP="00AC404A">
      <w:pPr>
        <w:spacing w:line="260" w:lineRule="atLeast"/>
        <w:jc w:val="both"/>
        <w:rPr>
          <w:rFonts w:ascii="Arial" w:hAnsi="Arial" w:cs="Arial"/>
          <w:b/>
          <w:bCs/>
          <w:sz w:val="20"/>
          <w:szCs w:val="20"/>
          <w:lang w:eastAsia="en-US"/>
        </w:rPr>
      </w:pPr>
      <w:r w:rsidRPr="002C78A7">
        <w:rPr>
          <w:rFonts w:ascii="Arial" w:hAnsi="Arial" w:cs="Arial"/>
          <w:b/>
          <w:bCs/>
          <w:sz w:val="20"/>
          <w:szCs w:val="20"/>
          <w:lang w:eastAsia="en-US"/>
        </w:rPr>
        <w:t>3.2.3 Tehnična in strokovna sposobnost</w:t>
      </w:r>
    </w:p>
    <w:p w14:paraId="30726B57" w14:textId="77777777" w:rsidR="00AC404A" w:rsidRPr="002C78A7" w:rsidRDefault="00AC404A" w:rsidP="00AC404A">
      <w:pPr>
        <w:spacing w:line="260" w:lineRule="atLeast"/>
        <w:jc w:val="both"/>
        <w:rPr>
          <w:rFonts w:ascii="Arial" w:hAnsi="Arial" w:cs="Arial"/>
          <w:sz w:val="20"/>
          <w:szCs w:val="20"/>
          <w:lang w:eastAsia="en-US"/>
        </w:rPr>
      </w:pPr>
    </w:p>
    <w:p w14:paraId="308CBEC6" w14:textId="77777777" w:rsidR="00AC404A" w:rsidRDefault="00AC404A" w:rsidP="00AC404A">
      <w:pPr>
        <w:spacing w:line="260" w:lineRule="atLeast"/>
        <w:jc w:val="both"/>
        <w:rPr>
          <w:rFonts w:ascii="Arial" w:hAnsi="Arial" w:cs="Arial"/>
          <w:b/>
          <w:bCs/>
          <w:sz w:val="20"/>
          <w:szCs w:val="20"/>
          <w:lang w:eastAsia="en-US"/>
        </w:rPr>
      </w:pPr>
      <w:r w:rsidRPr="002C78A7">
        <w:rPr>
          <w:rFonts w:ascii="Arial" w:hAnsi="Arial" w:cs="Arial"/>
          <w:b/>
          <w:bCs/>
          <w:sz w:val="20"/>
          <w:szCs w:val="20"/>
          <w:lang w:eastAsia="en-US"/>
        </w:rPr>
        <w:t>3.2.3.1 Tehnična sposobnost</w:t>
      </w:r>
    </w:p>
    <w:p w14:paraId="227F876D" w14:textId="77777777" w:rsidR="00AC404A" w:rsidRPr="00670997" w:rsidRDefault="00AC404A" w:rsidP="00AC404A">
      <w:pPr>
        <w:autoSpaceDE w:val="0"/>
        <w:autoSpaceDN w:val="0"/>
        <w:adjustRightInd w:val="0"/>
        <w:spacing w:line="260" w:lineRule="atLeast"/>
        <w:jc w:val="both"/>
        <w:rPr>
          <w:rFonts w:ascii="Arial" w:hAnsi="Arial" w:cs="Arial"/>
          <w:color w:val="000000"/>
          <w:sz w:val="20"/>
          <w:szCs w:val="2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AC404A" w:rsidRPr="002C78A7" w14:paraId="53CD385E" w14:textId="77777777" w:rsidTr="00AE72DA">
        <w:tc>
          <w:tcPr>
            <w:tcW w:w="9356" w:type="dxa"/>
            <w:shd w:val="clear" w:color="auto" w:fill="auto"/>
          </w:tcPr>
          <w:p w14:paraId="117B1DBE" w14:textId="77777777" w:rsidR="00AC404A" w:rsidRPr="00F87A74" w:rsidRDefault="00AC404A" w:rsidP="00AE72DA">
            <w:pPr>
              <w:spacing w:line="260" w:lineRule="atLeast"/>
              <w:jc w:val="both"/>
              <w:rPr>
                <w:rFonts w:ascii="Arial" w:hAnsi="Arial" w:cs="Arial"/>
                <w:sz w:val="20"/>
                <w:szCs w:val="20"/>
                <w:lang w:eastAsia="en-US"/>
              </w:rPr>
            </w:pPr>
            <w:r w:rsidRPr="00F87A74">
              <w:rPr>
                <w:rFonts w:ascii="Arial" w:hAnsi="Arial" w:cs="Arial"/>
                <w:b/>
                <w:sz w:val="20"/>
                <w:szCs w:val="20"/>
                <w:lang w:eastAsia="en-US"/>
              </w:rPr>
              <w:t>Ponudnik mora izkazati</w:t>
            </w:r>
            <w:r w:rsidRPr="00F87A74">
              <w:rPr>
                <w:rFonts w:ascii="Arial" w:hAnsi="Arial" w:cs="Arial"/>
                <w:sz w:val="20"/>
                <w:szCs w:val="20"/>
                <w:lang w:eastAsia="en-US"/>
              </w:rPr>
              <w:t>, da je:</w:t>
            </w:r>
          </w:p>
          <w:p w14:paraId="7ECC0844" w14:textId="08133AEB" w:rsidR="00FD2602" w:rsidRPr="00FD2602" w:rsidRDefault="00840702" w:rsidP="00840702">
            <w:pPr>
              <w:numPr>
                <w:ilvl w:val="0"/>
                <w:numId w:val="28"/>
              </w:numPr>
              <w:spacing w:line="260" w:lineRule="atLeast"/>
              <w:jc w:val="both"/>
              <w:rPr>
                <w:rFonts w:ascii="Arial" w:hAnsi="Arial" w:cs="Arial"/>
                <w:sz w:val="20"/>
                <w:szCs w:val="20"/>
                <w:lang w:eastAsia="en-US"/>
              </w:rPr>
            </w:pPr>
            <w:r>
              <w:rPr>
                <w:rFonts w:ascii="Arial" w:hAnsi="Arial" w:cs="Arial"/>
                <w:sz w:val="20"/>
                <w:szCs w:val="20"/>
                <w:lang w:eastAsia="en-US"/>
              </w:rPr>
              <w:t>v</w:t>
            </w:r>
            <w:r w:rsidR="00393949">
              <w:rPr>
                <w:rFonts w:ascii="Arial" w:hAnsi="Arial" w:cs="Arial"/>
                <w:sz w:val="20"/>
                <w:szCs w:val="20"/>
                <w:lang w:eastAsia="en-US"/>
              </w:rPr>
              <w:t xml:space="preserve"> zadnjih </w:t>
            </w:r>
            <w:r w:rsidR="008F0206">
              <w:rPr>
                <w:rFonts w:ascii="Arial" w:hAnsi="Arial" w:cs="Arial"/>
                <w:sz w:val="20"/>
                <w:szCs w:val="20"/>
                <w:lang w:eastAsia="en-US"/>
              </w:rPr>
              <w:t>5</w:t>
            </w:r>
            <w:r w:rsidR="002A33D3">
              <w:rPr>
                <w:rFonts w:ascii="Arial" w:hAnsi="Arial" w:cs="Arial"/>
                <w:sz w:val="20"/>
                <w:szCs w:val="20"/>
                <w:lang w:eastAsia="en-US"/>
              </w:rPr>
              <w:t>-ih</w:t>
            </w:r>
            <w:r w:rsidR="008F0206">
              <w:rPr>
                <w:rFonts w:ascii="Arial" w:hAnsi="Arial" w:cs="Arial"/>
                <w:sz w:val="20"/>
                <w:szCs w:val="20"/>
                <w:lang w:eastAsia="en-US"/>
              </w:rPr>
              <w:t xml:space="preserve"> </w:t>
            </w:r>
            <w:r w:rsidR="00393949">
              <w:rPr>
                <w:rFonts w:ascii="Arial" w:hAnsi="Arial" w:cs="Arial"/>
                <w:sz w:val="20"/>
                <w:szCs w:val="20"/>
                <w:lang w:eastAsia="en-US"/>
              </w:rPr>
              <w:t>letih</w:t>
            </w:r>
            <w:r w:rsidRPr="00840702">
              <w:rPr>
                <w:rFonts w:ascii="Arial" w:hAnsi="Arial" w:cs="Arial"/>
                <w:sz w:val="20"/>
                <w:szCs w:val="20"/>
                <w:lang w:eastAsia="en-US"/>
              </w:rPr>
              <w:t>, šteto od dneva objave javnega naročila,</w:t>
            </w:r>
            <w:r w:rsidR="00393949">
              <w:rPr>
                <w:rFonts w:ascii="Arial" w:hAnsi="Arial" w:cs="Arial"/>
                <w:sz w:val="20"/>
                <w:szCs w:val="20"/>
                <w:lang w:eastAsia="en-US"/>
              </w:rPr>
              <w:t xml:space="preserve"> </w:t>
            </w:r>
            <w:r w:rsidR="00FD2602" w:rsidRPr="00FD2602">
              <w:rPr>
                <w:rFonts w:ascii="Arial" w:hAnsi="Arial" w:cs="Arial"/>
                <w:sz w:val="20"/>
                <w:szCs w:val="20"/>
                <w:lang w:eastAsia="en-US"/>
              </w:rPr>
              <w:t>uspešno izvedel vsaj 1 projekt s področja razvoja informacijskega sistema:</w:t>
            </w:r>
          </w:p>
          <w:p w14:paraId="7466239E" w14:textId="77777777" w:rsidR="00FD2602" w:rsidRPr="00FD2602" w:rsidRDefault="00FD2602" w:rsidP="00FD2602">
            <w:pPr>
              <w:spacing w:line="260" w:lineRule="atLeast"/>
              <w:ind w:left="1080"/>
              <w:jc w:val="both"/>
              <w:rPr>
                <w:rFonts w:ascii="Arial" w:hAnsi="Arial" w:cs="Arial"/>
                <w:sz w:val="20"/>
                <w:szCs w:val="20"/>
                <w:lang w:eastAsia="en-US"/>
              </w:rPr>
            </w:pPr>
            <w:r w:rsidRPr="00FD2602">
              <w:rPr>
                <w:rFonts w:ascii="Arial" w:hAnsi="Arial" w:cs="Arial"/>
                <w:sz w:val="20"/>
                <w:szCs w:val="20"/>
                <w:lang w:eastAsia="en-US"/>
              </w:rPr>
              <w:t xml:space="preserve">- ki ga uporablja najmanj 500 uporabnikov, </w:t>
            </w:r>
          </w:p>
          <w:p w14:paraId="0D715B9D" w14:textId="3C8EE05F" w:rsidR="00FD2602" w:rsidRPr="00FD2602" w:rsidRDefault="00FD2602" w:rsidP="00FD2602">
            <w:pPr>
              <w:spacing w:line="260" w:lineRule="atLeast"/>
              <w:ind w:left="1080"/>
              <w:jc w:val="both"/>
              <w:rPr>
                <w:rFonts w:ascii="Arial" w:hAnsi="Arial" w:cs="Arial"/>
                <w:sz w:val="20"/>
                <w:szCs w:val="20"/>
                <w:lang w:eastAsia="en-US"/>
              </w:rPr>
            </w:pPr>
            <w:r w:rsidRPr="00FD2602">
              <w:rPr>
                <w:rFonts w:ascii="Arial" w:hAnsi="Arial" w:cs="Arial"/>
                <w:sz w:val="20"/>
                <w:szCs w:val="20"/>
                <w:lang w:eastAsia="en-US"/>
              </w:rPr>
              <w:t>- ki omogoča delo na več kot 50 različnih lokacijah (izvajalnih enotah)</w:t>
            </w:r>
            <w:r w:rsidR="00472C3C">
              <w:rPr>
                <w:rFonts w:ascii="Arial" w:hAnsi="Arial" w:cs="Arial"/>
                <w:sz w:val="20"/>
                <w:szCs w:val="20"/>
                <w:lang w:eastAsia="en-US"/>
              </w:rPr>
              <w:t>,</w:t>
            </w:r>
          </w:p>
          <w:p w14:paraId="50D44936" w14:textId="356490A7" w:rsidR="00FD2602" w:rsidRPr="00FD2602" w:rsidRDefault="00FD2602" w:rsidP="00FD2602">
            <w:pPr>
              <w:spacing w:line="260" w:lineRule="atLeast"/>
              <w:ind w:left="1080"/>
              <w:jc w:val="both"/>
              <w:rPr>
                <w:rFonts w:ascii="Arial" w:hAnsi="Arial" w:cs="Arial"/>
                <w:sz w:val="20"/>
                <w:szCs w:val="20"/>
                <w:lang w:eastAsia="en-US"/>
              </w:rPr>
            </w:pPr>
            <w:r w:rsidRPr="00FD2602">
              <w:rPr>
                <w:rFonts w:ascii="Arial" w:hAnsi="Arial" w:cs="Arial"/>
                <w:sz w:val="20"/>
                <w:szCs w:val="20"/>
                <w:lang w:eastAsia="en-US"/>
              </w:rPr>
              <w:t>- kjer sta bili uporabljeni tri-nivojska arhitektura (uporabniški vmesnik, poslovna logika, upravljanje s podatki) in tehnologija .NET</w:t>
            </w:r>
            <w:r w:rsidR="00472C3C">
              <w:rPr>
                <w:rFonts w:ascii="Arial" w:hAnsi="Arial" w:cs="Arial"/>
                <w:sz w:val="20"/>
                <w:szCs w:val="20"/>
                <w:lang w:eastAsia="en-US"/>
              </w:rPr>
              <w:t>,</w:t>
            </w:r>
          </w:p>
          <w:p w14:paraId="7B0978C7" w14:textId="55A75EEB" w:rsidR="00FD2602" w:rsidRPr="00FD2602" w:rsidRDefault="00FD2602" w:rsidP="00FD2602">
            <w:pPr>
              <w:spacing w:line="260" w:lineRule="atLeast"/>
              <w:ind w:left="1080"/>
              <w:jc w:val="both"/>
              <w:rPr>
                <w:rFonts w:ascii="Arial" w:hAnsi="Arial" w:cs="Arial"/>
                <w:sz w:val="20"/>
                <w:szCs w:val="20"/>
                <w:lang w:eastAsia="en-US"/>
              </w:rPr>
            </w:pPr>
            <w:r w:rsidRPr="00FD2602">
              <w:rPr>
                <w:rFonts w:ascii="Arial" w:hAnsi="Arial" w:cs="Arial"/>
                <w:sz w:val="20"/>
                <w:szCs w:val="20"/>
                <w:lang w:eastAsia="en-US"/>
              </w:rPr>
              <w:t>- ki se povezuje z vsaj enim zunanjim sistemom in</w:t>
            </w:r>
          </w:p>
          <w:p w14:paraId="356B542B" w14:textId="34431076" w:rsidR="00FD2602" w:rsidRPr="00FD2602" w:rsidRDefault="00FD2602" w:rsidP="00FD2602">
            <w:pPr>
              <w:spacing w:line="260" w:lineRule="atLeast"/>
              <w:ind w:left="1080"/>
              <w:jc w:val="both"/>
              <w:rPr>
                <w:rFonts w:ascii="Arial" w:hAnsi="Arial" w:cs="Arial"/>
                <w:sz w:val="20"/>
                <w:szCs w:val="20"/>
                <w:lang w:eastAsia="en-US"/>
              </w:rPr>
            </w:pPr>
            <w:r w:rsidRPr="00FD2602">
              <w:rPr>
                <w:rFonts w:ascii="Arial" w:hAnsi="Arial" w:cs="Arial"/>
                <w:sz w:val="20"/>
                <w:szCs w:val="20"/>
                <w:lang w:eastAsia="en-US"/>
              </w:rPr>
              <w:t xml:space="preserve">- ki ga je vsaj </w:t>
            </w:r>
            <w:r w:rsidR="00D76EC9" w:rsidRPr="008F0206">
              <w:rPr>
                <w:rFonts w:ascii="Arial" w:hAnsi="Arial" w:cs="Arial"/>
                <w:sz w:val="20"/>
                <w:szCs w:val="20"/>
                <w:lang w:eastAsia="en-US"/>
              </w:rPr>
              <w:t>1</w:t>
            </w:r>
            <w:r w:rsidRPr="008F0206">
              <w:rPr>
                <w:rFonts w:ascii="Arial" w:hAnsi="Arial" w:cs="Arial"/>
                <w:sz w:val="20"/>
                <w:szCs w:val="20"/>
                <w:lang w:eastAsia="en-US"/>
              </w:rPr>
              <w:t xml:space="preserve"> let</w:t>
            </w:r>
            <w:r w:rsidR="00D76EC9" w:rsidRPr="008F0206">
              <w:rPr>
                <w:rFonts w:ascii="Arial" w:hAnsi="Arial" w:cs="Arial"/>
                <w:sz w:val="20"/>
                <w:szCs w:val="20"/>
                <w:lang w:eastAsia="en-US"/>
              </w:rPr>
              <w:t>o</w:t>
            </w:r>
            <w:r w:rsidRPr="00FD2602">
              <w:rPr>
                <w:rFonts w:ascii="Arial" w:hAnsi="Arial" w:cs="Arial"/>
                <w:sz w:val="20"/>
                <w:szCs w:val="20"/>
                <w:lang w:eastAsia="en-US"/>
              </w:rPr>
              <w:t xml:space="preserve"> tudi vzdrževal.</w:t>
            </w:r>
          </w:p>
          <w:p w14:paraId="7188C26B" w14:textId="77777777" w:rsidR="00FD2602" w:rsidRPr="00FD2602" w:rsidRDefault="00FD2602" w:rsidP="00FD2602">
            <w:pPr>
              <w:spacing w:line="260" w:lineRule="atLeast"/>
              <w:jc w:val="both"/>
              <w:rPr>
                <w:rFonts w:ascii="Arial" w:hAnsi="Arial" w:cs="Arial"/>
                <w:sz w:val="20"/>
                <w:szCs w:val="20"/>
                <w:lang w:eastAsia="en-US"/>
              </w:rPr>
            </w:pPr>
          </w:p>
          <w:p w14:paraId="26978A0B" w14:textId="679EA6DC" w:rsidR="00FD2602" w:rsidRPr="00FD2602" w:rsidRDefault="00840702" w:rsidP="00840702">
            <w:pPr>
              <w:numPr>
                <w:ilvl w:val="0"/>
                <w:numId w:val="28"/>
              </w:numPr>
              <w:spacing w:line="260" w:lineRule="atLeast"/>
              <w:jc w:val="both"/>
              <w:rPr>
                <w:rFonts w:ascii="Arial" w:hAnsi="Arial" w:cs="Arial"/>
                <w:sz w:val="20"/>
                <w:szCs w:val="20"/>
                <w:lang w:eastAsia="en-US"/>
              </w:rPr>
            </w:pPr>
            <w:r>
              <w:rPr>
                <w:rFonts w:ascii="Arial" w:hAnsi="Arial" w:cs="Arial"/>
                <w:sz w:val="20"/>
                <w:szCs w:val="20"/>
                <w:lang w:eastAsia="en-US"/>
              </w:rPr>
              <w:t>v</w:t>
            </w:r>
            <w:r w:rsidR="00393949">
              <w:rPr>
                <w:rFonts w:ascii="Arial" w:hAnsi="Arial" w:cs="Arial"/>
                <w:sz w:val="20"/>
                <w:szCs w:val="20"/>
                <w:lang w:eastAsia="en-US"/>
              </w:rPr>
              <w:t xml:space="preserve"> zadnjih </w:t>
            </w:r>
            <w:r w:rsidR="001558FE" w:rsidRPr="008F0206">
              <w:rPr>
                <w:rFonts w:ascii="Arial" w:hAnsi="Arial" w:cs="Arial"/>
                <w:sz w:val="20"/>
                <w:szCs w:val="20"/>
                <w:lang w:eastAsia="en-US"/>
              </w:rPr>
              <w:t>5</w:t>
            </w:r>
            <w:r w:rsidR="00393949" w:rsidRPr="008F0206">
              <w:rPr>
                <w:rFonts w:ascii="Arial" w:hAnsi="Arial" w:cs="Arial"/>
                <w:sz w:val="20"/>
                <w:szCs w:val="20"/>
                <w:lang w:eastAsia="en-US"/>
              </w:rPr>
              <w:t>-ih</w:t>
            </w:r>
            <w:r w:rsidR="00393949">
              <w:rPr>
                <w:rFonts w:ascii="Arial" w:hAnsi="Arial" w:cs="Arial"/>
                <w:sz w:val="20"/>
                <w:szCs w:val="20"/>
                <w:lang w:eastAsia="en-US"/>
              </w:rPr>
              <w:t xml:space="preserve"> letih</w:t>
            </w:r>
            <w:r w:rsidRPr="00840702">
              <w:rPr>
                <w:rFonts w:ascii="Arial" w:hAnsi="Arial" w:cs="Arial"/>
                <w:sz w:val="20"/>
                <w:szCs w:val="20"/>
                <w:lang w:eastAsia="en-US"/>
              </w:rPr>
              <w:t>, šteto od dneva objave javnega naročila,</w:t>
            </w:r>
            <w:r w:rsidR="00393949">
              <w:rPr>
                <w:rFonts w:ascii="Arial" w:hAnsi="Arial" w:cs="Arial"/>
                <w:sz w:val="20"/>
                <w:szCs w:val="20"/>
                <w:lang w:eastAsia="en-US"/>
              </w:rPr>
              <w:t xml:space="preserve"> </w:t>
            </w:r>
            <w:r w:rsidR="00FD2602" w:rsidRPr="00FD2602">
              <w:rPr>
                <w:rFonts w:ascii="Arial" w:hAnsi="Arial" w:cs="Arial"/>
                <w:sz w:val="20"/>
                <w:szCs w:val="20"/>
                <w:lang w:eastAsia="en-US"/>
              </w:rPr>
              <w:t>uspešno izvedel vsaj 1 projekt s področja razvoja informacijskega sistema:</w:t>
            </w:r>
          </w:p>
          <w:p w14:paraId="1E97958D" w14:textId="77777777" w:rsidR="00FD2602" w:rsidRPr="00FD2602" w:rsidRDefault="00FD2602" w:rsidP="00FD2602">
            <w:pPr>
              <w:numPr>
                <w:ilvl w:val="0"/>
                <w:numId w:val="49"/>
              </w:numPr>
              <w:spacing w:line="260" w:lineRule="atLeast"/>
              <w:contextualSpacing/>
              <w:jc w:val="both"/>
              <w:rPr>
                <w:rFonts w:ascii="Arial" w:hAnsi="Arial" w:cs="Arial"/>
                <w:sz w:val="20"/>
                <w:szCs w:val="20"/>
                <w:lang w:eastAsia="en-US"/>
              </w:rPr>
            </w:pPr>
            <w:r w:rsidRPr="00FD2602">
              <w:rPr>
                <w:rFonts w:ascii="Arial" w:hAnsi="Arial" w:cs="Arial"/>
                <w:sz w:val="20"/>
                <w:szCs w:val="20"/>
                <w:lang w:eastAsia="en-US"/>
              </w:rPr>
              <w:t xml:space="preserve">ki omogoča izpise na predtiskane obrazce z uporabo matričnih tiskalnikov in </w:t>
            </w:r>
          </w:p>
          <w:p w14:paraId="3850F5A0" w14:textId="109AE765" w:rsidR="00FD2602" w:rsidRPr="00FD2602" w:rsidRDefault="00FD2602" w:rsidP="00FD2602">
            <w:pPr>
              <w:numPr>
                <w:ilvl w:val="0"/>
                <w:numId w:val="49"/>
              </w:numPr>
              <w:spacing w:line="260" w:lineRule="atLeast"/>
              <w:contextualSpacing/>
              <w:jc w:val="both"/>
              <w:rPr>
                <w:rFonts w:ascii="Arial" w:hAnsi="Arial" w:cs="Arial"/>
                <w:sz w:val="20"/>
                <w:szCs w:val="20"/>
                <w:lang w:eastAsia="en-US"/>
              </w:rPr>
            </w:pPr>
            <w:r w:rsidRPr="00FD2602">
              <w:rPr>
                <w:rFonts w:ascii="Arial" w:hAnsi="Arial" w:cs="Arial"/>
                <w:sz w:val="20"/>
                <w:szCs w:val="20"/>
                <w:lang w:eastAsia="en-US"/>
              </w:rPr>
              <w:t xml:space="preserve">ki ga je vsaj </w:t>
            </w:r>
            <w:r w:rsidR="001558FE">
              <w:rPr>
                <w:rFonts w:ascii="Arial" w:hAnsi="Arial" w:cs="Arial"/>
                <w:sz w:val="20"/>
                <w:szCs w:val="20"/>
                <w:lang w:eastAsia="en-US"/>
              </w:rPr>
              <w:t>1</w:t>
            </w:r>
            <w:r w:rsidRPr="00FD2602">
              <w:rPr>
                <w:rFonts w:ascii="Arial" w:hAnsi="Arial" w:cs="Arial"/>
                <w:sz w:val="20"/>
                <w:szCs w:val="20"/>
                <w:lang w:eastAsia="en-US"/>
              </w:rPr>
              <w:t xml:space="preserve"> let</w:t>
            </w:r>
            <w:r w:rsidR="008F0206">
              <w:rPr>
                <w:rFonts w:ascii="Arial" w:hAnsi="Arial" w:cs="Arial"/>
                <w:sz w:val="20"/>
                <w:szCs w:val="20"/>
                <w:lang w:eastAsia="en-US"/>
              </w:rPr>
              <w:t>o</w:t>
            </w:r>
            <w:r w:rsidRPr="00FD2602">
              <w:rPr>
                <w:rFonts w:ascii="Arial" w:hAnsi="Arial" w:cs="Arial"/>
                <w:sz w:val="20"/>
                <w:szCs w:val="20"/>
                <w:lang w:eastAsia="en-US"/>
              </w:rPr>
              <w:t xml:space="preserve"> tudi vzdrževal ter </w:t>
            </w:r>
            <w:r w:rsidR="001558FE">
              <w:rPr>
                <w:rFonts w:ascii="Arial" w:hAnsi="Arial" w:cs="Arial"/>
                <w:sz w:val="20"/>
                <w:szCs w:val="20"/>
                <w:lang w:eastAsia="en-US"/>
              </w:rPr>
              <w:t>1</w:t>
            </w:r>
            <w:r w:rsidR="00095008">
              <w:rPr>
                <w:rFonts w:ascii="Arial" w:hAnsi="Arial" w:cs="Arial"/>
                <w:sz w:val="20"/>
                <w:szCs w:val="20"/>
                <w:lang w:eastAsia="en-US"/>
              </w:rPr>
              <w:t xml:space="preserve"> let</w:t>
            </w:r>
            <w:r w:rsidR="008F0206">
              <w:rPr>
                <w:rFonts w:ascii="Arial" w:hAnsi="Arial" w:cs="Arial"/>
                <w:sz w:val="20"/>
                <w:szCs w:val="20"/>
                <w:lang w:eastAsia="en-US"/>
              </w:rPr>
              <w:t>o</w:t>
            </w:r>
            <w:r w:rsidRPr="00FD2602">
              <w:rPr>
                <w:rFonts w:ascii="Arial" w:hAnsi="Arial" w:cs="Arial"/>
                <w:sz w:val="20"/>
                <w:szCs w:val="20"/>
                <w:lang w:eastAsia="en-US"/>
              </w:rPr>
              <w:t xml:space="preserve"> </w:t>
            </w:r>
            <w:r w:rsidR="00095008" w:rsidRPr="00FD2602">
              <w:rPr>
                <w:rFonts w:ascii="Arial" w:hAnsi="Arial" w:cs="Arial"/>
                <w:sz w:val="20"/>
                <w:szCs w:val="20"/>
                <w:lang w:eastAsia="en-US"/>
              </w:rPr>
              <w:t xml:space="preserve">tudi </w:t>
            </w:r>
            <w:r w:rsidRPr="00FD2602">
              <w:rPr>
                <w:rFonts w:ascii="Arial" w:hAnsi="Arial" w:cs="Arial"/>
                <w:sz w:val="20"/>
                <w:szCs w:val="20"/>
                <w:lang w:eastAsia="en-US"/>
              </w:rPr>
              <w:t>izvajal vzdrževanje matričnih tiskalnikov.</w:t>
            </w:r>
          </w:p>
          <w:p w14:paraId="15CFDDD0" w14:textId="000B8131" w:rsidR="00AC404A" w:rsidRDefault="00AC404A" w:rsidP="00AE72DA">
            <w:pPr>
              <w:spacing w:line="260" w:lineRule="atLeast"/>
              <w:ind w:left="357"/>
              <w:jc w:val="both"/>
              <w:rPr>
                <w:rFonts w:ascii="Arial" w:hAnsi="Arial" w:cs="Arial"/>
                <w:sz w:val="20"/>
                <w:szCs w:val="20"/>
                <w:lang w:eastAsia="en-US"/>
              </w:rPr>
            </w:pPr>
          </w:p>
          <w:p w14:paraId="5467F05E" w14:textId="49B4C06A" w:rsidR="00840702" w:rsidRDefault="00840702" w:rsidP="00840702">
            <w:pPr>
              <w:spacing w:line="260" w:lineRule="atLeast"/>
              <w:jc w:val="both"/>
              <w:rPr>
                <w:rFonts w:ascii="Arial" w:hAnsi="Arial" w:cs="Arial"/>
                <w:sz w:val="20"/>
                <w:szCs w:val="20"/>
                <w:lang w:eastAsia="en-US"/>
              </w:rPr>
            </w:pPr>
            <w:r w:rsidRPr="00840702">
              <w:rPr>
                <w:rFonts w:ascii="Arial" w:hAnsi="Arial" w:cs="Arial"/>
                <w:sz w:val="20"/>
                <w:szCs w:val="20"/>
                <w:lang w:eastAsia="en-US"/>
              </w:rPr>
              <w:t>Referenca za izpolnjevanje posameznega pogoja mora v celoti izhajati iz enega posla (pogodbe).</w:t>
            </w:r>
          </w:p>
          <w:p w14:paraId="3646729B" w14:textId="77777777" w:rsidR="00840702" w:rsidRPr="00F87A74" w:rsidRDefault="00840702" w:rsidP="00840702">
            <w:pPr>
              <w:spacing w:line="260" w:lineRule="atLeast"/>
              <w:jc w:val="both"/>
              <w:rPr>
                <w:rFonts w:ascii="Arial" w:hAnsi="Arial" w:cs="Arial"/>
                <w:sz w:val="20"/>
                <w:szCs w:val="20"/>
                <w:lang w:eastAsia="en-US"/>
              </w:rPr>
            </w:pPr>
          </w:p>
          <w:p w14:paraId="627D3586" w14:textId="77777777" w:rsidR="00AC404A" w:rsidRPr="00F87A74" w:rsidRDefault="00AC404A" w:rsidP="00AE72DA">
            <w:pPr>
              <w:spacing w:line="260" w:lineRule="atLeast"/>
              <w:jc w:val="both"/>
              <w:rPr>
                <w:rFonts w:ascii="Arial" w:hAnsi="Arial" w:cs="Arial"/>
                <w:b/>
                <w:sz w:val="20"/>
                <w:szCs w:val="20"/>
                <w:lang w:eastAsia="en-US"/>
              </w:rPr>
            </w:pPr>
            <w:r w:rsidRPr="00F87A74">
              <w:rPr>
                <w:rFonts w:ascii="Arial" w:hAnsi="Arial" w:cs="Arial"/>
                <w:b/>
                <w:sz w:val="20"/>
                <w:szCs w:val="20"/>
                <w:lang w:eastAsia="en-US"/>
              </w:rPr>
              <w:t xml:space="preserve">Dodatni pogoj: </w:t>
            </w:r>
          </w:p>
          <w:p w14:paraId="787B4206" w14:textId="77777777" w:rsidR="00AC404A" w:rsidRPr="00F87A74" w:rsidRDefault="00AC404A" w:rsidP="00AE72DA">
            <w:pPr>
              <w:spacing w:line="260" w:lineRule="atLeast"/>
              <w:jc w:val="both"/>
              <w:rPr>
                <w:rFonts w:ascii="Arial" w:hAnsi="Arial" w:cs="Arial"/>
                <w:sz w:val="20"/>
                <w:szCs w:val="20"/>
                <w:lang w:eastAsia="en-US"/>
              </w:rPr>
            </w:pPr>
            <w:r w:rsidRPr="00F87A74">
              <w:rPr>
                <w:rFonts w:ascii="Arial" w:hAnsi="Arial" w:cs="Arial"/>
                <w:sz w:val="20"/>
                <w:szCs w:val="20"/>
                <w:lang w:eastAsia="en-US"/>
              </w:rPr>
              <w:t xml:space="preserve">Ponudnik mora imeti </w:t>
            </w:r>
            <w:r w:rsidRPr="00C81C84">
              <w:rPr>
                <w:rFonts w:ascii="Arial" w:hAnsi="Arial" w:cs="Arial"/>
                <w:sz w:val="20"/>
                <w:szCs w:val="20"/>
                <w:lang w:eastAsia="en-US"/>
              </w:rPr>
              <w:t>kompetenco Microsoft Gold Aplication Development.</w:t>
            </w:r>
          </w:p>
          <w:p w14:paraId="2BA0D30C" w14:textId="77777777" w:rsidR="00AC404A" w:rsidRPr="00F87A74" w:rsidRDefault="00AC404A" w:rsidP="00AE72DA">
            <w:pPr>
              <w:spacing w:line="260" w:lineRule="atLeast"/>
              <w:jc w:val="both"/>
              <w:rPr>
                <w:rFonts w:ascii="Arial" w:hAnsi="Arial" w:cs="Arial"/>
                <w:sz w:val="20"/>
                <w:szCs w:val="20"/>
                <w:lang w:eastAsia="en-US"/>
              </w:rPr>
            </w:pPr>
          </w:p>
        </w:tc>
      </w:tr>
    </w:tbl>
    <w:p w14:paraId="02F85328" w14:textId="77777777" w:rsidR="00AC404A" w:rsidRPr="002C78A7" w:rsidRDefault="00AC404A" w:rsidP="00AC404A">
      <w:pPr>
        <w:spacing w:line="260" w:lineRule="atLeast"/>
        <w:ind w:left="357"/>
        <w:jc w:val="both"/>
        <w:rPr>
          <w:rFonts w:ascii="Arial" w:hAnsi="Arial" w:cs="Arial"/>
          <w:sz w:val="20"/>
          <w:szCs w:val="20"/>
          <w:lang w:eastAsia="en-US"/>
        </w:rPr>
      </w:pPr>
    </w:p>
    <w:p w14:paraId="7A3610BE" w14:textId="43DC08F0" w:rsidR="00AC404A" w:rsidRPr="002C78A7" w:rsidRDefault="00AC404A" w:rsidP="00AC404A">
      <w:pPr>
        <w:spacing w:line="260" w:lineRule="atLeast"/>
        <w:jc w:val="both"/>
        <w:rPr>
          <w:rFonts w:ascii="Arial" w:hAnsi="Arial" w:cs="Arial"/>
          <w:sz w:val="20"/>
          <w:szCs w:val="20"/>
          <w:lang w:eastAsia="en-US"/>
        </w:rPr>
      </w:pPr>
      <w:r w:rsidRPr="00287EE3">
        <w:rPr>
          <w:rFonts w:ascii="Arial" w:hAnsi="Arial" w:cs="Arial"/>
          <w:sz w:val="20"/>
          <w:szCs w:val="20"/>
        </w:rPr>
        <w:t xml:space="preserve">Ponudnik lahko reference in dodatni pogoj izkaže sam, s partnerji ali s podizvajalci. </w:t>
      </w:r>
      <w:r w:rsidRPr="00287EE3">
        <w:rPr>
          <w:rFonts w:ascii="Arial" w:hAnsi="Arial" w:cs="Arial"/>
          <w:sz w:val="20"/>
          <w:szCs w:val="20"/>
          <w:lang w:eastAsia="en-US"/>
        </w:rPr>
        <w:t xml:space="preserve">Tisti gospodarski subjekt, ki </w:t>
      </w:r>
      <w:r>
        <w:rPr>
          <w:rFonts w:ascii="Arial" w:hAnsi="Arial" w:cs="Arial"/>
          <w:sz w:val="20"/>
          <w:szCs w:val="20"/>
          <w:lang w:eastAsia="en-US"/>
        </w:rPr>
        <w:t xml:space="preserve">predloži </w:t>
      </w:r>
      <w:r w:rsidRPr="00287EE3">
        <w:rPr>
          <w:rFonts w:ascii="Arial" w:hAnsi="Arial" w:cs="Arial"/>
          <w:sz w:val="20"/>
          <w:szCs w:val="20"/>
          <w:lang w:eastAsia="en-US"/>
        </w:rPr>
        <w:t>referenco iz določenega področja</w:t>
      </w:r>
      <w:r>
        <w:rPr>
          <w:rFonts w:ascii="Arial" w:hAnsi="Arial" w:cs="Arial"/>
          <w:sz w:val="20"/>
          <w:szCs w:val="20"/>
          <w:lang w:eastAsia="en-US"/>
        </w:rPr>
        <w:t xml:space="preserve">, in tisti </w:t>
      </w:r>
      <w:r w:rsidRPr="00DC0192">
        <w:rPr>
          <w:rFonts w:ascii="Arial" w:hAnsi="Arial" w:cs="Arial"/>
          <w:sz w:val="20"/>
          <w:szCs w:val="20"/>
          <w:lang w:eastAsia="en-US"/>
        </w:rPr>
        <w:t>gospodarski subjekt</w:t>
      </w:r>
      <w:r w:rsidRPr="00B53551">
        <w:rPr>
          <w:rFonts w:ascii="Arial" w:hAnsi="Arial" w:cs="Arial"/>
          <w:sz w:val="20"/>
          <w:szCs w:val="20"/>
          <w:lang w:eastAsia="en-US"/>
        </w:rPr>
        <w:t xml:space="preserve">, ki izkaže izpolnjevanje dodatnega pogoja, </w:t>
      </w:r>
      <w:r w:rsidRPr="00C81C84">
        <w:rPr>
          <w:rFonts w:ascii="Arial" w:hAnsi="Arial" w:cs="Arial"/>
          <w:sz w:val="20"/>
          <w:szCs w:val="20"/>
          <w:lang w:eastAsia="en-US"/>
        </w:rPr>
        <w:t xml:space="preserve">morata pri izvedbi pogodbenih del tudi </w:t>
      </w:r>
      <w:r w:rsidR="00B53551" w:rsidRPr="00C81C84">
        <w:rPr>
          <w:rFonts w:ascii="Arial" w:hAnsi="Arial" w:cs="Arial"/>
          <w:sz w:val="20"/>
          <w:szCs w:val="20"/>
          <w:lang w:eastAsia="en-US"/>
        </w:rPr>
        <w:t xml:space="preserve">aktivno </w:t>
      </w:r>
      <w:r w:rsidRPr="00C81C84">
        <w:rPr>
          <w:rFonts w:ascii="Arial" w:hAnsi="Arial" w:cs="Arial"/>
          <w:sz w:val="20"/>
          <w:szCs w:val="20"/>
          <w:lang w:eastAsia="en-US"/>
        </w:rPr>
        <w:t>sodelovati.</w:t>
      </w:r>
    </w:p>
    <w:p w14:paraId="072D5585" w14:textId="77777777" w:rsidR="00AC404A" w:rsidRPr="002C78A7" w:rsidRDefault="00AC404A" w:rsidP="00AC404A">
      <w:pPr>
        <w:autoSpaceDE w:val="0"/>
        <w:autoSpaceDN w:val="0"/>
        <w:adjustRightInd w:val="0"/>
        <w:ind w:left="360"/>
        <w:rPr>
          <w:rFonts w:ascii="Arial,Bold" w:hAnsi="Arial,Bold" w:cs="Arial,Bold"/>
          <w:b/>
          <w:bCs/>
          <w:sz w:val="20"/>
          <w:szCs w:val="2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AC404A" w:rsidRPr="002C78A7" w14:paraId="082BDFA9" w14:textId="77777777" w:rsidTr="00AE72DA">
        <w:tc>
          <w:tcPr>
            <w:tcW w:w="9356" w:type="dxa"/>
            <w:shd w:val="clear" w:color="auto" w:fill="auto"/>
          </w:tcPr>
          <w:p w14:paraId="7136729B" w14:textId="77777777" w:rsidR="00AC404A" w:rsidRPr="002C78A7" w:rsidRDefault="00AC404A" w:rsidP="00AE72DA">
            <w:pPr>
              <w:spacing w:line="288" w:lineRule="auto"/>
              <w:jc w:val="both"/>
              <w:rPr>
                <w:rFonts w:ascii="Arial" w:hAnsi="Arial" w:cs="Arial"/>
                <w:b/>
                <w:sz w:val="20"/>
                <w:szCs w:val="20"/>
                <w:lang w:eastAsia="en-US"/>
              </w:rPr>
            </w:pPr>
            <w:r w:rsidRPr="002C78A7">
              <w:rPr>
                <w:rFonts w:ascii="Arial" w:hAnsi="Arial" w:cs="Arial"/>
                <w:b/>
                <w:sz w:val="20"/>
                <w:szCs w:val="20"/>
                <w:lang w:eastAsia="en-US"/>
              </w:rPr>
              <w:t xml:space="preserve">DOKAZILO: </w:t>
            </w:r>
          </w:p>
          <w:p w14:paraId="50D7935A" w14:textId="77777777" w:rsidR="00AC404A" w:rsidRPr="002C78A7" w:rsidRDefault="00AC404A" w:rsidP="00AE72DA">
            <w:pPr>
              <w:spacing w:line="288" w:lineRule="auto"/>
              <w:jc w:val="both"/>
              <w:rPr>
                <w:rFonts w:ascii="Arial" w:hAnsi="Arial" w:cs="Arial"/>
                <w:sz w:val="20"/>
                <w:szCs w:val="20"/>
                <w:lang w:eastAsia="en-US"/>
              </w:rPr>
            </w:pPr>
            <w:r w:rsidRPr="002C78A7">
              <w:rPr>
                <w:rFonts w:ascii="Arial" w:hAnsi="Arial" w:cs="Arial"/>
                <w:sz w:val="20"/>
                <w:szCs w:val="20"/>
                <w:lang w:eastAsia="en-US"/>
              </w:rPr>
              <w:t xml:space="preserve">»Obrazec 2: </w:t>
            </w:r>
            <w:r w:rsidR="0087588F" w:rsidRPr="0087588F">
              <w:rPr>
                <w:rFonts w:ascii="Arial" w:hAnsi="Arial" w:cs="Arial"/>
                <w:sz w:val="20"/>
                <w:szCs w:val="20"/>
                <w:lang w:eastAsia="en-US"/>
              </w:rPr>
              <w:t xml:space="preserve">Izjava </w:t>
            </w:r>
            <w:r w:rsidR="006D5758">
              <w:rPr>
                <w:rFonts w:ascii="Arial" w:hAnsi="Arial" w:cs="Arial"/>
                <w:sz w:val="20"/>
                <w:szCs w:val="20"/>
                <w:lang w:eastAsia="en-US"/>
              </w:rPr>
              <w:t xml:space="preserve">ponudnika </w:t>
            </w:r>
            <w:r w:rsidR="0087588F" w:rsidRPr="0087588F">
              <w:rPr>
                <w:rFonts w:ascii="Arial" w:hAnsi="Arial" w:cs="Arial"/>
                <w:sz w:val="20"/>
                <w:szCs w:val="20"/>
                <w:lang w:eastAsia="en-US"/>
              </w:rPr>
              <w:t>– Seznam referenčnih projektov ponudnika (tehnična sposobnost)</w:t>
            </w:r>
            <w:r w:rsidRPr="002C78A7">
              <w:rPr>
                <w:rFonts w:ascii="Arial" w:hAnsi="Arial" w:cs="Arial"/>
                <w:sz w:val="20"/>
                <w:szCs w:val="20"/>
                <w:lang w:eastAsia="en-US"/>
              </w:rPr>
              <w:t xml:space="preserve">«, iz katerega bo razvidno izpolnjevanje </w:t>
            </w:r>
            <w:r w:rsidRPr="00807AB5">
              <w:rPr>
                <w:rFonts w:ascii="Arial" w:hAnsi="Arial" w:cs="Arial"/>
                <w:sz w:val="20"/>
                <w:szCs w:val="20"/>
                <w:lang w:eastAsia="en-US"/>
              </w:rPr>
              <w:t>pogojev glede vsebine referenc ponudnika.</w:t>
            </w:r>
          </w:p>
          <w:p w14:paraId="793CC506" w14:textId="77777777" w:rsidR="00AC404A" w:rsidRPr="002C78A7" w:rsidRDefault="00AC404A" w:rsidP="00AE72DA">
            <w:pPr>
              <w:spacing w:line="288" w:lineRule="auto"/>
              <w:jc w:val="both"/>
              <w:rPr>
                <w:rFonts w:ascii="Arial" w:hAnsi="Arial" w:cs="Arial"/>
                <w:sz w:val="20"/>
                <w:szCs w:val="20"/>
                <w:lang w:eastAsia="en-US"/>
              </w:rPr>
            </w:pPr>
          </w:p>
          <w:p w14:paraId="2B5F7583" w14:textId="2726D529" w:rsidR="00AC404A" w:rsidRPr="002C78A7" w:rsidRDefault="00AC404A" w:rsidP="000C61B0">
            <w:pPr>
              <w:spacing w:line="288" w:lineRule="auto"/>
              <w:jc w:val="both"/>
              <w:rPr>
                <w:rFonts w:ascii="Arial" w:hAnsi="Arial" w:cs="Arial"/>
                <w:sz w:val="20"/>
                <w:szCs w:val="20"/>
                <w:lang w:eastAsia="en-US"/>
              </w:rPr>
            </w:pPr>
            <w:r w:rsidRPr="00E27360">
              <w:rPr>
                <w:rFonts w:ascii="Arial" w:hAnsi="Arial" w:cs="Arial"/>
                <w:sz w:val="20"/>
                <w:szCs w:val="20"/>
                <w:lang w:eastAsia="en-US"/>
              </w:rPr>
              <w:t xml:space="preserve">Ponudnik izkaže izpolnjevanje dodatnega pogoja ob oddaji ponudbe </w:t>
            </w:r>
            <w:r w:rsidRPr="00E27360">
              <w:rPr>
                <w:rFonts w:ascii="Arial" w:hAnsi="Arial" w:cs="Arial"/>
                <w:bCs/>
                <w:sz w:val="20"/>
                <w:szCs w:val="20"/>
                <w:lang w:eastAsia="en-US"/>
              </w:rPr>
              <w:t xml:space="preserve">z </w:t>
            </w:r>
            <w:r w:rsidR="006D5758">
              <w:rPr>
                <w:rFonts w:ascii="Arial" w:hAnsi="Arial" w:cs="Arial"/>
                <w:bCs/>
                <w:sz w:val="20"/>
                <w:szCs w:val="20"/>
                <w:lang w:eastAsia="en-US"/>
              </w:rPr>
              <w:t>»Obraz</w:t>
            </w:r>
            <w:r w:rsidR="006D5758" w:rsidRPr="006D5758">
              <w:rPr>
                <w:rFonts w:ascii="Arial" w:hAnsi="Arial" w:cs="Arial"/>
                <w:bCs/>
                <w:sz w:val="20"/>
                <w:szCs w:val="20"/>
                <w:lang w:eastAsia="en-US"/>
              </w:rPr>
              <w:t>c</w:t>
            </w:r>
            <w:r w:rsidR="006D5758">
              <w:rPr>
                <w:rFonts w:ascii="Arial" w:hAnsi="Arial" w:cs="Arial"/>
                <w:bCs/>
                <w:sz w:val="20"/>
                <w:szCs w:val="20"/>
                <w:lang w:eastAsia="en-US"/>
              </w:rPr>
              <w:t>em</w:t>
            </w:r>
            <w:r w:rsidR="006D5758" w:rsidRPr="006D5758">
              <w:rPr>
                <w:rFonts w:ascii="Arial" w:hAnsi="Arial" w:cs="Arial"/>
                <w:bCs/>
                <w:sz w:val="20"/>
                <w:szCs w:val="20"/>
                <w:lang w:eastAsia="en-US"/>
              </w:rPr>
              <w:t xml:space="preserve"> 4: Izjava ponudnika – status Microsoft</w:t>
            </w:r>
            <w:r w:rsidR="006D5758">
              <w:rPr>
                <w:rFonts w:ascii="Arial" w:hAnsi="Arial" w:cs="Arial"/>
                <w:bCs/>
                <w:sz w:val="20"/>
                <w:szCs w:val="20"/>
                <w:lang w:eastAsia="en-US"/>
              </w:rPr>
              <w:t>«</w:t>
            </w:r>
            <w:r w:rsidRPr="00287EE3">
              <w:rPr>
                <w:rFonts w:ascii="Arial" w:hAnsi="Arial" w:cs="Arial"/>
                <w:bCs/>
                <w:sz w:val="20"/>
                <w:szCs w:val="20"/>
                <w:lang w:eastAsia="en-US"/>
              </w:rPr>
              <w:t>,</w:t>
            </w:r>
            <w:r w:rsidRPr="00287EE3">
              <w:rPr>
                <w:rFonts w:ascii="Arial" w:hAnsi="Arial" w:cs="Arial"/>
                <w:b/>
                <w:bCs/>
                <w:sz w:val="20"/>
                <w:szCs w:val="20"/>
                <w:lang w:eastAsia="en-US"/>
              </w:rPr>
              <w:t xml:space="preserve"> </w:t>
            </w:r>
            <w:r w:rsidRPr="00287EE3">
              <w:rPr>
                <w:rFonts w:ascii="Arial" w:hAnsi="Arial" w:cs="Arial"/>
                <w:sz w:val="20"/>
                <w:szCs w:val="20"/>
                <w:lang w:eastAsia="en-US"/>
              </w:rPr>
              <w:t>v fazi preverjanja ponudb pa na poziv naročnika s predložitvijo ustreznega</w:t>
            </w:r>
            <w:r>
              <w:rPr>
                <w:rFonts w:ascii="Arial" w:hAnsi="Arial" w:cs="Arial"/>
                <w:sz w:val="20"/>
                <w:szCs w:val="20"/>
                <w:lang w:eastAsia="en-US"/>
              </w:rPr>
              <w:t xml:space="preserve"> certifikata</w:t>
            </w:r>
            <w:r w:rsidR="00860F61">
              <w:rPr>
                <w:rFonts w:ascii="Arial" w:hAnsi="Arial" w:cs="Arial"/>
                <w:sz w:val="20"/>
                <w:szCs w:val="20"/>
                <w:lang w:eastAsia="en-US"/>
              </w:rPr>
              <w:t xml:space="preserve">, </w:t>
            </w:r>
            <w:r w:rsidR="00860F61" w:rsidRPr="00840702">
              <w:rPr>
                <w:rFonts w:ascii="Arial" w:hAnsi="Arial" w:cs="Arial"/>
                <w:sz w:val="20"/>
                <w:szCs w:val="20"/>
                <w:lang w:eastAsia="en-US"/>
              </w:rPr>
              <w:t xml:space="preserve">pri čemer si naročnik pridržuje pravico, da od ponudnika zahteva predložitev </w:t>
            </w:r>
            <w:r w:rsidR="000C61B0" w:rsidRPr="00840702">
              <w:rPr>
                <w:rFonts w:ascii="Arial" w:hAnsi="Arial" w:cs="Arial"/>
                <w:sz w:val="20"/>
                <w:szCs w:val="20"/>
                <w:lang w:eastAsia="en-US"/>
              </w:rPr>
              <w:t>še</w:t>
            </w:r>
            <w:r w:rsidR="00860F61" w:rsidRPr="00840702">
              <w:rPr>
                <w:rFonts w:ascii="Arial" w:hAnsi="Arial" w:cs="Arial"/>
                <w:sz w:val="20"/>
                <w:szCs w:val="20"/>
                <w:lang w:eastAsia="en-US"/>
              </w:rPr>
              <w:t xml:space="preserve"> drugih dokazil.</w:t>
            </w:r>
            <w:r w:rsidR="00860F61" w:rsidRPr="00860F61">
              <w:rPr>
                <w:rFonts w:ascii="Arial" w:hAnsi="Arial" w:cs="Arial"/>
                <w:sz w:val="20"/>
                <w:szCs w:val="20"/>
                <w:lang w:eastAsia="en-US"/>
              </w:rPr>
              <w:t xml:space="preserve"> </w:t>
            </w:r>
          </w:p>
        </w:tc>
      </w:tr>
    </w:tbl>
    <w:p w14:paraId="16300B4C" w14:textId="77777777" w:rsidR="00AC404A" w:rsidRPr="002C78A7" w:rsidRDefault="00AC404A" w:rsidP="00AC404A">
      <w:pPr>
        <w:spacing w:line="288" w:lineRule="auto"/>
        <w:ind w:left="360"/>
        <w:jc w:val="both"/>
        <w:rPr>
          <w:rFonts w:ascii="Arial" w:hAnsi="Arial" w:cs="Arial"/>
          <w:b/>
          <w:sz w:val="20"/>
          <w:szCs w:val="20"/>
          <w:lang w:eastAsia="en-US"/>
        </w:rPr>
      </w:pPr>
    </w:p>
    <w:p w14:paraId="01EE2633" w14:textId="306D00EE" w:rsidR="00860F61" w:rsidRPr="000E59EC" w:rsidRDefault="00AC404A" w:rsidP="00860F61">
      <w:pPr>
        <w:spacing w:line="288" w:lineRule="auto"/>
        <w:jc w:val="both"/>
        <w:rPr>
          <w:rFonts w:ascii="Arial" w:hAnsi="Arial" w:cs="Arial"/>
          <w:sz w:val="20"/>
          <w:szCs w:val="20"/>
          <w:lang w:eastAsia="en-US"/>
        </w:rPr>
      </w:pPr>
      <w:r w:rsidRPr="00E27360">
        <w:rPr>
          <w:rFonts w:ascii="Arial" w:hAnsi="Arial" w:cs="Arial"/>
          <w:b/>
          <w:sz w:val="20"/>
          <w:szCs w:val="20"/>
          <w:lang w:eastAsia="en-US"/>
        </w:rPr>
        <w:t xml:space="preserve">Referenčnih potrdil </w:t>
      </w:r>
      <w:r w:rsidR="00955F4D">
        <w:rPr>
          <w:rFonts w:ascii="Arial" w:hAnsi="Arial" w:cs="Arial"/>
          <w:b/>
          <w:sz w:val="20"/>
          <w:szCs w:val="20"/>
          <w:lang w:eastAsia="en-US"/>
        </w:rPr>
        <w:t xml:space="preserve">in </w:t>
      </w:r>
      <w:r w:rsidR="00955F4D" w:rsidRPr="00955F4D">
        <w:rPr>
          <w:rFonts w:ascii="Arial" w:hAnsi="Arial" w:cs="Arial"/>
          <w:b/>
          <w:sz w:val="20"/>
          <w:szCs w:val="20"/>
          <w:lang w:eastAsia="en-US"/>
        </w:rPr>
        <w:t xml:space="preserve">dokazil o izpolnjevanju </w:t>
      </w:r>
      <w:r w:rsidR="00955F4D">
        <w:rPr>
          <w:rFonts w:ascii="Arial" w:hAnsi="Arial" w:cs="Arial"/>
          <w:b/>
          <w:sz w:val="20"/>
          <w:szCs w:val="20"/>
          <w:lang w:eastAsia="en-US"/>
        </w:rPr>
        <w:t xml:space="preserve">dodatnega </w:t>
      </w:r>
      <w:r w:rsidR="00955F4D" w:rsidRPr="00955F4D">
        <w:rPr>
          <w:rFonts w:ascii="Arial" w:hAnsi="Arial" w:cs="Arial"/>
          <w:b/>
          <w:sz w:val="20"/>
          <w:szCs w:val="20"/>
          <w:lang w:eastAsia="en-US"/>
        </w:rPr>
        <w:t>pogoj</w:t>
      </w:r>
      <w:r w:rsidR="00955F4D">
        <w:rPr>
          <w:rFonts w:ascii="Arial" w:hAnsi="Arial" w:cs="Arial"/>
          <w:b/>
          <w:sz w:val="20"/>
          <w:szCs w:val="20"/>
          <w:lang w:eastAsia="en-US"/>
        </w:rPr>
        <w:t>a</w:t>
      </w:r>
      <w:r w:rsidR="00955F4D" w:rsidRPr="00955F4D">
        <w:rPr>
          <w:rFonts w:ascii="Arial" w:hAnsi="Arial" w:cs="Arial"/>
          <w:b/>
          <w:sz w:val="20"/>
          <w:szCs w:val="20"/>
          <w:lang w:eastAsia="en-US"/>
        </w:rPr>
        <w:t xml:space="preserve"> </w:t>
      </w:r>
      <w:r w:rsidRPr="00E27360">
        <w:rPr>
          <w:rFonts w:ascii="Arial" w:hAnsi="Arial" w:cs="Arial"/>
          <w:b/>
          <w:sz w:val="20"/>
          <w:szCs w:val="20"/>
          <w:lang w:eastAsia="en-US"/>
        </w:rPr>
        <w:t>v ponudbi ni potrebno prilagati,</w:t>
      </w:r>
      <w:r w:rsidRPr="00E27360">
        <w:rPr>
          <w:rFonts w:ascii="Arial" w:hAnsi="Arial" w:cs="Arial"/>
          <w:sz w:val="20"/>
          <w:szCs w:val="20"/>
          <w:lang w:eastAsia="en-US"/>
        </w:rPr>
        <w:t xml:space="preserve"> n</w:t>
      </w:r>
      <w:r w:rsidRPr="00E27360">
        <w:rPr>
          <w:rFonts w:ascii="Arial" w:hAnsi="Arial" w:cs="Arial"/>
          <w:bCs/>
          <w:sz w:val="20"/>
          <w:szCs w:val="20"/>
          <w:lang w:eastAsia="en-US"/>
        </w:rPr>
        <w:t xml:space="preserve">aročnik pa si pridržuje pravico, da sam preveri izpolnjevanje pogojev oz. da od ponudnika zahteva predložitev dokazil v fazi preverjanja ponudb. </w:t>
      </w:r>
      <w:r w:rsidRPr="00E27360">
        <w:rPr>
          <w:rFonts w:ascii="Arial" w:hAnsi="Arial" w:cs="Arial"/>
          <w:sz w:val="20"/>
          <w:szCs w:val="20"/>
          <w:lang w:eastAsia="en-US"/>
        </w:rPr>
        <w:t xml:space="preserve">Če ponudnik ne predloži dokazil oziroma če jih ne predloži v roku, ki ga bo določil naročnik, bo izločen iz nadaljnjega postopka. </w:t>
      </w:r>
      <w:r w:rsidRPr="00E27360">
        <w:rPr>
          <w:rFonts w:ascii="Arial" w:hAnsi="Arial" w:cs="Arial"/>
          <w:bCs/>
          <w:sz w:val="20"/>
          <w:szCs w:val="20"/>
          <w:lang w:eastAsia="en-US"/>
        </w:rPr>
        <w:t xml:space="preserve">Ponudnik </w:t>
      </w:r>
      <w:r w:rsidR="00955F4D">
        <w:rPr>
          <w:rFonts w:ascii="Arial" w:hAnsi="Arial" w:cs="Arial"/>
          <w:bCs/>
          <w:sz w:val="20"/>
          <w:szCs w:val="20"/>
          <w:lang w:eastAsia="en-US"/>
        </w:rPr>
        <w:t xml:space="preserve">pa </w:t>
      </w:r>
      <w:r w:rsidRPr="00E27360">
        <w:rPr>
          <w:rFonts w:ascii="Arial" w:hAnsi="Arial" w:cs="Arial"/>
          <w:bCs/>
          <w:sz w:val="20"/>
          <w:szCs w:val="20"/>
          <w:lang w:eastAsia="en-US"/>
        </w:rPr>
        <w:t>lahko že v ponudbi predloži dokazila o izpolnjevanju pogojev.</w:t>
      </w:r>
      <w:r w:rsidRPr="002C78A7">
        <w:rPr>
          <w:rFonts w:ascii="Arial" w:hAnsi="Arial" w:cs="Arial"/>
          <w:bCs/>
          <w:sz w:val="20"/>
          <w:szCs w:val="20"/>
          <w:lang w:eastAsia="en-US"/>
        </w:rPr>
        <w:t xml:space="preserve"> </w:t>
      </w:r>
    </w:p>
    <w:p w14:paraId="2070CBE3" w14:textId="77777777" w:rsidR="00AC404A" w:rsidRPr="002C78A7" w:rsidRDefault="00AC404A" w:rsidP="00AC404A">
      <w:pPr>
        <w:spacing w:line="288" w:lineRule="auto"/>
        <w:jc w:val="both"/>
        <w:rPr>
          <w:rFonts w:ascii="Arial" w:hAnsi="Arial" w:cs="Arial"/>
          <w:bCs/>
          <w:sz w:val="20"/>
          <w:szCs w:val="20"/>
          <w:lang w:eastAsia="en-US"/>
        </w:rPr>
      </w:pPr>
    </w:p>
    <w:p w14:paraId="7AF1104E" w14:textId="77777777" w:rsidR="00860F61" w:rsidRDefault="00AC404A" w:rsidP="00AC404A">
      <w:pPr>
        <w:spacing w:line="288" w:lineRule="auto"/>
        <w:jc w:val="both"/>
        <w:rPr>
          <w:rFonts w:ascii="Arial" w:hAnsi="Arial" w:cs="Arial"/>
          <w:bCs/>
          <w:sz w:val="20"/>
          <w:szCs w:val="20"/>
          <w:lang w:eastAsia="en-US"/>
        </w:rPr>
      </w:pPr>
      <w:r w:rsidRPr="0087588F">
        <w:rPr>
          <w:rFonts w:ascii="Arial" w:hAnsi="Arial" w:cs="Arial"/>
          <w:sz w:val="20"/>
          <w:szCs w:val="20"/>
          <w:lang w:eastAsia="en-US"/>
        </w:rPr>
        <w:t xml:space="preserve">Iz navedb v izjavi ponudnika o izpolnjevanju </w:t>
      </w:r>
      <w:r w:rsidR="0087588F" w:rsidRPr="0087588F">
        <w:rPr>
          <w:rFonts w:ascii="Arial" w:hAnsi="Arial" w:cs="Arial"/>
          <w:sz w:val="20"/>
          <w:szCs w:val="20"/>
          <w:lang w:eastAsia="en-US"/>
        </w:rPr>
        <w:t>referenčnih zahtev (O</w:t>
      </w:r>
      <w:r w:rsidRPr="0087588F">
        <w:rPr>
          <w:rFonts w:ascii="Arial" w:hAnsi="Arial" w:cs="Arial"/>
          <w:sz w:val="20"/>
          <w:szCs w:val="20"/>
          <w:lang w:eastAsia="en-US"/>
        </w:rPr>
        <w:t xml:space="preserve">brazec 2) in referenčnega potrdila (lahko na Obrazcu 2A) bo moralo izhajati izpolnjevanje pogojev glede vsebine referenc, da so bila dela opravljena </w:t>
      </w:r>
      <w:r w:rsidRPr="0087588F">
        <w:rPr>
          <w:rFonts w:ascii="Arial" w:hAnsi="Arial" w:cs="Arial"/>
          <w:sz w:val="20"/>
          <w:szCs w:val="20"/>
          <w:lang w:eastAsia="en-US"/>
        </w:rPr>
        <w:lastRenderedPageBreak/>
        <w:t>v zahtevanem obsegu, kvalitetno</w:t>
      </w:r>
      <w:r w:rsidRPr="002C78A7">
        <w:rPr>
          <w:rFonts w:ascii="Arial" w:hAnsi="Arial" w:cs="Arial"/>
          <w:sz w:val="20"/>
          <w:szCs w:val="20"/>
          <w:lang w:eastAsia="en-US"/>
        </w:rPr>
        <w:t xml:space="preserve">, strokovno in v dogovorjenih rokih. </w:t>
      </w:r>
      <w:r w:rsidRPr="002C78A7">
        <w:rPr>
          <w:rFonts w:ascii="Arial" w:hAnsi="Arial" w:cs="Arial"/>
          <w:bCs/>
          <w:sz w:val="20"/>
          <w:szCs w:val="20"/>
          <w:lang w:eastAsia="en-US"/>
        </w:rPr>
        <w:t xml:space="preserve">Obrazec za reference ni predpisan (ponudnik lahko uporabi tudi že obstoječa referenčna potrdila). Reference morajo biti potrjene </w:t>
      </w:r>
      <w:r w:rsidRPr="002C78A7">
        <w:rPr>
          <w:rFonts w:ascii="Arial" w:hAnsi="Arial" w:cs="Arial"/>
          <w:b/>
          <w:bCs/>
          <w:sz w:val="20"/>
          <w:szCs w:val="20"/>
          <w:lang w:eastAsia="en-US"/>
        </w:rPr>
        <w:t>s strani naročnika referenčnega dela</w:t>
      </w:r>
      <w:r w:rsidRPr="002C78A7">
        <w:rPr>
          <w:rFonts w:ascii="Arial" w:hAnsi="Arial" w:cs="Arial"/>
          <w:bCs/>
          <w:sz w:val="20"/>
          <w:szCs w:val="20"/>
          <w:lang w:eastAsia="en-US"/>
        </w:rPr>
        <w:t xml:space="preserve">, ki v tem naročilu ni niti ponudnik niti njegov partner, če nastopa s partnerji, niti podizvajalec. </w:t>
      </w:r>
    </w:p>
    <w:p w14:paraId="22D512C5" w14:textId="77777777" w:rsidR="00AC404A" w:rsidRPr="002C78A7" w:rsidRDefault="00AC404A" w:rsidP="00AC404A">
      <w:pPr>
        <w:spacing w:line="288" w:lineRule="auto"/>
        <w:jc w:val="both"/>
        <w:rPr>
          <w:rFonts w:ascii="Arial" w:hAnsi="Arial" w:cs="Arial"/>
          <w:bCs/>
          <w:sz w:val="20"/>
          <w:szCs w:val="20"/>
          <w:lang w:eastAsia="en-US"/>
        </w:rPr>
      </w:pPr>
    </w:p>
    <w:p w14:paraId="633DD3AD" w14:textId="77777777" w:rsidR="00AC404A" w:rsidRPr="00BB1FC7" w:rsidRDefault="00AC404A" w:rsidP="00AC404A">
      <w:pPr>
        <w:autoSpaceDE w:val="0"/>
        <w:autoSpaceDN w:val="0"/>
        <w:adjustRightInd w:val="0"/>
        <w:spacing w:line="260" w:lineRule="atLeast"/>
        <w:jc w:val="both"/>
        <w:rPr>
          <w:rFonts w:ascii="Arial" w:hAnsi="Arial" w:cs="Arial"/>
          <w:b/>
          <w:color w:val="000000"/>
          <w:sz w:val="20"/>
          <w:szCs w:val="20"/>
        </w:rPr>
      </w:pPr>
      <w:r w:rsidRPr="008F0206">
        <w:rPr>
          <w:rFonts w:ascii="Arial" w:hAnsi="Arial" w:cs="Arial"/>
          <w:b/>
          <w:color w:val="000000"/>
          <w:sz w:val="20"/>
          <w:szCs w:val="20"/>
        </w:rPr>
        <w:t>3.2.3.2 Kadrovska sposobnost</w:t>
      </w:r>
    </w:p>
    <w:p w14:paraId="55EE71F5" w14:textId="77777777" w:rsidR="00AC404A" w:rsidRDefault="00AC404A" w:rsidP="00AC404A">
      <w:pPr>
        <w:autoSpaceDE w:val="0"/>
        <w:autoSpaceDN w:val="0"/>
        <w:adjustRightInd w:val="0"/>
        <w:spacing w:line="260" w:lineRule="atLeast"/>
        <w:jc w:val="both"/>
        <w:rPr>
          <w:rFonts w:ascii="Arial" w:hAnsi="Arial" w:cs="Arial"/>
          <w:color w:val="000000"/>
          <w:sz w:val="20"/>
          <w:szCs w:val="20"/>
        </w:rPr>
      </w:pPr>
    </w:p>
    <w:tbl>
      <w:tblPr>
        <w:tblW w:w="9639"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9"/>
      </w:tblGrid>
      <w:tr w:rsidR="00AC404A" w:rsidRPr="00EF3828" w14:paraId="74879A9C" w14:textId="77777777" w:rsidTr="00AE72DA">
        <w:tc>
          <w:tcPr>
            <w:tcW w:w="9639" w:type="dxa"/>
            <w:shd w:val="clear" w:color="auto" w:fill="auto"/>
          </w:tcPr>
          <w:p w14:paraId="3796A33D" w14:textId="77777777" w:rsidR="00AC404A" w:rsidRPr="00BE0637" w:rsidRDefault="00AC404A" w:rsidP="00AE72DA">
            <w:pPr>
              <w:jc w:val="both"/>
              <w:rPr>
                <w:rFonts w:ascii="Arial" w:hAnsi="Arial" w:cs="Arial"/>
                <w:sz w:val="20"/>
                <w:szCs w:val="20"/>
              </w:rPr>
            </w:pPr>
            <w:r w:rsidRPr="00BE0637">
              <w:rPr>
                <w:rFonts w:ascii="Arial" w:hAnsi="Arial" w:cs="Arial"/>
                <w:b/>
                <w:sz w:val="20"/>
                <w:szCs w:val="20"/>
              </w:rPr>
              <w:t>Ponudnik mora imeti ves čas izvajanja tega naročila na voljo najmanj naslednje kadre:</w:t>
            </w:r>
            <w:r w:rsidRPr="00BE0637">
              <w:rPr>
                <w:rFonts w:ascii="Arial" w:hAnsi="Arial" w:cs="Arial"/>
                <w:sz w:val="20"/>
                <w:szCs w:val="20"/>
              </w:rPr>
              <w:t xml:space="preserve"> </w:t>
            </w:r>
          </w:p>
          <w:p w14:paraId="29012FD5" w14:textId="77777777" w:rsidR="00AC404A" w:rsidRPr="00BE0637" w:rsidRDefault="00AC404A" w:rsidP="00AC404A">
            <w:pPr>
              <w:numPr>
                <w:ilvl w:val="0"/>
                <w:numId w:val="30"/>
              </w:numPr>
              <w:spacing w:line="260" w:lineRule="atLeast"/>
              <w:ind w:left="317" w:hanging="357"/>
              <w:jc w:val="both"/>
              <w:rPr>
                <w:rFonts w:ascii="Arial" w:hAnsi="Arial" w:cs="Arial"/>
                <w:sz w:val="20"/>
                <w:szCs w:val="20"/>
              </w:rPr>
            </w:pPr>
            <w:r w:rsidRPr="00BE0637">
              <w:rPr>
                <w:rFonts w:ascii="Arial" w:hAnsi="Arial" w:cs="Arial"/>
                <w:b/>
                <w:sz w:val="20"/>
                <w:szCs w:val="20"/>
              </w:rPr>
              <w:t>Vodja projekta</w:t>
            </w:r>
            <w:r w:rsidRPr="00BE0637">
              <w:rPr>
                <w:rFonts w:ascii="Arial" w:hAnsi="Arial" w:cs="Arial"/>
                <w:sz w:val="20"/>
                <w:szCs w:val="20"/>
              </w:rPr>
              <w:t>, ki izpolnjuje naslednje zahteve:</w:t>
            </w:r>
          </w:p>
          <w:p w14:paraId="4B4D94C0" w14:textId="77777777" w:rsidR="00393949" w:rsidRPr="00393949" w:rsidRDefault="00393949" w:rsidP="00393949">
            <w:pPr>
              <w:numPr>
                <w:ilvl w:val="0"/>
                <w:numId w:val="29"/>
              </w:numPr>
              <w:spacing w:line="260" w:lineRule="atLeast"/>
              <w:jc w:val="both"/>
              <w:rPr>
                <w:rFonts w:ascii="Arial" w:hAnsi="Arial" w:cs="Arial"/>
                <w:sz w:val="20"/>
                <w:szCs w:val="20"/>
              </w:rPr>
            </w:pPr>
            <w:r w:rsidRPr="00393949">
              <w:rPr>
                <w:rFonts w:ascii="Arial" w:hAnsi="Arial" w:cs="Arial"/>
                <w:sz w:val="20"/>
                <w:szCs w:val="20"/>
              </w:rPr>
              <w:t>ima najmanj 8 raven izobrazbe po SOK – Slovensko ogrodje kvalifikacij (univerzitetna izobrazba ali specializacija po visokošolskih strokovnih programih po »predbolonjskih« programih ali magisterij stroke - 2. bolonjska stopnja);</w:t>
            </w:r>
          </w:p>
          <w:p w14:paraId="36936A5C" w14:textId="58A42AE1" w:rsidR="00840702" w:rsidRPr="00840702" w:rsidRDefault="00393949" w:rsidP="00C72028">
            <w:pPr>
              <w:pStyle w:val="Odstavekseznama"/>
              <w:numPr>
                <w:ilvl w:val="0"/>
                <w:numId w:val="29"/>
              </w:numPr>
              <w:jc w:val="both"/>
              <w:rPr>
                <w:rFonts w:ascii="Arial" w:hAnsi="Arial" w:cs="Arial"/>
                <w:sz w:val="20"/>
                <w:szCs w:val="20"/>
              </w:rPr>
            </w:pPr>
            <w:r w:rsidRPr="00840702">
              <w:rPr>
                <w:rFonts w:ascii="Arial" w:hAnsi="Arial" w:cs="Arial"/>
                <w:sz w:val="20"/>
                <w:szCs w:val="20"/>
              </w:rPr>
              <w:t>ima vsaj 5 let delovnih izkušenj na področju vodenja projektov izgradnje in vzdrževanja informacijskih sistemov</w:t>
            </w:r>
            <w:r w:rsidR="00840702" w:rsidRPr="00840702">
              <w:rPr>
                <w:rFonts w:ascii="Arial" w:hAnsi="Arial" w:cs="Arial"/>
                <w:sz w:val="20"/>
                <w:szCs w:val="20"/>
              </w:rPr>
              <w:t>, kar dokazuje z izjavo na obrazcu 3;</w:t>
            </w:r>
          </w:p>
          <w:p w14:paraId="6217ABF1" w14:textId="2770BDFD" w:rsidR="00840702" w:rsidRPr="00840702" w:rsidRDefault="00393949" w:rsidP="00C72028">
            <w:pPr>
              <w:pStyle w:val="Odstavekseznama"/>
              <w:numPr>
                <w:ilvl w:val="0"/>
                <w:numId w:val="29"/>
              </w:numPr>
              <w:jc w:val="both"/>
              <w:rPr>
                <w:rFonts w:ascii="Arial" w:hAnsi="Arial" w:cs="Arial"/>
                <w:sz w:val="20"/>
                <w:szCs w:val="20"/>
              </w:rPr>
            </w:pPr>
            <w:r w:rsidRPr="00840702">
              <w:rPr>
                <w:rFonts w:ascii="Arial" w:hAnsi="Arial" w:cs="Arial"/>
                <w:sz w:val="20"/>
                <w:szCs w:val="20"/>
              </w:rPr>
              <w:t xml:space="preserve">ima referenco, da je </w:t>
            </w:r>
            <w:r w:rsidR="008163B2" w:rsidRPr="00840702">
              <w:rPr>
                <w:rFonts w:ascii="Arial" w:hAnsi="Arial" w:cs="Arial"/>
                <w:sz w:val="20"/>
                <w:szCs w:val="20"/>
              </w:rPr>
              <w:t>v zadnjih 5</w:t>
            </w:r>
            <w:r w:rsidR="00955F4D">
              <w:rPr>
                <w:rFonts w:ascii="Arial" w:hAnsi="Arial" w:cs="Arial"/>
                <w:sz w:val="20"/>
                <w:szCs w:val="20"/>
              </w:rPr>
              <w:t>-ih</w:t>
            </w:r>
            <w:r w:rsidR="008163B2" w:rsidRPr="00840702">
              <w:rPr>
                <w:rFonts w:ascii="Arial" w:hAnsi="Arial" w:cs="Arial"/>
                <w:sz w:val="20"/>
                <w:szCs w:val="20"/>
              </w:rPr>
              <w:t xml:space="preserve"> letih</w:t>
            </w:r>
            <w:r w:rsidR="00840702" w:rsidRPr="00840702">
              <w:rPr>
                <w:rFonts w:ascii="Arial" w:hAnsi="Arial" w:cs="Arial"/>
                <w:sz w:val="20"/>
                <w:szCs w:val="20"/>
                <w:lang w:eastAsia="en-US"/>
              </w:rPr>
              <w:t>, šteto od dneva objave javnega naročila,</w:t>
            </w:r>
            <w:r w:rsidR="008163B2" w:rsidRPr="00840702">
              <w:rPr>
                <w:rFonts w:ascii="Arial" w:hAnsi="Arial" w:cs="Arial"/>
                <w:sz w:val="20"/>
                <w:szCs w:val="20"/>
              </w:rPr>
              <w:t xml:space="preserve"> </w:t>
            </w:r>
            <w:r w:rsidRPr="00840702">
              <w:rPr>
                <w:rFonts w:ascii="Arial" w:hAnsi="Arial" w:cs="Arial"/>
                <w:sz w:val="20"/>
                <w:szCs w:val="20"/>
              </w:rPr>
              <w:t xml:space="preserve">kot vodja projekta sodeloval pri vsaj enem (1) projektu izgradnje in vzdrževanja informacijskega sistema, </w:t>
            </w:r>
            <w:r w:rsidRPr="00840702">
              <w:rPr>
                <w:rFonts w:ascii="Arial" w:hAnsi="Arial" w:cs="Arial"/>
                <w:sz w:val="20"/>
                <w:szCs w:val="20"/>
                <w:lang w:eastAsia="en-US"/>
              </w:rPr>
              <w:t>ki ga uporablja najmanj 500 uporabnikov, kjer sta bili uporabljeni tri-nivojska arhitektura (uporabniški vmesnik, poslovna logika, upravljanje s podatki) in tehnologija .NET</w:t>
            </w:r>
            <w:r w:rsidR="00765B24">
              <w:rPr>
                <w:rFonts w:ascii="Arial" w:hAnsi="Arial" w:cs="Arial"/>
                <w:sz w:val="20"/>
                <w:szCs w:val="20"/>
              </w:rPr>
              <w:t>.</w:t>
            </w:r>
            <w:r w:rsidR="00840702">
              <w:t xml:space="preserve"> </w:t>
            </w:r>
            <w:r w:rsidR="00840702" w:rsidRPr="00840702">
              <w:rPr>
                <w:rFonts w:ascii="Arial" w:hAnsi="Arial" w:cs="Arial"/>
                <w:sz w:val="20"/>
                <w:szCs w:val="20"/>
              </w:rPr>
              <w:t>Referenca za izpolnjevanje pogoja mora v celoti izhajati iz enega posla (pogodbe)</w:t>
            </w:r>
            <w:r w:rsidR="00C72028">
              <w:rPr>
                <w:rFonts w:ascii="Arial" w:hAnsi="Arial" w:cs="Arial"/>
                <w:sz w:val="20"/>
                <w:szCs w:val="20"/>
              </w:rPr>
              <w:t>.</w:t>
            </w:r>
          </w:p>
          <w:p w14:paraId="0D60AB0C" w14:textId="6757B9B2" w:rsidR="00393949" w:rsidRPr="00393949" w:rsidRDefault="00393949" w:rsidP="00393949">
            <w:pPr>
              <w:numPr>
                <w:ilvl w:val="0"/>
                <w:numId w:val="29"/>
              </w:numPr>
              <w:spacing w:line="260" w:lineRule="atLeast"/>
              <w:ind w:left="714" w:hanging="357"/>
              <w:jc w:val="both"/>
              <w:rPr>
                <w:rFonts w:ascii="Arial" w:hAnsi="Arial" w:cs="Arial"/>
                <w:sz w:val="20"/>
                <w:szCs w:val="20"/>
              </w:rPr>
            </w:pPr>
            <w:r w:rsidRPr="00393949">
              <w:rPr>
                <w:rFonts w:ascii="Arial" w:hAnsi="Arial" w:cs="Arial"/>
                <w:sz w:val="20"/>
                <w:szCs w:val="20"/>
              </w:rPr>
              <w:t>mora imeti iz vseh spodaj navedenih področij skupno vsaj 1 leto delovnih izkušenj</w:t>
            </w:r>
            <w:r w:rsidR="00765B24">
              <w:rPr>
                <w:rFonts w:ascii="Arial" w:hAnsi="Arial" w:cs="Arial"/>
                <w:sz w:val="20"/>
                <w:szCs w:val="20"/>
              </w:rPr>
              <w:t xml:space="preserve"> (</w:t>
            </w:r>
            <w:r w:rsidR="001F20F3">
              <w:rPr>
                <w:rFonts w:ascii="Arial" w:hAnsi="Arial" w:cs="Arial"/>
                <w:sz w:val="20"/>
                <w:szCs w:val="20"/>
              </w:rPr>
              <w:t>izkušnje</w:t>
            </w:r>
            <w:r w:rsidR="00765B24">
              <w:rPr>
                <w:rFonts w:ascii="Arial" w:hAnsi="Arial" w:cs="Arial"/>
                <w:sz w:val="20"/>
                <w:szCs w:val="20"/>
              </w:rPr>
              <w:t xml:space="preserve"> dokazuje z izjavo na obrazcu 3)</w:t>
            </w:r>
            <w:r w:rsidRPr="00393949">
              <w:rPr>
                <w:rFonts w:ascii="Arial" w:hAnsi="Arial" w:cs="Arial"/>
                <w:sz w:val="20"/>
                <w:szCs w:val="20"/>
              </w:rPr>
              <w:t>:</w:t>
            </w:r>
          </w:p>
          <w:p w14:paraId="508E9FF5" w14:textId="7480ECF0" w:rsidR="00393949" w:rsidRDefault="00393949" w:rsidP="00393949">
            <w:pPr>
              <w:numPr>
                <w:ilvl w:val="0"/>
                <w:numId w:val="31"/>
              </w:numPr>
              <w:spacing w:line="260" w:lineRule="atLeast"/>
              <w:jc w:val="both"/>
              <w:rPr>
                <w:rFonts w:ascii="Arial" w:hAnsi="Arial" w:cs="Arial"/>
                <w:sz w:val="20"/>
                <w:szCs w:val="20"/>
              </w:rPr>
            </w:pPr>
            <w:r w:rsidRPr="00393949">
              <w:rPr>
                <w:rFonts w:ascii="Arial" w:hAnsi="Arial" w:cs="Arial"/>
                <w:sz w:val="20"/>
                <w:szCs w:val="20"/>
              </w:rPr>
              <w:t>razvoja aplikativne programske opreme (razvoj, testiranje, odprava napak, vzdrževanje)</w:t>
            </w:r>
            <w:r w:rsidR="00840702">
              <w:rPr>
                <w:rFonts w:ascii="Arial" w:hAnsi="Arial" w:cs="Arial"/>
                <w:sz w:val="20"/>
                <w:szCs w:val="20"/>
              </w:rPr>
              <w:t xml:space="preserve"> in</w:t>
            </w:r>
          </w:p>
          <w:p w14:paraId="06C19345" w14:textId="3AE05824" w:rsidR="00AC404A" w:rsidRPr="00C72028" w:rsidRDefault="00765B24" w:rsidP="00765B24">
            <w:pPr>
              <w:numPr>
                <w:ilvl w:val="0"/>
                <w:numId w:val="31"/>
              </w:numPr>
              <w:spacing w:line="260" w:lineRule="atLeast"/>
              <w:jc w:val="both"/>
              <w:rPr>
                <w:rFonts w:ascii="Arial" w:hAnsi="Arial" w:cs="Arial"/>
                <w:sz w:val="20"/>
                <w:szCs w:val="20"/>
              </w:rPr>
            </w:pPr>
            <w:r w:rsidRPr="00C72028">
              <w:rPr>
                <w:rFonts w:ascii="Arial" w:hAnsi="Arial" w:cs="Arial"/>
                <w:sz w:val="20"/>
                <w:szCs w:val="20"/>
              </w:rPr>
              <w:t xml:space="preserve">poznavanja </w:t>
            </w:r>
            <w:r w:rsidR="00393949" w:rsidRPr="00C72028">
              <w:rPr>
                <w:rFonts w:ascii="Arial" w:hAnsi="Arial" w:cs="Arial"/>
                <w:sz w:val="20"/>
                <w:szCs w:val="20"/>
              </w:rPr>
              <w:t>principov razvoja večnivojskih aplikacij, Windows namiznih aplikacij in Windows servisov</w:t>
            </w:r>
            <w:r w:rsidR="001F20F3" w:rsidRPr="00C72028">
              <w:rPr>
                <w:rFonts w:ascii="Arial" w:hAnsi="Arial" w:cs="Arial"/>
                <w:sz w:val="20"/>
                <w:szCs w:val="20"/>
              </w:rPr>
              <w:t>.</w:t>
            </w:r>
          </w:p>
          <w:p w14:paraId="3A9AC3F7" w14:textId="77777777" w:rsidR="00C72028" w:rsidRPr="00765B24" w:rsidRDefault="00C72028" w:rsidP="00765B24">
            <w:pPr>
              <w:spacing w:line="260" w:lineRule="atLeast"/>
              <w:jc w:val="both"/>
              <w:rPr>
                <w:rFonts w:ascii="Arial" w:hAnsi="Arial" w:cs="Arial"/>
                <w:sz w:val="20"/>
                <w:szCs w:val="20"/>
              </w:rPr>
            </w:pPr>
          </w:p>
          <w:p w14:paraId="4B3B6913" w14:textId="77777777" w:rsidR="00AC404A" w:rsidRPr="00BE0637" w:rsidRDefault="00AC404A" w:rsidP="00AC404A">
            <w:pPr>
              <w:numPr>
                <w:ilvl w:val="0"/>
                <w:numId w:val="30"/>
              </w:numPr>
              <w:spacing w:line="260" w:lineRule="atLeast"/>
              <w:ind w:left="317" w:hanging="357"/>
              <w:jc w:val="both"/>
              <w:rPr>
                <w:rFonts w:ascii="Arial" w:hAnsi="Arial" w:cs="Arial"/>
                <w:sz w:val="20"/>
                <w:szCs w:val="20"/>
              </w:rPr>
            </w:pPr>
            <w:r w:rsidRPr="00BE0637">
              <w:rPr>
                <w:rFonts w:ascii="Arial" w:hAnsi="Arial" w:cs="Arial"/>
                <w:b/>
                <w:sz w:val="20"/>
                <w:szCs w:val="20"/>
              </w:rPr>
              <w:t>Poslovni analitik/testni inženir,</w:t>
            </w:r>
            <w:r w:rsidRPr="00BE0637">
              <w:rPr>
                <w:rFonts w:ascii="Arial" w:hAnsi="Arial" w:cs="Arial"/>
                <w:sz w:val="20"/>
                <w:szCs w:val="20"/>
              </w:rPr>
              <w:t xml:space="preserve"> ki izpolnjuje naslednje zahteve: </w:t>
            </w:r>
          </w:p>
          <w:p w14:paraId="413AE1C8" w14:textId="77777777" w:rsidR="00AC404A" w:rsidRPr="00BE0637" w:rsidRDefault="00AC404A" w:rsidP="00AC404A">
            <w:pPr>
              <w:numPr>
                <w:ilvl w:val="0"/>
                <w:numId w:val="29"/>
              </w:numPr>
              <w:spacing w:line="260" w:lineRule="atLeast"/>
              <w:jc w:val="both"/>
              <w:rPr>
                <w:rFonts w:ascii="Arial" w:hAnsi="Arial" w:cs="Arial"/>
                <w:sz w:val="20"/>
                <w:szCs w:val="20"/>
              </w:rPr>
            </w:pPr>
            <w:r w:rsidRPr="00BE0637">
              <w:rPr>
                <w:rFonts w:ascii="Arial" w:hAnsi="Arial" w:cs="Arial"/>
                <w:sz w:val="20"/>
                <w:szCs w:val="20"/>
              </w:rPr>
              <w:t>ima najmanj 8 raven izobrazbe po SOK – Slovensko ogrodje kvalifikacij (univerzitetna izobrazba ali specializacija po visokošolskih strokovnih programih po »predbolonjskih« programih ali magisterij stroke - 2. bolonjska stopnja);</w:t>
            </w:r>
            <w:r w:rsidRPr="00BE0637">
              <w:rPr>
                <w:rFonts w:ascii="Arial" w:hAnsi="Arial" w:cs="Arial"/>
                <w:strike/>
                <w:sz w:val="20"/>
                <w:szCs w:val="20"/>
              </w:rPr>
              <w:t xml:space="preserve"> </w:t>
            </w:r>
          </w:p>
          <w:p w14:paraId="0AF4945F" w14:textId="1B31EDB8" w:rsidR="00AC404A" w:rsidRPr="00BE0637" w:rsidRDefault="00AC404A" w:rsidP="005003B6">
            <w:pPr>
              <w:numPr>
                <w:ilvl w:val="0"/>
                <w:numId w:val="29"/>
              </w:numPr>
              <w:tabs>
                <w:tab w:val="num" w:pos="993"/>
              </w:tabs>
              <w:spacing w:line="260" w:lineRule="atLeast"/>
              <w:jc w:val="both"/>
              <w:rPr>
                <w:rFonts w:ascii="Arial" w:hAnsi="Arial" w:cs="Arial"/>
                <w:sz w:val="20"/>
                <w:szCs w:val="20"/>
              </w:rPr>
            </w:pPr>
            <w:r w:rsidRPr="00BE0637">
              <w:rPr>
                <w:rFonts w:ascii="Arial" w:hAnsi="Arial" w:cs="Arial"/>
                <w:sz w:val="20"/>
                <w:szCs w:val="20"/>
              </w:rPr>
              <w:t>ima vsaj 3 leta delovnih izkušenj na področju sistemske in poslovne analize</w:t>
            </w:r>
            <w:r w:rsidR="005003B6" w:rsidRPr="005003B6">
              <w:rPr>
                <w:rFonts w:ascii="Arial" w:hAnsi="Arial" w:cs="Arial"/>
                <w:sz w:val="20"/>
                <w:szCs w:val="20"/>
              </w:rPr>
              <w:t>, kar dokazuje z izjavo na obrazcu 3</w:t>
            </w:r>
            <w:r w:rsidRPr="00BE0637">
              <w:rPr>
                <w:rFonts w:ascii="Arial" w:hAnsi="Arial" w:cs="Arial"/>
                <w:sz w:val="20"/>
                <w:szCs w:val="20"/>
              </w:rPr>
              <w:t>;</w:t>
            </w:r>
          </w:p>
          <w:p w14:paraId="63ECA467" w14:textId="3CFC94A2" w:rsidR="00AC404A" w:rsidRPr="00BE0637" w:rsidRDefault="00393949" w:rsidP="00765B24">
            <w:pPr>
              <w:numPr>
                <w:ilvl w:val="0"/>
                <w:numId w:val="29"/>
              </w:numPr>
              <w:tabs>
                <w:tab w:val="num" w:pos="993"/>
              </w:tabs>
              <w:spacing w:line="260" w:lineRule="atLeast"/>
              <w:jc w:val="both"/>
              <w:rPr>
                <w:rFonts w:ascii="Arial" w:hAnsi="Arial" w:cs="Arial"/>
                <w:sz w:val="20"/>
                <w:szCs w:val="20"/>
              </w:rPr>
            </w:pPr>
            <w:r>
              <w:rPr>
                <w:rFonts w:ascii="Arial" w:hAnsi="Arial" w:cs="Arial"/>
                <w:sz w:val="20"/>
                <w:szCs w:val="20"/>
              </w:rPr>
              <w:t xml:space="preserve">ima referenco, da je </w:t>
            </w:r>
            <w:r w:rsidR="00AC404A" w:rsidRPr="00BE0637">
              <w:rPr>
                <w:rFonts w:ascii="Arial" w:hAnsi="Arial" w:cs="Arial"/>
                <w:sz w:val="20"/>
                <w:szCs w:val="20"/>
              </w:rPr>
              <w:t>v zadnjih 3 letih</w:t>
            </w:r>
            <w:r w:rsidR="005003B6" w:rsidRPr="005003B6">
              <w:rPr>
                <w:rFonts w:ascii="Arial" w:hAnsi="Arial" w:cs="Arial"/>
                <w:sz w:val="20"/>
                <w:szCs w:val="20"/>
              </w:rPr>
              <w:t xml:space="preserve">, šteto </w:t>
            </w:r>
            <w:r w:rsidR="00765B24" w:rsidRPr="00765B24">
              <w:rPr>
                <w:rFonts w:ascii="Arial" w:hAnsi="Arial" w:cs="Arial"/>
                <w:sz w:val="20"/>
                <w:szCs w:val="20"/>
              </w:rPr>
              <w:t>od dneva objave javnega naročila</w:t>
            </w:r>
            <w:r w:rsidR="005003B6">
              <w:rPr>
                <w:rFonts w:ascii="Arial" w:hAnsi="Arial" w:cs="Arial"/>
                <w:sz w:val="20"/>
                <w:szCs w:val="20"/>
              </w:rPr>
              <w:t>,</w:t>
            </w:r>
            <w:r w:rsidR="00AC404A" w:rsidRPr="00BE0637">
              <w:rPr>
                <w:rFonts w:ascii="Arial" w:hAnsi="Arial" w:cs="Arial"/>
                <w:sz w:val="20"/>
                <w:szCs w:val="20"/>
              </w:rPr>
              <w:t xml:space="preserve"> kot poslovni analitik/testni inženir sodeloval pri vsaj enem projektu izgradnje </w:t>
            </w:r>
            <w:r w:rsidR="00BE0637" w:rsidRPr="00BE0637">
              <w:rPr>
                <w:rFonts w:ascii="Arial" w:hAnsi="Arial" w:cs="Arial"/>
                <w:sz w:val="20"/>
                <w:szCs w:val="20"/>
              </w:rPr>
              <w:t xml:space="preserve">in/ali </w:t>
            </w:r>
            <w:r w:rsidR="00AC404A" w:rsidRPr="00BE0637">
              <w:rPr>
                <w:rFonts w:ascii="Arial" w:hAnsi="Arial" w:cs="Arial"/>
                <w:sz w:val="20"/>
                <w:szCs w:val="20"/>
              </w:rPr>
              <w:t>vzdrževanja informacijskega sistema,</w:t>
            </w:r>
            <w:r w:rsidR="00AC404A" w:rsidRPr="00BE0637">
              <w:t xml:space="preserve"> </w:t>
            </w:r>
            <w:r w:rsidR="00AC404A" w:rsidRPr="00BE0637">
              <w:rPr>
                <w:rFonts w:ascii="Arial" w:hAnsi="Arial" w:cs="Arial"/>
                <w:sz w:val="20"/>
                <w:szCs w:val="20"/>
              </w:rPr>
              <w:t>ki ga uporablja najmanj 500 uporabnikov, kjer sta bili uporabljeni tri-nivojska arhitektura (uporabniški vmesnik, poslovna logika, upravljanje s podatki) in tehnologija .NET</w:t>
            </w:r>
            <w:r w:rsidR="00765B24">
              <w:rPr>
                <w:rFonts w:ascii="Arial" w:hAnsi="Arial" w:cs="Arial"/>
                <w:sz w:val="20"/>
                <w:szCs w:val="20"/>
              </w:rPr>
              <w:t>.</w:t>
            </w:r>
            <w:r w:rsidR="00765B24">
              <w:t xml:space="preserve"> </w:t>
            </w:r>
            <w:r w:rsidR="00765B24" w:rsidRPr="00765B24">
              <w:rPr>
                <w:rFonts w:ascii="Arial" w:hAnsi="Arial" w:cs="Arial"/>
                <w:sz w:val="20"/>
                <w:szCs w:val="20"/>
              </w:rPr>
              <w:t>Referenca za izpolnjevanje pogoja mora v celoti izhajati iz enega posla (pogodbe)</w:t>
            </w:r>
            <w:r w:rsidR="00853A11">
              <w:rPr>
                <w:rFonts w:ascii="Arial" w:hAnsi="Arial" w:cs="Arial"/>
                <w:sz w:val="20"/>
                <w:szCs w:val="20"/>
              </w:rPr>
              <w:t>;</w:t>
            </w:r>
          </w:p>
          <w:p w14:paraId="086BDD7C" w14:textId="3F3DEEA6" w:rsidR="00AC404A" w:rsidRPr="00BE0637" w:rsidRDefault="00BE0637" w:rsidP="001F20F3">
            <w:pPr>
              <w:pStyle w:val="Odstavekseznama"/>
              <w:numPr>
                <w:ilvl w:val="0"/>
                <w:numId w:val="29"/>
              </w:numPr>
              <w:tabs>
                <w:tab w:val="num" w:pos="993"/>
              </w:tabs>
              <w:spacing w:line="260" w:lineRule="atLeast"/>
              <w:jc w:val="both"/>
              <w:rPr>
                <w:rFonts w:ascii="Arial" w:hAnsi="Arial" w:cs="Arial"/>
                <w:sz w:val="20"/>
                <w:szCs w:val="20"/>
              </w:rPr>
            </w:pPr>
            <w:r w:rsidRPr="00BE0637">
              <w:rPr>
                <w:rFonts w:ascii="Arial" w:hAnsi="Arial" w:cs="Arial"/>
                <w:sz w:val="20"/>
                <w:szCs w:val="20"/>
              </w:rPr>
              <w:t xml:space="preserve">mora imeti iz vseh </w:t>
            </w:r>
            <w:r w:rsidR="00A76C83">
              <w:rPr>
                <w:rFonts w:ascii="Arial" w:hAnsi="Arial" w:cs="Arial"/>
                <w:sz w:val="20"/>
                <w:szCs w:val="20"/>
              </w:rPr>
              <w:t xml:space="preserve">spodaj </w:t>
            </w:r>
            <w:r w:rsidRPr="00BE0637">
              <w:rPr>
                <w:rFonts w:ascii="Arial" w:hAnsi="Arial" w:cs="Arial"/>
                <w:sz w:val="20"/>
                <w:szCs w:val="20"/>
              </w:rPr>
              <w:t xml:space="preserve">navedenih področij, produktov oz. tehnologij skupno </w:t>
            </w:r>
            <w:r w:rsidRPr="00393949">
              <w:rPr>
                <w:rFonts w:ascii="Arial" w:hAnsi="Arial" w:cs="Arial"/>
                <w:sz w:val="20"/>
                <w:szCs w:val="20"/>
              </w:rPr>
              <w:t>vsaj 1 leto</w:t>
            </w:r>
            <w:r w:rsidRPr="00BE0637">
              <w:rPr>
                <w:rFonts w:ascii="Arial" w:hAnsi="Arial" w:cs="Arial"/>
                <w:sz w:val="20"/>
                <w:szCs w:val="20"/>
              </w:rPr>
              <w:t xml:space="preserve"> delovnih izkušenj</w:t>
            </w:r>
            <w:r w:rsidR="001F20F3">
              <w:rPr>
                <w:rFonts w:ascii="Arial" w:hAnsi="Arial" w:cs="Arial"/>
                <w:sz w:val="20"/>
                <w:szCs w:val="20"/>
              </w:rPr>
              <w:t xml:space="preserve"> </w:t>
            </w:r>
            <w:r w:rsidR="001F20F3" w:rsidRPr="001F20F3">
              <w:rPr>
                <w:rFonts w:ascii="Arial" w:hAnsi="Arial" w:cs="Arial"/>
                <w:sz w:val="20"/>
                <w:szCs w:val="20"/>
              </w:rPr>
              <w:t>(</w:t>
            </w:r>
            <w:r w:rsidR="001F20F3">
              <w:rPr>
                <w:rFonts w:ascii="Arial" w:hAnsi="Arial" w:cs="Arial"/>
                <w:sz w:val="20"/>
                <w:szCs w:val="20"/>
              </w:rPr>
              <w:t>izkušnje</w:t>
            </w:r>
            <w:r w:rsidR="001F20F3" w:rsidRPr="001F20F3">
              <w:rPr>
                <w:rFonts w:ascii="Arial" w:hAnsi="Arial" w:cs="Arial"/>
                <w:sz w:val="20"/>
                <w:szCs w:val="20"/>
              </w:rPr>
              <w:t xml:space="preserve"> dokazuje z izjavo na obrazcu 3)</w:t>
            </w:r>
            <w:r w:rsidR="00AC404A" w:rsidRPr="00BE0637">
              <w:rPr>
                <w:rFonts w:ascii="Arial" w:hAnsi="Arial" w:cs="Arial"/>
                <w:sz w:val="20"/>
                <w:szCs w:val="20"/>
              </w:rPr>
              <w:t>:</w:t>
            </w:r>
          </w:p>
          <w:p w14:paraId="2D1C9E43" w14:textId="40DEE78A" w:rsidR="00AC404A" w:rsidRPr="00BE0637" w:rsidRDefault="006F0C12" w:rsidP="00AC404A">
            <w:pPr>
              <w:pStyle w:val="Odstavekseznama"/>
              <w:numPr>
                <w:ilvl w:val="0"/>
                <w:numId w:val="31"/>
              </w:numPr>
              <w:spacing w:line="260" w:lineRule="atLeast"/>
              <w:jc w:val="both"/>
              <w:rPr>
                <w:rFonts w:ascii="Arial" w:hAnsi="Arial" w:cs="Arial"/>
                <w:sz w:val="20"/>
                <w:szCs w:val="20"/>
              </w:rPr>
            </w:pPr>
            <w:r>
              <w:rPr>
                <w:rFonts w:ascii="Arial" w:hAnsi="Arial" w:cs="Arial"/>
                <w:sz w:val="20"/>
                <w:szCs w:val="20"/>
              </w:rPr>
              <w:t>poznavanje principov</w:t>
            </w:r>
            <w:r w:rsidR="00AC404A" w:rsidRPr="00BE0637">
              <w:rPr>
                <w:rFonts w:ascii="Arial" w:hAnsi="Arial" w:cs="Arial"/>
                <w:sz w:val="20"/>
                <w:szCs w:val="20"/>
              </w:rPr>
              <w:t xml:space="preserve"> razvoja aplikativne programske opreme (razvoj, testiranje, odprava napak, vzdrževanje),</w:t>
            </w:r>
          </w:p>
          <w:p w14:paraId="3DF03D5E" w14:textId="77777777" w:rsidR="00AC404A" w:rsidRPr="00BE0637" w:rsidRDefault="00AC404A" w:rsidP="00AC404A">
            <w:pPr>
              <w:pStyle w:val="Odstavekseznama"/>
              <w:numPr>
                <w:ilvl w:val="0"/>
                <w:numId w:val="31"/>
              </w:numPr>
              <w:spacing w:line="260" w:lineRule="atLeast"/>
              <w:jc w:val="both"/>
              <w:rPr>
                <w:rFonts w:ascii="Arial" w:hAnsi="Arial" w:cs="Arial"/>
                <w:sz w:val="20"/>
                <w:szCs w:val="20"/>
              </w:rPr>
            </w:pPr>
            <w:r w:rsidRPr="00BE0637">
              <w:rPr>
                <w:rFonts w:ascii="Arial" w:hAnsi="Arial" w:cs="Arial"/>
                <w:sz w:val="20"/>
                <w:szCs w:val="20"/>
              </w:rPr>
              <w:t>poznavanje principov razvoja večnivojskih aplikacij, Windows namiznih aplikacij in Windows servisov,</w:t>
            </w:r>
          </w:p>
          <w:p w14:paraId="446F0E7F" w14:textId="4265670F" w:rsidR="00AC404A" w:rsidRPr="00BE0637" w:rsidRDefault="006F0C12" w:rsidP="00AC404A">
            <w:pPr>
              <w:pStyle w:val="Odstavekseznama"/>
              <w:numPr>
                <w:ilvl w:val="0"/>
                <w:numId w:val="31"/>
              </w:numPr>
              <w:spacing w:line="260" w:lineRule="atLeast"/>
              <w:jc w:val="both"/>
              <w:rPr>
                <w:rFonts w:ascii="Arial" w:hAnsi="Arial" w:cs="Arial"/>
                <w:sz w:val="20"/>
                <w:szCs w:val="20"/>
              </w:rPr>
            </w:pPr>
            <w:r>
              <w:rPr>
                <w:rFonts w:ascii="Arial" w:hAnsi="Arial" w:cs="Arial"/>
                <w:sz w:val="20"/>
                <w:szCs w:val="20"/>
              </w:rPr>
              <w:t xml:space="preserve">poznavanje </w:t>
            </w:r>
            <w:r w:rsidR="00AC404A" w:rsidRPr="00BE0637">
              <w:rPr>
                <w:rFonts w:ascii="Arial" w:hAnsi="Arial" w:cs="Arial"/>
                <w:sz w:val="20"/>
                <w:szCs w:val="20"/>
              </w:rPr>
              <w:t>orod</w:t>
            </w:r>
            <w:r>
              <w:rPr>
                <w:rFonts w:ascii="Arial" w:hAnsi="Arial" w:cs="Arial"/>
                <w:sz w:val="20"/>
                <w:szCs w:val="20"/>
              </w:rPr>
              <w:t>i</w:t>
            </w:r>
            <w:r w:rsidR="00AC404A" w:rsidRPr="00BE0637">
              <w:rPr>
                <w:rFonts w:ascii="Arial" w:hAnsi="Arial" w:cs="Arial"/>
                <w:sz w:val="20"/>
                <w:szCs w:val="20"/>
              </w:rPr>
              <w:t>j za analizo in oblikovanje informacijskih sistemov,</w:t>
            </w:r>
          </w:p>
          <w:p w14:paraId="738C05AF" w14:textId="77777777" w:rsidR="00AC404A" w:rsidRPr="00BE0637" w:rsidRDefault="00AC404A" w:rsidP="00AC404A">
            <w:pPr>
              <w:pStyle w:val="Odstavekseznama"/>
              <w:numPr>
                <w:ilvl w:val="0"/>
                <w:numId w:val="31"/>
              </w:numPr>
              <w:spacing w:line="260" w:lineRule="atLeast"/>
              <w:jc w:val="both"/>
              <w:rPr>
                <w:rFonts w:ascii="Arial" w:hAnsi="Arial" w:cs="Arial"/>
                <w:sz w:val="20"/>
                <w:szCs w:val="20"/>
              </w:rPr>
            </w:pPr>
            <w:r w:rsidRPr="00BE0637">
              <w:rPr>
                <w:rFonts w:ascii="Arial" w:hAnsi="Arial" w:cs="Arial"/>
                <w:sz w:val="20"/>
                <w:szCs w:val="20"/>
              </w:rPr>
              <w:t>priprava funkcionalnih in nefunkcionalnih specifikacij,</w:t>
            </w:r>
          </w:p>
          <w:p w14:paraId="5DC30BD3" w14:textId="472F80B1" w:rsidR="00AC404A" w:rsidRPr="00BE0637" w:rsidRDefault="00AC404A" w:rsidP="00AC404A">
            <w:pPr>
              <w:pStyle w:val="Odstavekseznama"/>
              <w:numPr>
                <w:ilvl w:val="0"/>
                <w:numId w:val="31"/>
              </w:numPr>
              <w:spacing w:line="260" w:lineRule="atLeast"/>
              <w:jc w:val="both"/>
              <w:rPr>
                <w:rFonts w:ascii="Arial" w:hAnsi="Arial" w:cs="Arial"/>
                <w:sz w:val="20"/>
                <w:szCs w:val="20"/>
              </w:rPr>
            </w:pPr>
            <w:r w:rsidRPr="00BE0637">
              <w:rPr>
                <w:rFonts w:ascii="Arial" w:hAnsi="Arial" w:cs="Arial"/>
                <w:sz w:val="20"/>
                <w:szCs w:val="20"/>
              </w:rPr>
              <w:t>ocenjevanje obsega in kompleksnosti zahtev</w:t>
            </w:r>
            <w:r w:rsidR="00765B24">
              <w:rPr>
                <w:rFonts w:ascii="Arial" w:hAnsi="Arial" w:cs="Arial"/>
                <w:sz w:val="20"/>
                <w:szCs w:val="20"/>
              </w:rPr>
              <w:t xml:space="preserve"> in</w:t>
            </w:r>
          </w:p>
          <w:p w14:paraId="1EA9843B" w14:textId="18EDA075" w:rsidR="00AC404A" w:rsidRPr="00BE0637" w:rsidRDefault="00AC404A" w:rsidP="00AC404A">
            <w:pPr>
              <w:pStyle w:val="Odstavekseznama"/>
              <w:numPr>
                <w:ilvl w:val="0"/>
                <w:numId w:val="31"/>
              </w:numPr>
              <w:spacing w:line="260" w:lineRule="atLeast"/>
              <w:jc w:val="both"/>
              <w:rPr>
                <w:rFonts w:ascii="Arial" w:hAnsi="Arial" w:cs="Arial"/>
                <w:sz w:val="20"/>
                <w:szCs w:val="20"/>
              </w:rPr>
            </w:pPr>
            <w:r w:rsidRPr="00BE0637">
              <w:rPr>
                <w:rFonts w:ascii="Arial" w:hAnsi="Arial" w:cs="Arial"/>
                <w:sz w:val="20"/>
                <w:szCs w:val="20"/>
              </w:rPr>
              <w:t>izdelava in izvedba testnih načrtov, dokumentiranje in analiza rezultatov testiranja</w:t>
            </w:r>
            <w:r w:rsidR="004A7917">
              <w:rPr>
                <w:rFonts w:ascii="Arial" w:hAnsi="Arial" w:cs="Arial"/>
                <w:sz w:val="20"/>
                <w:szCs w:val="20"/>
              </w:rPr>
              <w:t>.</w:t>
            </w:r>
          </w:p>
          <w:p w14:paraId="68429875" w14:textId="77777777" w:rsidR="00AC404A" w:rsidRPr="00BE0637" w:rsidRDefault="00AC404A" w:rsidP="00AE72DA">
            <w:pPr>
              <w:spacing w:line="260" w:lineRule="atLeast"/>
              <w:jc w:val="both"/>
              <w:rPr>
                <w:rFonts w:ascii="Arial" w:hAnsi="Arial" w:cs="Arial"/>
                <w:sz w:val="20"/>
                <w:szCs w:val="20"/>
              </w:rPr>
            </w:pPr>
          </w:p>
          <w:p w14:paraId="5DDFB637" w14:textId="77777777" w:rsidR="00AC404A" w:rsidRPr="00BE0637" w:rsidRDefault="00AC404A" w:rsidP="00AC404A">
            <w:pPr>
              <w:numPr>
                <w:ilvl w:val="0"/>
                <w:numId w:val="30"/>
              </w:numPr>
              <w:spacing w:line="260" w:lineRule="atLeast"/>
              <w:ind w:left="317" w:hanging="357"/>
              <w:jc w:val="both"/>
              <w:rPr>
                <w:rFonts w:ascii="Arial" w:hAnsi="Arial" w:cs="Arial"/>
                <w:sz w:val="20"/>
                <w:szCs w:val="20"/>
              </w:rPr>
            </w:pPr>
            <w:r w:rsidRPr="00BE0637">
              <w:rPr>
                <w:rFonts w:ascii="Arial" w:hAnsi="Arial" w:cs="Arial"/>
                <w:b/>
                <w:sz w:val="20"/>
                <w:szCs w:val="20"/>
              </w:rPr>
              <w:t>Razvijalec Microsoft tehnologij</w:t>
            </w:r>
            <w:r w:rsidRPr="00BE0637">
              <w:rPr>
                <w:rFonts w:ascii="Arial" w:hAnsi="Arial" w:cs="Arial"/>
                <w:sz w:val="20"/>
                <w:szCs w:val="20"/>
              </w:rPr>
              <w:t xml:space="preserve">, ki izpolnjuje naslednje zahteve: </w:t>
            </w:r>
          </w:p>
          <w:p w14:paraId="6A5E4387" w14:textId="172F9B59" w:rsidR="00AC404A" w:rsidRPr="00BE0637" w:rsidRDefault="00AC404A" w:rsidP="00AC404A">
            <w:pPr>
              <w:numPr>
                <w:ilvl w:val="0"/>
                <w:numId w:val="29"/>
              </w:numPr>
              <w:tabs>
                <w:tab w:val="num" w:pos="993"/>
              </w:tabs>
              <w:spacing w:line="260" w:lineRule="atLeast"/>
              <w:ind w:hanging="357"/>
              <w:jc w:val="both"/>
              <w:rPr>
                <w:rFonts w:ascii="Arial" w:hAnsi="Arial" w:cs="Arial"/>
                <w:sz w:val="20"/>
                <w:szCs w:val="20"/>
              </w:rPr>
            </w:pPr>
            <w:r w:rsidRPr="00BE0637">
              <w:rPr>
                <w:rFonts w:ascii="Arial" w:hAnsi="Arial" w:cs="Arial"/>
                <w:sz w:val="20"/>
                <w:szCs w:val="20"/>
              </w:rPr>
              <w:t>ima najmanj 5 raven izobrazbe po SOK</w:t>
            </w:r>
            <w:r w:rsidR="00034614" w:rsidRPr="00BE0637">
              <w:rPr>
                <w:rFonts w:ascii="Arial" w:hAnsi="Arial" w:cs="Arial"/>
                <w:sz w:val="20"/>
                <w:szCs w:val="20"/>
              </w:rPr>
              <w:t>– Slovensko ogrodje kvalifikacij</w:t>
            </w:r>
            <w:r w:rsidRPr="00BE0637">
              <w:rPr>
                <w:rFonts w:ascii="Arial" w:hAnsi="Arial" w:cs="Arial"/>
                <w:sz w:val="20"/>
                <w:szCs w:val="20"/>
              </w:rPr>
              <w:t xml:space="preserve">; </w:t>
            </w:r>
          </w:p>
          <w:p w14:paraId="3D51934B" w14:textId="7506F945" w:rsidR="00AC404A" w:rsidRPr="00BE0637" w:rsidRDefault="00AC404A" w:rsidP="001F20F3">
            <w:pPr>
              <w:numPr>
                <w:ilvl w:val="0"/>
                <w:numId w:val="29"/>
              </w:numPr>
              <w:tabs>
                <w:tab w:val="num" w:pos="993"/>
              </w:tabs>
              <w:spacing w:line="260" w:lineRule="atLeast"/>
              <w:jc w:val="both"/>
              <w:rPr>
                <w:rFonts w:ascii="Arial" w:hAnsi="Arial" w:cs="Arial"/>
                <w:sz w:val="20"/>
                <w:szCs w:val="20"/>
              </w:rPr>
            </w:pPr>
            <w:r w:rsidRPr="00BE0637">
              <w:rPr>
                <w:rFonts w:ascii="Arial" w:hAnsi="Arial" w:cs="Arial"/>
                <w:sz w:val="20"/>
                <w:szCs w:val="20"/>
              </w:rPr>
              <w:t>ima vsaj 3 leta delovnih izkušenj</w:t>
            </w:r>
            <w:r w:rsidRPr="00BE0637">
              <w:rPr>
                <w:rFonts w:ascii="Arial" w:hAnsi="Arial" w:cs="Arial"/>
                <w:color w:val="000000"/>
                <w:sz w:val="20"/>
                <w:szCs w:val="20"/>
              </w:rPr>
              <w:t xml:space="preserve"> na področju razvoja aplikacij na Microsoft tehnologijah</w:t>
            </w:r>
            <w:r w:rsidR="001F20F3" w:rsidRPr="001F20F3">
              <w:rPr>
                <w:rFonts w:ascii="Arial" w:hAnsi="Arial" w:cs="Arial"/>
                <w:sz w:val="20"/>
                <w:szCs w:val="20"/>
              </w:rPr>
              <w:t>, kar dokazuje z izjavo na obrazcu 3</w:t>
            </w:r>
            <w:r w:rsidR="001F20F3">
              <w:rPr>
                <w:rFonts w:ascii="Arial" w:hAnsi="Arial" w:cs="Arial"/>
                <w:sz w:val="20"/>
                <w:szCs w:val="20"/>
              </w:rPr>
              <w:t>;</w:t>
            </w:r>
          </w:p>
          <w:p w14:paraId="7D8C8ABF" w14:textId="68288D7F" w:rsidR="00AC404A" w:rsidRPr="00BE0637" w:rsidRDefault="00AC404A" w:rsidP="001F20F3">
            <w:pPr>
              <w:numPr>
                <w:ilvl w:val="0"/>
                <w:numId w:val="29"/>
              </w:numPr>
              <w:spacing w:line="260" w:lineRule="atLeast"/>
              <w:jc w:val="both"/>
              <w:rPr>
                <w:rFonts w:ascii="Arial" w:hAnsi="Arial" w:cs="Arial"/>
                <w:sz w:val="20"/>
                <w:szCs w:val="20"/>
              </w:rPr>
            </w:pPr>
            <w:r w:rsidRPr="00BE0637">
              <w:rPr>
                <w:rFonts w:ascii="Arial" w:hAnsi="Arial" w:cs="Arial"/>
                <w:sz w:val="20"/>
                <w:szCs w:val="20"/>
              </w:rPr>
              <w:t xml:space="preserve">mora imeti iz </w:t>
            </w:r>
            <w:r w:rsidR="00125931" w:rsidRPr="00BE0637">
              <w:rPr>
                <w:rFonts w:ascii="Arial" w:hAnsi="Arial" w:cs="Arial"/>
                <w:sz w:val="20"/>
                <w:szCs w:val="20"/>
              </w:rPr>
              <w:t xml:space="preserve">vseh </w:t>
            </w:r>
            <w:r w:rsidR="001F20F3">
              <w:rPr>
                <w:rFonts w:ascii="Arial" w:hAnsi="Arial" w:cs="Arial"/>
                <w:sz w:val="20"/>
                <w:szCs w:val="20"/>
              </w:rPr>
              <w:t xml:space="preserve">spodaj </w:t>
            </w:r>
            <w:r w:rsidR="00125931" w:rsidRPr="00BE0637">
              <w:rPr>
                <w:rFonts w:ascii="Arial" w:hAnsi="Arial" w:cs="Arial"/>
                <w:sz w:val="20"/>
                <w:szCs w:val="20"/>
              </w:rPr>
              <w:t xml:space="preserve">navedenih </w:t>
            </w:r>
            <w:r w:rsidRPr="00BE0637">
              <w:rPr>
                <w:rFonts w:ascii="Arial" w:hAnsi="Arial" w:cs="Arial"/>
                <w:sz w:val="20"/>
                <w:szCs w:val="20"/>
              </w:rPr>
              <w:t>področij, produktov oz. tehnologij</w:t>
            </w:r>
            <w:r w:rsidR="009B3C19" w:rsidRPr="00BE0637">
              <w:t xml:space="preserve"> </w:t>
            </w:r>
            <w:r w:rsidR="009B3C19" w:rsidRPr="00BE0637">
              <w:rPr>
                <w:rFonts w:ascii="Arial" w:hAnsi="Arial" w:cs="Arial"/>
                <w:sz w:val="20"/>
                <w:szCs w:val="20"/>
              </w:rPr>
              <w:t xml:space="preserve">skupno </w:t>
            </w:r>
            <w:r w:rsidR="009B3C19" w:rsidRPr="00393949">
              <w:rPr>
                <w:rFonts w:ascii="Arial" w:hAnsi="Arial" w:cs="Arial"/>
                <w:sz w:val="20"/>
                <w:szCs w:val="20"/>
              </w:rPr>
              <w:t>vsaj 1 leto</w:t>
            </w:r>
            <w:r w:rsidR="009B3C19" w:rsidRPr="00BE0637">
              <w:rPr>
                <w:rFonts w:ascii="Arial" w:hAnsi="Arial" w:cs="Arial"/>
                <w:sz w:val="20"/>
                <w:szCs w:val="20"/>
              </w:rPr>
              <w:t xml:space="preserve"> delovnih izkušenj</w:t>
            </w:r>
            <w:r w:rsidR="001F20F3">
              <w:rPr>
                <w:rFonts w:ascii="Arial" w:hAnsi="Arial" w:cs="Arial"/>
                <w:sz w:val="20"/>
                <w:szCs w:val="20"/>
              </w:rPr>
              <w:t xml:space="preserve"> (izkušnje </w:t>
            </w:r>
            <w:r w:rsidR="001F20F3" w:rsidRPr="001F20F3">
              <w:rPr>
                <w:rFonts w:ascii="Arial" w:hAnsi="Arial" w:cs="Arial"/>
                <w:sz w:val="20"/>
                <w:szCs w:val="20"/>
              </w:rPr>
              <w:t>dokazuje z izjavo na obrazcu 3</w:t>
            </w:r>
            <w:r w:rsidR="001F20F3">
              <w:rPr>
                <w:rFonts w:ascii="Arial" w:hAnsi="Arial" w:cs="Arial"/>
                <w:sz w:val="20"/>
                <w:szCs w:val="20"/>
              </w:rPr>
              <w:t>)</w:t>
            </w:r>
            <w:r w:rsidRPr="00BE0637">
              <w:rPr>
                <w:rFonts w:ascii="Arial" w:hAnsi="Arial" w:cs="Arial"/>
                <w:sz w:val="20"/>
                <w:szCs w:val="20"/>
              </w:rPr>
              <w:t>:</w:t>
            </w:r>
          </w:p>
          <w:p w14:paraId="13B3ADD0" w14:textId="77777777" w:rsidR="00AC404A" w:rsidRPr="00BE0637" w:rsidRDefault="00AC404A" w:rsidP="00AC404A">
            <w:pPr>
              <w:pStyle w:val="Odstavekseznama"/>
              <w:numPr>
                <w:ilvl w:val="0"/>
                <w:numId w:val="31"/>
              </w:numPr>
              <w:spacing w:line="260" w:lineRule="atLeast"/>
              <w:jc w:val="both"/>
              <w:rPr>
                <w:rFonts w:ascii="Arial" w:hAnsi="Arial" w:cs="Arial"/>
                <w:sz w:val="20"/>
                <w:szCs w:val="20"/>
              </w:rPr>
            </w:pPr>
            <w:r w:rsidRPr="00BE0637">
              <w:rPr>
                <w:rFonts w:ascii="Arial" w:hAnsi="Arial" w:cs="Arial"/>
                <w:sz w:val="20"/>
                <w:szCs w:val="20"/>
              </w:rPr>
              <w:t>.NET Framework od ver. 2.0 naprej,</w:t>
            </w:r>
          </w:p>
          <w:p w14:paraId="6F1FB1BE" w14:textId="77777777" w:rsidR="00AC404A" w:rsidRPr="00BE0637" w:rsidRDefault="00AC404A" w:rsidP="00AC404A">
            <w:pPr>
              <w:pStyle w:val="Odstavekseznama"/>
              <w:numPr>
                <w:ilvl w:val="0"/>
                <w:numId w:val="31"/>
              </w:numPr>
              <w:spacing w:line="260" w:lineRule="atLeast"/>
              <w:jc w:val="both"/>
              <w:rPr>
                <w:rFonts w:ascii="Arial" w:hAnsi="Arial" w:cs="Arial"/>
                <w:sz w:val="20"/>
                <w:szCs w:val="20"/>
              </w:rPr>
            </w:pPr>
            <w:r w:rsidRPr="00BE0637">
              <w:rPr>
                <w:rFonts w:ascii="Arial" w:hAnsi="Arial" w:cs="Arial"/>
                <w:sz w:val="20"/>
                <w:szCs w:val="20"/>
              </w:rPr>
              <w:t>Internet Explorer (IE) od ver. 8.0 naprej,</w:t>
            </w:r>
          </w:p>
          <w:p w14:paraId="2DF2B42B" w14:textId="3A12E709" w:rsidR="00AC404A" w:rsidRPr="00BE0637" w:rsidRDefault="00AC404A" w:rsidP="001F20F3">
            <w:pPr>
              <w:pStyle w:val="Odstavekseznama"/>
              <w:numPr>
                <w:ilvl w:val="0"/>
                <w:numId w:val="31"/>
              </w:numPr>
              <w:spacing w:line="260" w:lineRule="atLeast"/>
              <w:rPr>
                <w:rFonts w:ascii="Arial" w:hAnsi="Arial" w:cs="Arial"/>
                <w:sz w:val="20"/>
                <w:szCs w:val="20"/>
              </w:rPr>
            </w:pPr>
            <w:r w:rsidRPr="00BE0637">
              <w:rPr>
                <w:rFonts w:ascii="Arial" w:hAnsi="Arial" w:cs="Arial"/>
                <w:sz w:val="20"/>
                <w:szCs w:val="20"/>
              </w:rPr>
              <w:t>obvladovanje razvoja večnivojskih aplikacij, Windows namiznih aplikacij in Windows</w:t>
            </w:r>
            <w:r w:rsidR="001F20F3">
              <w:rPr>
                <w:rFonts w:ascii="Arial" w:hAnsi="Arial" w:cs="Arial"/>
                <w:sz w:val="20"/>
                <w:szCs w:val="20"/>
              </w:rPr>
              <w:t xml:space="preserve"> servisov,</w:t>
            </w:r>
            <w:r w:rsidRPr="00BE0637">
              <w:rPr>
                <w:rFonts w:ascii="Arial" w:hAnsi="Arial" w:cs="Arial"/>
                <w:sz w:val="20"/>
                <w:szCs w:val="20"/>
              </w:rPr>
              <w:t xml:space="preserve"> </w:t>
            </w:r>
          </w:p>
          <w:p w14:paraId="5CCD1281" w14:textId="77777777" w:rsidR="00AC404A" w:rsidRPr="00BE0637" w:rsidRDefault="00AC404A" w:rsidP="00AC404A">
            <w:pPr>
              <w:pStyle w:val="Odstavekseznama"/>
              <w:numPr>
                <w:ilvl w:val="0"/>
                <w:numId w:val="31"/>
              </w:numPr>
              <w:spacing w:line="260" w:lineRule="atLeast"/>
              <w:jc w:val="both"/>
              <w:rPr>
                <w:rFonts w:ascii="Arial" w:hAnsi="Arial" w:cs="Arial"/>
                <w:sz w:val="20"/>
                <w:szCs w:val="20"/>
              </w:rPr>
            </w:pPr>
            <w:r w:rsidRPr="00BE0637">
              <w:rPr>
                <w:rFonts w:ascii="Arial" w:hAnsi="Arial" w:cs="Arial"/>
                <w:sz w:val="20"/>
                <w:szCs w:val="20"/>
              </w:rPr>
              <w:lastRenderedPageBreak/>
              <w:t>načrtovanje in dokumentiranje rešitev,</w:t>
            </w:r>
          </w:p>
          <w:p w14:paraId="424BBDA6" w14:textId="77777777" w:rsidR="00AC404A" w:rsidRPr="00BE0637" w:rsidRDefault="00AC404A" w:rsidP="00AC404A">
            <w:pPr>
              <w:pStyle w:val="Odstavekseznama"/>
              <w:numPr>
                <w:ilvl w:val="0"/>
                <w:numId w:val="31"/>
              </w:numPr>
              <w:spacing w:line="260" w:lineRule="atLeast"/>
              <w:jc w:val="both"/>
              <w:rPr>
                <w:rFonts w:ascii="Arial" w:hAnsi="Arial" w:cs="Arial"/>
                <w:sz w:val="20"/>
                <w:szCs w:val="20"/>
              </w:rPr>
            </w:pPr>
            <w:r w:rsidRPr="00BE0637">
              <w:rPr>
                <w:rFonts w:ascii="Arial" w:hAnsi="Arial" w:cs="Arial"/>
                <w:sz w:val="20"/>
                <w:szCs w:val="20"/>
              </w:rPr>
              <w:t>izvajanje in dokumentiranje unit testov.</w:t>
            </w:r>
          </w:p>
          <w:p w14:paraId="0D1C7C15" w14:textId="77777777" w:rsidR="00651B9D" w:rsidRPr="00BE0637" w:rsidRDefault="00651B9D" w:rsidP="00AE72DA">
            <w:pPr>
              <w:pStyle w:val="Odstavekseznama"/>
              <w:spacing w:line="260" w:lineRule="atLeast"/>
              <w:jc w:val="both"/>
              <w:rPr>
                <w:rFonts w:ascii="Arial" w:hAnsi="Arial" w:cs="Arial"/>
                <w:sz w:val="20"/>
                <w:szCs w:val="20"/>
              </w:rPr>
            </w:pPr>
          </w:p>
          <w:p w14:paraId="3D70EBE0" w14:textId="77777777" w:rsidR="00AC404A" w:rsidRPr="00BE0637" w:rsidRDefault="00AC404A" w:rsidP="006D5758">
            <w:pPr>
              <w:numPr>
                <w:ilvl w:val="0"/>
                <w:numId w:val="30"/>
              </w:numPr>
              <w:spacing w:line="260" w:lineRule="atLeast"/>
              <w:ind w:left="317" w:hanging="357"/>
              <w:jc w:val="both"/>
              <w:rPr>
                <w:rFonts w:ascii="Arial" w:hAnsi="Arial" w:cs="Arial"/>
                <w:b/>
                <w:bCs/>
                <w:color w:val="000000"/>
                <w:sz w:val="20"/>
                <w:szCs w:val="20"/>
              </w:rPr>
            </w:pPr>
            <w:r w:rsidRPr="00BE0637">
              <w:rPr>
                <w:rFonts w:ascii="Arial" w:hAnsi="Arial" w:cs="Arial"/>
                <w:b/>
                <w:bCs/>
                <w:color w:val="000000"/>
                <w:sz w:val="20"/>
                <w:szCs w:val="20"/>
              </w:rPr>
              <w:t>Dodatni pogoj:</w:t>
            </w:r>
          </w:p>
          <w:p w14:paraId="3015CD5D" w14:textId="1FA53E60" w:rsidR="00AC404A" w:rsidRPr="00BE0637" w:rsidRDefault="00AC404A" w:rsidP="006D5758">
            <w:pPr>
              <w:shd w:val="clear" w:color="auto" w:fill="FFFFFF"/>
              <w:spacing w:line="260" w:lineRule="atLeast"/>
              <w:ind w:left="317"/>
              <w:jc w:val="both"/>
              <w:rPr>
                <w:rFonts w:ascii="Arial" w:hAnsi="Arial" w:cs="Arial"/>
                <w:color w:val="000000"/>
                <w:sz w:val="20"/>
                <w:szCs w:val="20"/>
              </w:rPr>
            </w:pPr>
            <w:r w:rsidRPr="00BE0637">
              <w:rPr>
                <w:rFonts w:ascii="Arial" w:hAnsi="Arial" w:cs="Arial"/>
                <w:bCs/>
                <w:color w:val="000000"/>
                <w:sz w:val="20"/>
                <w:szCs w:val="20"/>
              </w:rPr>
              <w:t xml:space="preserve">Nominirani kadri morajo skupaj imeti </w:t>
            </w:r>
            <w:r w:rsidRPr="00BE0637">
              <w:rPr>
                <w:rFonts w:ascii="Arial" w:hAnsi="Arial" w:cs="Arial"/>
                <w:color w:val="000000"/>
                <w:sz w:val="20"/>
                <w:szCs w:val="20"/>
              </w:rPr>
              <w:t>najmanj dva (2) certifikata, ki dokazujeta znanje prijavljenega kadra s področja Microsoft .NET tehnologije in sicer:</w:t>
            </w:r>
          </w:p>
          <w:p w14:paraId="4F742C38" w14:textId="77777777" w:rsidR="00AC404A" w:rsidRPr="00BE0637" w:rsidRDefault="00AC404A" w:rsidP="006D5758">
            <w:pPr>
              <w:numPr>
                <w:ilvl w:val="0"/>
                <w:numId w:val="29"/>
              </w:numPr>
              <w:tabs>
                <w:tab w:val="num" w:pos="993"/>
              </w:tabs>
              <w:spacing w:line="260" w:lineRule="atLeast"/>
              <w:ind w:left="1037" w:hanging="357"/>
              <w:jc w:val="both"/>
              <w:rPr>
                <w:rFonts w:ascii="Arial" w:hAnsi="Arial" w:cs="Arial"/>
                <w:sz w:val="20"/>
                <w:szCs w:val="20"/>
              </w:rPr>
            </w:pPr>
            <w:r w:rsidRPr="00BE0637">
              <w:rPr>
                <w:rFonts w:ascii="Arial" w:hAnsi="Arial" w:cs="Arial"/>
                <w:sz w:val="20"/>
                <w:szCs w:val="20"/>
              </w:rPr>
              <w:t xml:space="preserve">Microsoft Certified Professional Developer ali Microsoft Certified Solutions Developer in  </w:t>
            </w:r>
          </w:p>
          <w:p w14:paraId="36D14C77" w14:textId="77777777" w:rsidR="00AC404A" w:rsidRPr="00BE0637" w:rsidRDefault="00AC404A" w:rsidP="006D5758">
            <w:pPr>
              <w:numPr>
                <w:ilvl w:val="0"/>
                <w:numId w:val="29"/>
              </w:numPr>
              <w:tabs>
                <w:tab w:val="num" w:pos="993"/>
              </w:tabs>
              <w:spacing w:line="260" w:lineRule="atLeast"/>
              <w:ind w:left="1037" w:hanging="357"/>
              <w:jc w:val="both"/>
              <w:rPr>
                <w:rFonts w:ascii="Arial" w:hAnsi="Arial" w:cs="Arial"/>
                <w:sz w:val="20"/>
                <w:szCs w:val="20"/>
              </w:rPr>
            </w:pPr>
            <w:r w:rsidRPr="00BE0637">
              <w:rPr>
                <w:rFonts w:ascii="Arial" w:hAnsi="Arial" w:cs="Arial"/>
                <w:sz w:val="20"/>
                <w:szCs w:val="20"/>
              </w:rPr>
              <w:t>Microsoft Certified Technology Specialist (MCTS) .NET Framework.</w:t>
            </w:r>
          </w:p>
          <w:p w14:paraId="166F4F32" w14:textId="77777777" w:rsidR="00AC404A" w:rsidRPr="00BE0637" w:rsidRDefault="00AC404A" w:rsidP="006D5758">
            <w:pPr>
              <w:spacing w:line="260" w:lineRule="atLeast"/>
              <w:ind w:left="317"/>
              <w:jc w:val="both"/>
              <w:rPr>
                <w:rFonts w:ascii="Arial" w:hAnsi="Arial" w:cs="Arial"/>
                <w:sz w:val="20"/>
                <w:szCs w:val="20"/>
              </w:rPr>
            </w:pPr>
          </w:p>
          <w:p w14:paraId="473DDC19" w14:textId="12433AB9" w:rsidR="00AC404A" w:rsidRPr="00BE0637" w:rsidRDefault="00AC404A" w:rsidP="006D5758">
            <w:pPr>
              <w:spacing w:line="260" w:lineRule="atLeast"/>
              <w:ind w:left="317"/>
              <w:jc w:val="both"/>
              <w:rPr>
                <w:rFonts w:ascii="Arial" w:hAnsi="Arial" w:cs="Arial"/>
                <w:sz w:val="20"/>
                <w:szCs w:val="20"/>
                <w:lang w:eastAsia="en-US"/>
              </w:rPr>
            </w:pPr>
            <w:r w:rsidRPr="00BE0637">
              <w:rPr>
                <w:rFonts w:ascii="Arial" w:hAnsi="Arial" w:cs="Arial"/>
                <w:sz w:val="20"/>
                <w:szCs w:val="20"/>
                <w:lang w:eastAsia="en-US"/>
              </w:rPr>
              <w:t xml:space="preserve">Ponudnik izkaže izpolnjevanje dodatnega pogoja ob oddaji ponudbe </w:t>
            </w:r>
            <w:r w:rsidRPr="00BE0637">
              <w:rPr>
                <w:rFonts w:ascii="Arial" w:hAnsi="Arial" w:cs="Arial"/>
                <w:bCs/>
                <w:sz w:val="20"/>
                <w:szCs w:val="20"/>
                <w:lang w:eastAsia="en-US"/>
              </w:rPr>
              <w:t xml:space="preserve">s predložitvijo </w:t>
            </w:r>
            <w:r w:rsidR="0087588F" w:rsidRPr="00BE0637">
              <w:rPr>
                <w:rFonts w:ascii="Arial" w:hAnsi="Arial" w:cs="Arial"/>
                <w:bCs/>
                <w:sz w:val="20"/>
                <w:szCs w:val="20"/>
                <w:lang w:eastAsia="en-US"/>
              </w:rPr>
              <w:t xml:space="preserve">»Obrazca 3: Izjava </w:t>
            </w:r>
            <w:r w:rsidR="006D5758" w:rsidRPr="00BE0637">
              <w:rPr>
                <w:rFonts w:ascii="Arial" w:hAnsi="Arial" w:cs="Arial"/>
                <w:bCs/>
                <w:sz w:val="20"/>
                <w:szCs w:val="20"/>
                <w:lang w:eastAsia="en-US"/>
              </w:rPr>
              <w:t xml:space="preserve">ponudnika </w:t>
            </w:r>
            <w:r w:rsidR="0087588F" w:rsidRPr="00BE0637">
              <w:rPr>
                <w:rFonts w:ascii="Arial" w:hAnsi="Arial" w:cs="Arial"/>
                <w:bCs/>
                <w:sz w:val="20"/>
                <w:szCs w:val="20"/>
                <w:lang w:eastAsia="en-US"/>
              </w:rPr>
              <w:t>- Seznam referenčnega kadra (kadrovska sposobnost)«</w:t>
            </w:r>
            <w:r w:rsidRPr="00BE0637">
              <w:rPr>
                <w:rFonts w:ascii="Arial" w:hAnsi="Arial" w:cs="Arial"/>
                <w:bCs/>
                <w:sz w:val="20"/>
                <w:szCs w:val="20"/>
                <w:lang w:eastAsia="en-US"/>
              </w:rPr>
              <w:t xml:space="preserve">, </w:t>
            </w:r>
            <w:r w:rsidRPr="00BE0637">
              <w:rPr>
                <w:rFonts w:ascii="Arial" w:hAnsi="Arial" w:cs="Arial"/>
                <w:sz w:val="20"/>
                <w:szCs w:val="20"/>
                <w:lang w:eastAsia="en-US"/>
              </w:rPr>
              <w:t>v fazi preverjanja ponudb pa na poziv naročnika z dostavo certifikatov</w:t>
            </w:r>
            <w:r w:rsidR="00860F61" w:rsidRPr="00034614">
              <w:rPr>
                <w:rFonts w:ascii="Arial" w:hAnsi="Arial" w:cs="Arial"/>
                <w:sz w:val="20"/>
                <w:szCs w:val="20"/>
                <w:lang w:eastAsia="en-US"/>
              </w:rPr>
              <w:t xml:space="preserve">, </w:t>
            </w:r>
            <w:r w:rsidR="00860F61" w:rsidRPr="001F20F3">
              <w:rPr>
                <w:rFonts w:ascii="Arial" w:hAnsi="Arial" w:cs="Arial"/>
                <w:sz w:val="20"/>
                <w:szCs w:val="20"/>
                <w:lang w:eastAsia="en-US"/>
              </w:rPr>
              <w:t xml:space="preserve">pri čemer si naročnik pridržuje pravico, da od ponudnika zahteva predložitev </w:t>
            </w:r>
            <w:r w:rsidR="000C61B0" w:rsidRPr="001F20F3">
              <w:rPr>
                <w:rFonts w:ascii="Arial" w:hAnsi="Arial" w:cs="Arial"/>
                <w:sz w:val="20"/>
                <w:szCs w:val="20"/>
                <w:lang w:eastAsia="en-US"/>
              </w:rPr>
              <w:t>še</w:t>
            </w:r>
            <w:r w:rsidR="00860F61" w:rsidRPr="001F20F3">
              <w:rPr>
                <w:rFonts w:ascii="Arial" w:hAnsi="Arial" w:cs="Arial"/>
                <w:sz w:val="20"/>
                <w:szCs w:val="20"/>
                <w:lang w:eastAsia="en-US"/>
              </w:rPr>
              <w:t xml:space="preserve"> drugih dokazil</w:t>
            </w:r>
            <w:r w:rsidRPr="001F20F3">
              <w:rPr>
                <w:rFonts w:ascii="Arial" w:hAnsi="Arial" w:cs="Arial"/>
                <w:sz w:val="20"/>
                <w:szCs w:val="20"/>
                <w:lang w:eastAsia="en-US"/>
              </w:rPr>
              <w:t>.</w:t>
            </w:r>
          </w:p>
          <w:p w14:paraId="2B3187FF" w14:textId="77777777" w:rsidR="00AC404A" w:rsidRPr="00BE0637" w:rsidRDefault="00AC404A" w:rsidP="006D5758">
            <w:pPr>
              <w:spacing w:line="260" w:lineRule="atLeast"/>
              <w:jc w:val="both"/>
              <w:rPr>
                <w:rFonts w:ascii="Arial" w:hAnsi="Arial" w:cs="Arial"/>
                <w:sz w:val="20"/>
                <w:szCs w:val="20"/>
              </w:rPr>
            </w:pPr>
          </w:p>
          <w:p w14:paraId="263AFE1B" w14:textId="77777777" w:rsidR="00AC404A" w:rsidRPr="00BE0637" w:rsidRDefault="00AC404A" w:rsidP="006D5758">
            <w:pPr>
              <w:spacing w:line="260" w:lineRule="atLeast"/>
              <w:jc w:val="both"/>
              <w:rPr>
                <w:rFonts w:ascii="Arial" w:hAnsi="Arial" w:cs="Arial"/>
                <w:sz w:val="20"/>
                <w:szCs w:val="20"/>
              </w:rPr>
            </w:pPr>
            <w:r w:rsidRPr="00BE0637">
              <w:rPr>
                <w:rFonts w:ascii="Arial" w:hAnsi="Arial" w:cs="Arial"/>
                <w:sz w:val="20"/>
                <w:szCs w:val="20"/>
              </w:rPr>
              <w:t>V času izvajanja pogodbe lahko na predmetu naročila sodelujejo tudi drugi strokovni kadri ponudnika, v kolikor naročnik z njimi soglaša.</w:t>
            </w:r>
          </w:p>
          <w:p w14:paraId="40331BB0" w14:textId="77777777" w:rsidR="00AC404A" w:rsidRPr="00BE0637" w:rsidRDefault="00AC404A" w:rsidP="006D5758">
            <w:pPr>
              <w:spacing w:line="260" w:lineRule="atLeast"/>
              <w:jc w:val="both"/>
              <w:rPr>
                <w:rFonts w:ascii="Arial" w:hAnsi="Arial" w:cs="Arial"/>
                <w:sz w:val="20"/>
                <w:szCs w:val="20"/>
              </w:rPr>
            </w:pPr>
          </w:p>
          <w:p w14:paraId="03BA0C87" w14:textId="77777777" w:rsidR="00AC404A" w:rsidRPr="00BE0637" w:rsidRDefault="00AC404A" w:rsidP="006D5758">
            <w:pPr>
              <w:spacing w:line="260" w:lineRule="atLeast"/>
              <w:jc w:val="both"/>
              <w:rPr>
                <w:rFonts w:ascii="Arial" w:hAnsi="Arial" w:cs="Arial"/>
                <w:sz w:val="20"/>
                <w:szCs w:val="20"/>
              </w:rPr>
            </w:pPr>
            <w:r w:rsidRPr="00BE0637">
              <w:rPr>
                <w:rFonts w:ascii="Arial" w:hAnsi="Arial" w:cs="Arial"/>
                <w:sz w:val="20"/>
                <w:szCs w:val="20"/>
              </w:rPr>
              <w:t>V primeru, da vodja projekta in ostali kadri ne obvladajo aktivno slovenski jezik, mora ponudnik na lastne stroške zagotoviti prevajalca, ki aktivno obvlada slovenski jezik.</w:t>
            </w:r>
          </w:p>
          <w:p w14:paraId="137F4580" w14:textId="77777777" w:rsidR="00AC404A" w:rsidRPr="00BE0637" w:rsidRDefault="00AC404A" w:rsidP="006D5758">
            <w:pPr>
              <w:spacing w:line="260" w:lineRule="atLeast"/>
              <w:jc w:val="both"/>
              <w:rPr>
                <w:rFonts w:ascii="Arial" w:hAnsi="Arial" w:cs="Arial"/>
                <w:sz w:val="20"/>
                <w:szCs w:val="20"/>
              </w:rPr>
            </w:pPr>
          </w:p>
          <w:p w14:paraId="149A0AA8" w14:textId="77777777" w:rsidR="00AC404A" w:rsidRPr="00BE0637" w:rsidRDefault="00AC404A" w:rsidP="006D5758">
            <w:pPr>
              <w:spacing w:line="260" w:lineRule="atLeast"/>
              <w:jc w:val="both"/>
              <w:rPr>
                <w:rFonts w:ascii="Arial" w:hAnsi="Arial" w:cs="Arial"/>
                <w:sz w:val="20"/>
                <w:szCs w:val="20"/>
              </w:rPr>
            </w:pPr>
            <w:r w:rsidRPr="00BE0637">
              <w:rPr>
                <w:rFonts w:ascii="Arial" w:hAnsi="Arial" w:cs="Arial"/>
                <w:sz w:val="20"/>
                <w:szCs w:val="20"/>
              </w:rPr>
              <w:t>Vsi prijavljeni kadri bodo morali varovati (osebne, zaupne in poslovne) podatke naročnika in drugih državnih organov, s katerimi bodo prišli v stik ob izvajanju storitev tega naročila.</w:t>
            </w:r>
          </w:p>
          <w:p w14:paraId="7497899F" w14:textId="77777777" w:rsidR="00AC404A" w:rsidRPr="00BE0637" w:rsidRDefault="00AC404A" w:rsidP="00AE72DA">
            <w:pPr>
              <w:jc w:val="both"/>
              <w:rPr>
                <w:rFonts w:ascii="Arial" w:hAnsi="Arial" w:cs="Arial"/>
                <w:sz w:val="20"/>
                <w:szCs w:val="20"/>
              </w:rPr>
            </w:pPr>
          </w:p>
        </w:tc>
      </w:tr>
    </w:tbl>
    <w:p w14:paraId="0AF8047E" w14:textId="77777777" w:rsidR="001F20F3" w:rsidRDefault="001F20F3" w:rsidP="00AC404A">
      <w:pPr>
        <w:spacing w:line="260" w:lineRule="atLeast"/>
        <w:jc w:val="both"/>
        <w:rPr>
          <w:rFonts w:ascii="Arial" w:hAnsi="Arial" w:cs="Arial"/>
          <w:sz w:val="20"/>
          <w:szCs w:val="20"/>
          <w:lang w:eastAsia="en-US"/>
        </w:rPr>
      </w:pPr>
    </w:p>
    <w:p w14:paraId="6AC15EA5" w14:textId="30140C46" w:rsidR="00AC404A" w:rsidRPr="000E59EC" w:rsidRDefault="00AC404A" w:rsidP="00AC404A">
      <w:pPr>
        <w:spacing w:line="260" w:lineRule="atLeast"/>
        <w:jc w:val="both"/>
        <w:rPr>
          <w:rFonts w:ascii="Arial" w:hAnsi="Arial" w:cs="Arial"/>
          <w:sz w:val="20"/>
          <w:szCs w:val="20"/>
          <w:lang w:eastAsia="en-US"/>
        </w:rPr>
      </w:pPr>
      <w:r w:rsidRPr="0083353A">
        <w:rPr>
          <w:rFonts w:ascii="Arial" w:hAnsi="Arial" w:cs="Arial"/>
          <w:sz w:val="20"/>
          <w:szCs w:val="20"/>
          <w:lang w:eastAsia="en-US"/>
        </w:rPr>
        <w:t>Vodja projekta in celotna strokovna delovna skupina morajo biti v primeru zahteve naročnika prisotni na vseh delovnih sestankih. Izvajalec</w:t>
      </w:r>
      <w:r w:rsidRPr="000E59EC">
        <w:rPr>
          <w:rFonts w:ascii="Arial" w:hAnsi="Arial" w:cs="Arial"/>
          <w:sz w:val="20"/>
          <w:szCs w:val="20"/>
          <w:lang w:eastAsia="en-US"/>
        </w:rPr>
        <w:t xml:space="preserve"> je dolžan ves čas trajanja </w:t>
      </w:r>
      <w:r w:rsidR="001F20F3">
        <w:rPr>
          <w:rFonts w:ascii="Arial" w:hAnsi="Arial" w:cs="Arial"/>
          <w:sz w:val="20"/>
          <w:szCs w:val="20"/>
          <w:lang w:eastAsia="en-US"/>
        </w:rPr>
        <w:t>pogodbe</w:t>
      </w:r>
      <w:r w:rsidR="001F20F3" w:rsidRPr="000E59EC">
        <w:rPr>
          <w:rFonts w:ascii="Arial" w:hAnsi="Arial" w:cs="Arial"/>
          <w:sz w:val="20"/>
          <w:szCs w:val="20"/>
          <w:lang w:eastAsia="en-US"/>
        </w:rPr>
        <w:t xml:space="preserve"> </w:t>
      </w:r>
      <w:r w:rsidRPr="000E59EC">
        <w:rPr>
          <w:rFonts w:ascii="Arial" w:hAnsi="Arial" w:cs="Arial"/>
          <w:sz w:val="20"/>
          <w:szCs w:val="20"/>
          <w:lang w:eastAsia="en-US"/>
        </w:rPr>
        <w:t>zagotavljati kader,</w:t>
      </w:r>
      <w:r w:rsidR="00955F4D">
        <w:rPr>
          <w:rFonts w:ascii="Arial" w:hAnsi="Arial" w:cs="Arial"/>
          <w:sz w:val="20"/>
          <w:szCs w:val="20"/>
          <w:lang w:eastAsia="en-US"/>
        </w:rPr>
        <w:t xml:space="preserve"> ki ga je navedel </w:t>
      </w:r>
      <w:r w:rsidRPr="000E59EC">
        <w:rPr>
          <w:rFonts w:ascii="Arial" w:hAnsi="Arial" w:cs="Arial"/>
          <w:sz w:val="20"/>
          <w:szCs w:val="20"/>
          <w:lang w:eastAsia="en-US"/>
        </w:rPr>
        <w:t>v ponudbi.</w:t>
      </w:r>
    </w:p>
    <w:p w14:paraId="1758CD90" w14:textId="77777777" w:rsidR="00AC404A" w:rsidRPr="000E59EC" w:rsidRDefault="00AC404A" w:rsidP="00AC404A">
      <w:pPr>
        <w:spacing w:line="260" w:lineRule="atLeast"/>
        <w:jc w:val="both"/>
        <w:rPr>
          <w:rFonts w:ascii="Arial" w:hAnsi="Arial" w:cs="Arial"/>
          <w:sz w:val="20"/>
          <w:szCs w:val="20"/>
          <w:lang w:eastAsia="en-US"/>
        </w:rPr>
      </w:pPr>
    </w:p>
    <w:p w14:paraId="44D2DD30" w14:textId="5AE7B936" w:rsidR="00AC404A" w:rsidRDefault="00AC404A" w:rsidP="00AC404A">
      <w:pPr>
        <w:spacing w:line="260" w:lineRule="atLeast"/>
        <w:jc w:val="both"/>
        <w:rPr>
          <w:rFonts w:ascii="Arial" w:hAnsi="Arial" w:cs="Arial"/>
          <w:sz w:val="20"/>
          <w:szCs w:val="20"/>
          <w:lang w:eastAsia="en-US"/>
        </w:rPr>
      </w:pPr>
      <w:r w:rsidRPr="000E59EC">
        <w:rPr>
          <w:rFonts w:ascii="Arial" w:hAnsi="Arial" w:cs="Arial"/>
          <w:sz w:val="20"/>
          <w:szCs w:val="20"/>
          <w:lang w:eastAsia="en-US"/>
        </w:rPr>
        <w:t xml:space="preserve">Zamenjava strokovnega kadra v </w:t>
      </w:r>
      <w:r w:rsidR="00955F4D">
        <w:rPr>
          <w:rFonts w:ascii="Arial" w:hAnsi="Arial" w:cs="Arial"/>
          <w:sz w:val="20"/>
          <w:szCs w:val="20"/>
          <w:lang w:eastAsia="en-US"/>
        </w:rPr>
        <w:t>delovni</w:t>
      </w:r>
      <w:r w:rsidRPr="000E59EC">
        <w:rPr>
          <w:rFonts w:ascii="Arial" w:hAnsi="Arial" w:cs="Arial"/>
          <w:sz w:val="20"/>
          <w:szCs w:val="20"/>
          <w:lang w:eastAsia="en-US"/>
        </w:rPr>
        <w:t xml:space="preserve"> skupini je možna izključno s soglasjem naročnika. Nadomestne osebe morajo izpolnjevati zahtevane pogoje glede kadrovske usposobljenosti za posamezno vlogo, na podlagi katerih je bila ponudniku priznana sposobnost za izpolnitev naročila in imeti enake ali boljše kvalifikacije. </w:t>
      </w:r>
    </w:p>
    <w:p w14:paraId="687C460A" w14:textId="77777777" w:rsidR="00AC404A" w:rsidRDefault="00AC404A" w:rsidP="00AC404A">
      <w:pPr>
        <w:spacing w:line="260" w:lineRule="atLeast"/>
        <w:jc w:val="both"/>
        <w:rPr>
          <w:rFonts w:ascii="Arial" w:hAnsi="Arial" w:cs="Arial"/>
          <w:sz w:val="20"/>
          <w:szCs w:val="20"/>
          <w:lang w:eastAsia="en-US"/>
        </w:rPr>
      </w:pPr>
    </w:p>
    <w:p w14:paraId="0297D20A" w14:textId="319A7DB1" w:rsidR="00AC404A" w:rsidRPr="00BE0637" w:rsidRDefault="00683255" w:rsidP="00AC404A">
      <w:pPr>
        <w:spacing w:line="260" w:lineRule="atLeast"/>
        <w:jc w:val="both"/>
        <w:rPr>
          <w:rFonts w:ascii="Arial" w:hAnsi="Arial" w:cs="Arial"/>
          <w:strike/>
          <w:sz w:val="20"/>
          <w:szCs w:val="20"/>
          <w:lang w:eastAsia="en-US"/>
        </w:rPr>
      </w:pPr>
      <w:r w:rsidRPr="001F20F3">
        <w:rPr>
          <w:rFonts w:ascii="Arial" w:hAnsi="Arial" w:cs="Arial"/>
          <w:sz w:val="20"/>
          <w:szCs w:val="20"/>
          <w:lang w:eastAsia="en-US"/>
        </w:rPr>
        <w:t>Nominirani s</w:t>
      </w:r>
      <w:r w:rsidR="00AC404A" w:rsidRPr="001F20F3">
        <w:rPr>
          <w:rFonts w:ascii="Arial" w:hAnsi="Arial" w:cs="Arial"/>
          <w:sz w:val="20"/>
          <w:szCs w:val="20"/>
          <w:lang w:eastAsia="en-US"/>
        </w:rPr>
        <w:t xml:space="preserve">trokovni kader, ki izkazuje </w:t>
      </w:r>
      <w:r w:rsidR="00D7465E" w:rsidRPr="001F20F3">
        <w:rPr>
          <w:rFonts w:ascii="Arial" w:hAnsi="Arial" w:cs="Arial"/>
          <w:sz w:val="20"/>
          <w:szCs w:val="20"/>
          <w:lang w:eastAsia="en-US"/>
        </w:rPr>
        <w:t>kadrovsko</w:t>
      </w:r>
      <w:r w:rsidR="00AC404A" w:rsidRPr="001F20F3">
        <w:rPr>
          <w:rFonts w:ascii="Arial" w:hAnsi="Arial" w:cs="Arial"/>
          <w:sz w:val="20"/>
          <w:szCs w:val="20"/>
          <w:lang w:eastAsia="en-US"/>
        </w:rPr>
        <w:t xml:space="preserve"> usposobljenost</w:t>
      </w:r>
      <w:r w:rsidRPr="001F20F3">
        <w:rPr>
          <w:rFonts w:ascii="Arial" w:hAnsi="Arial" w:cs="Arial"/>
          <w:sz w:val="20"/>
          <w:szCs w:val="20"/>
          <w:lang w:eastAsia="en-US"/>
        </w:rPr>
        <w:t>,</w:t>
      </w:r>
      <w:r w:rsidR="00AC404A" w:rsidRPr="001F20F3">
        <w:rPr>
          <w:rFonts w:ascii="Arial" w:hAnsi="Arial" w:cs="Arial"/>
          <w:sz w:val="20"/>
          <w:szCs w:val="20"/>
          <w:lang w:eastAsia="en-US"/>
        </w:rPr>
        <w:t xml:space="preserve"> </w:t>
      </w:r>
      <w:r w:rsidR="00B53551" w:rsidRPr="001F20F3">
        <w:rPr>
          <w:rFonts w:ascii="Arial" w:hAnsi="Arial" w:cs="Arial"/>
          <w:sz w:val="20"/>
          <w:szCs w:val="20"/>
          <w:lang w:eastAsia="en-US"/>
        </w:rPr>
        <w:t>mora dela tudi izvajati</w:t>
      </w:r>
      <w:r w:rsidR="00BE0637" w:rsidRPr="001F20F3">
        <w:rPr>
          <w:rFonts w:ascii="Arial" w:hAnsi="Arial" w:cs="Arial"/>
          <w:sz w:val="20"/>
          <w:szCs w:val="20"/>
          <w:lang w:eastAsia="en-US"/>
        </w:rPr>
        <w:t xml:space="preserve">. </w:t>
      </w:r>
    </w:p>
    <w:p w14:paraId="15618C66" w14:textId="77777777" w:rsidR="00AC404A" w:rsidRPr="000E59EC" w:rsidRDefault="00AC404A" w:rsidP="00AC404A">
      <w:pPr>
        <w:spacing w:line="260" w:lineRule="atLeast"/>
        <w:jc w:val="both"/>
        <w:rPr>
          <w:rFonts w:ascii="Arial" w:hAnsi="Arial" w:cs="Arial"/>
          <w:sz w:val="20"/>
          <w:szCs w:val="20"/>
          <w:lang w:eastAsia="en-US"/>
        </w:rPr>
      </w:pPr>
    </w:p>
    <w:p w14:paraId="5A53D276" w14:textId="77777777" w:rsidR="00AC404A" w:rsidRDefault="00AC404A" w:rsidP="00AC404A">
      <w:pPr>
        <w:spacing w:line="260" w:lineRule="atLeast"/>
        <w:jc w:val="both"/>
        <w:rPr>
          <w:rFonts w:ascii="Arial" w:hAnsi="Arial" w:cs="Arial"/>
          <w:sz w:val="20"/>
          <w:szCs w:val="20"/>
        </w:rPr>
      </w:pPr>
      <w:r w:rsidRPr="000E59EC">
        <w:rPr>
          <w:rFonts w:ascii="Arial" w:hAnsi="Arial" w:cs="Arial"/>
          <w:sz w:val="20"/>
          <w:szCs w:val="20"/>
        </w:rPr>
        <w:t xml:space="preserve">Če ponudnik navaja kader, ki je zaposlen pri drugem delodajalcu, mora ponudnik delodajalca, pri katerem je navedeni kader zaposlen, v ponudbi navesti kot soponudnika ali </w:t>
      </w:r>
      <w:r w:rsidRPr="00F16963">
        <w:rPr>
          <w:rFonts w:ascii="Arial" w:hAnsi="Arial" w:cs="Arial"/>
          <w:sz w:val="20"/>
          <w:szCs w:val="20"/>
        </w:rPr>
        <w:t>podizvajalca, in zanj predložiti ESPD.</w:t>
      </w:r>
      <w:r w:rsidRPr="000E59EC">
        <w:rPr>
          <w:rFonts w:ascii="Arial" w:hAnsi="Arial" w:cs="Arial"/>
          <w:sz w:val="20"/>
          <w:szCs w:val="20"/>
        </w:rPr>
        <w:t xml:space="preserve"> </w:t>
      </w:r>
    </w:p>
    <w:p w14:paraId="5CBDEC8E" w14:textId="77777777" w:rsidR="00AC404A" w:rsidRPr="000E59EC" w:rsidRDefault="00AC404A" w:rsidP="00AC404A">
      <w:pPr>
        <w:spacing w:line="260" w:lineRule="atLeast"/>
        <w:jc w:val="both"/>
        <w:rPr>
          <w:rFonts w:ascii="Arial" w:hAnsi="Arial" w:cs="Arial"/>
          <w:sz w:val="20"/>
          <w:szCs w:val="20"/>
        </w:rPr>
      </w:pPr>
    </w:p>
    <w:p w14:paraId="7D28EECE" w14:textId="77777777" w:rsidR="00AC404A" w:rsidRPr="000E59EC" w:rsidRDefault="00AC404A" w:rsidP="00AC404A">
      <w:pPr>
        <w:spacing w:line="260" w:lineRule="atLeast"/>
        <w:jc w:val="both"/>
        <w:rPr>
          <w:rFonts w:ascii="Arial" w:hAnsi="Arial" w:cs="Arial"/>
          <w:sz w:val="20"/>
          <w:szCs w:val="20"/>
          <w:lang w:eastAsia="en-US"/>
        </w:rPr>
      </w:pPr>
      <w:r w:rsidRPr="000E59EC">
        <w:rPr>
          <w:rFonts w:ascii="Arial" w:hAnsi="Arial" w:cs="Arial"/>
          <w:sz w:val="20"/>
          <w:szCs w:val="20"/>
          <w:lang w:eastAsia="en-US"/>
        </w:rPr>
        <w:t>V primeru skupne ponudbe ali če ponudnik vključi podizvajalce, se referenčni projekti in kadrovska struktura seštevajo.</w:t>
      </w:r>
    </w:p>
    <w:p w14:paraId="265E5245" w14:textId="77777777" w:rsidR="00AC404A" w:rsidRPr="000E59EC" w:rsidRDefault="00AC404A" w:rsidP="00AC404A">
      <w:pPr>
        <w:spacing w:line="288" w:lineRule="auto"/>
        <w:jc w:val="both"/>
        <w:rPr>
          <w:rFonts w:ascii="Arial" w:hAnsi="Arial" w:cs="Arial"/>
          <w:sz w:val="20"/>
          <w:szCs w:val="20"/>
          <w:lang w:eastAsia="en-US"/>
        </w:rPr>
      </w:pPr>
    </w:p>
    <w:tbl>
      <w:tblPr>
        <w:tblStyle w:val="Tabelamrea"/>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38"/>
      </w:tblGrid>
      <w:tr w:rsidR="00AC404A" w:rsidRPr="00E337DE" w14:paraId="3A37F113" w14:textId="77777777" w:rsidTr="00AE72DA">
        <w:tc>
          <w:tcPr>
            <w:tcW w:w="9616" w:type="dxa"/>
          </w:tcPr>
          <w:p w14:paraId="0B86D73E" w14:textId="77777777" w:rsidR="00AC404A" w:rsidRDefault="00AC404A" w:rsidP="00AE72DA">
            <w:pPr>
              <w:spacing w:line="288" w:lineRule="auto"/>
              <w:jc w:val="both"/>
              <w:rPr>
                <w:rFonts w:ascii="Arial" w:hAnsi="Arial" w:cs="Arial"/>
                <w:strike/>
                <w:sz w:val="20"/>
                <w:highlight w:val="yellow"/>
                <w:lang w:eastAsia="en-US"/>
              </w:rPr>
            </w:pPr>
            <w:r w:rsidRPr="000E59EC">
              <w:rPr>
                <w:rFonts w:ascii="Arial" w:hAnsi="Arial" w:cs="Arial"/>
                <w:b/>
                <w:sz w:val="20"/>
                <w:lang w:eastAsia="en-US"/>
              </w:rPr>
              <w:t>DOKAZILO:</w:t>
            </w:r>
          </w:p>
          <w:p w14:paraId="4EFC2583" w14:textId="77777777" w:rsidR="00AC404A" w:rsidRPr="00E337DE" w:rsidRDefault="00AC404A" w:rsidP="006D5758">
            <w:pPr>
              <w:spacing w:line="288" w:lineRule="auto"/>
              <w:jc w:val="both"/>
              <w:rPr>
                <w:rFonts w:ascii="Arial" w:hAnsi="Arial" w:cs="Arial"/>
                <w:sz w:val="20"/>
                <w:lang w:eastAsia="en-US"/>
              </w:rPr>
            </w:pPr>
            <w:r w:rsidRPr="0087588F">
              <w:rPr>
                <w:rFonts w:ascii="Arial" w:hAnsi="Arial" w:cs="Arial"/>
                <w:sz w:val="20"/>
                <w:lang w:eastAsia="en-US"/>
              </w:rPr>
              <w:t>»</w:t>
            </w:r>
            <w:r w:rsidR="0087588F" w:rsidRPr="0087588F">
              <w:rPr>
                <w:rFonts w:ascii="Arial" w:hAnsi="Arial" w:cs="Arial"/>
                <w:sz w:val="20"/>
                <w:lang w:eastAsia="en-US"/>
              </w:rPr>
              <w:t xml:space="preserve">Obrazec 3: Izjava </w:t>
            </w:r>
            <w:r w:rsidR="006D5758">
              <w:rPr>
                <w:rFonts w:ascii="Arial" w:hAnsi="Arial" w:cs="Arial"/>
                <w:sz w:val="20"/>
                <w:lang w:eastAsia="en-US"/>
              </w:rPr>
              <w:t xml:space="preserve">ponudnika </w:t>
            </w:r>
            <w:r w:rsidR="0087588F" w:rsidRPr="0087588F">
              <w:rPr>
                <w:rFonts w:ascii="Arial" w:hAnsi="Arial" w:cs="Arial"/>
                <w:sz w:val="20"/>
                <w:lang w:eastAsia="en-US"/>
              </w:rPr>
              <w:t>- Seznam referenčnega kadra (kadrovska sposobnost)</w:t>
            </w:r>
            <w:r w:rsidRPr="0087588F">
              <w:rPr>
                <w:rFonts w:ascii="Arial" w:hAnsi="Arial" w:cs="Arial"/>
                <w:sz w:val="20"/>
                <w:lang w:eastAsia="en-US"/>
              </w:rPr>
              <w:t>«, iz</w:t>
            </w:r>
            <w:r w:rsidRPr="000E59EC">
              <w:rPr>
                <w:rFonts w:ascii="Arial" w:hAnsi="Arial" w:cs="Arial"/>
                <w:sz w:val="20"/>
                <w:lang w:eastAsia="en-US"/>
              </w:rPr>
              <w:t xml:space="preserve"> katerega bo razvidno izpolnjevanje pogojev</w:t>
            </w:r>
            <w:r>
              <w:rPr>
                <w:rFonts w:ascii="Arial" w:hAnsi="Arial" w:cs="Arial"/>
                <w:sz w:val="20"/>
                <w:lang w:eastAsia="en-US"/>
              </w:rPr>
              <w:t xml:space="preserve"> kadrovske sposobnosti</w:t>
            </w:r>
            <w:r w:rsidRPr="00E337DE">
              <w:rPr>
                <w:rFonts w:ascii="Arial" w:hAnsi="Arial" w:cs="Arial"/>
                <w:sz w:val="20"/>
                <w:lang w:eastAsia="en-US"/>
              </w:rPr>
              <w:t>.</w:t>
            </w:r>
          </w:p>
        </w:tc>
      </w:tr>
    </w:tbl>
    <w:p w14:paraId="0F28419E" w14:textId="77777777" w:rsidR="00AC404A" w:rsidRPr="000E59EC" w:rsidRDefault="00AC404A" w:rsidP="00AC404A">
      <w:pPr>
        <w:spacing w:line="288" w:lineRule="auto"/>
        <w:jc w:val="both"/>
        <w:rPr>
          <w:rFonts w:ascii="Arial" w:hAnsi="Arial" w:cs="Arial"/>
          <w:sz w:val="20"/>
          <w:szCs w:val="20"/>
          <w:lang w:eastAsia="en-US"/>
        </w:rPr>
      </w:pPr>
    </w:p>
    <w:p w14:paraId="6476C2AE" w14:textId="77777777" w:rsidR="00955F4D" w:rsidRDefault="00AC404A" w:rsidP="00AC404A">
      <w:pPr>
        <w:spacing w:line="288" w:lineRule="auto"/>
        <w:jc w:val="both"/>
        <w:rPr>
          <w:rFonts w:ascii="Arial,Bold" w:hAnsi="Arial,Bold" w:cs="Arial,Bold"/>
          <w:bCs/>
          <w:sz w:val="20"/>
          <w:szCs w:val="20"/>
        </w:rPr>
      </w:pPr>
      <w:r>
        <w:rPr>
          <w:rFonts w:ascii="Arial" w:hAnsi="Arial" w:cs="Arial"/>
          <w:b/>
          <w:sz w:val="20"/>
          <w:szCs w:val="20"/>
          <w:lang w:eastAsia="en-US"/>
        </w:rPr>
        <w:t xml:space="preserve">Referenčnih potrdil </w:t>
      </w:r>
      <w:r w:rsidR="00955F4D" w:rsidRPr="00955F4D">
        <w:rPr>
          <w:rFonts w:ascii="Arial" w:hAnsi="Arial" w:cs="Arial"/>
          <w:b/>
          <w:sz w:val="20"/>
          <w:szCs w:val="20"/>
          <w:lang w:eastAsia="en-US"/>
        </w:rPr>
        <w:t xml:space="preserve">in dokazil o izpolnjevanju dodatnega pogoja </w:t>
      </w:r>
      <w:r w:rsidRPr="000E59EC">
        <w:rPr>
          <w:rFonts w:ascii="Arial" w:hAnsi="Arial" w:cs="Arial"/>
          <w:b/>
          <w:sz w:val="20"/>
          <w:szCs w:val="20"/>
          <w:lang w:eastAsia="en-US"/>
        </w:rPr>
        <w:t>v ponudbi ni potrebno prilagati,</w:t>
      </w:r>
      <w:r w:rsidRPr="000E59EC">
        <w:rPr>
          <w:rFonts w:ascii="Arial" w:hAnsi="Arial" w:cs="Arial"/>
          <w:sz w:val="20"/>
          <w:szCs w:val="20"/>
          <w:lang w:eastAsia="en-US"/>
        </w:rPr>
        <w:t xml:space="preserve"> n</w:t>
      </w:r>
      <w:r w:rsidRPr="000E59EC">
        <w:rPr>
          <w:rFonts w:ascii="Arial" w:hAnsi="Arial" w:cs="Arial"/>
          <w:bCs/>
          <w:sz w:val="20"/>
          <w:szCs w:val="20"/>
          <w:lang w:eastAsia="en-US"/>
        </w:rPr>
        <w:t xml:space="preserve">aročnik pa si pridržuje pravico, da sam preveri izpolnjevanje pogojev oz. da od ponudnika zahteva predložitev dokazil v fazi preverjanja ponudb. </w:t>
      </w:r>
      <w:r w:rsidRPr="000E59EC">
        <w:rPr>
          <w:rFonts w:ascii="Arial" w:hAnsi="Arial" w:cs="Arial"/>
          <w:sz w:val="20"/>
          <w:szCs w:val="20"/>
          <w:lang w:eastAsia="en-US"/>
        </w:rPr>
        <w:t>Prav tako si naročnik pridržuje pravico, da lahko zahteva še druga dokazila.</w:t>
      </w:r>
      <w:r w:rsidR="00955F4D">
        <w:rPr>
          <w:rFonts w:ascii="Arial" w:hAnsi="Arial" w:cs="Arial"/>
          <w:sz w:val="20"/>
          <w:szCs w:val="20"/>
          <w:lang w:eastAsia="en-US"/>
        </w:rPr>
        <w:t xml:space="preserve"> </w:t>
      </w:r>
      <w:r w:rsidRPr="000E59EC">
        <w:rPr>
          <w:rFonts w:ascii="Arial" w:hAnsi="Arial" w:cs="Arial"/>
          <w:sz w:val="20"/>
          <w:szCs w:val="20"/>
          <w:lang w:eastAsia="en-US"/>
        </w:rPr>
        <w:t xml:space="preserve">Če ponudnik ne predloži dokazil oziroma če jih ne predloži v roku, ki ga bo določil naročnik, bo izločen iz nadaljnjega postopka. </w:t>
      </w:r>
      <w:r w:rsidRPr="000E59EC">
        <w:rPr>
          <w:rFonts w:ascii="Arial,Bold" w:hAnsi="Arial,Bold" w:cs="Arial,Bold"/>
          <w:bCs/>
          <w:sz w:val="20"/>
          <w:szCs w:val="20"/>
        </w:rPr>
        <w:t xml:space="preserve">Ponudnik lahko že v ponudbi predloži dokazila o izpolnjevanju pogojev. </w:t>
      </w:r>
    </w:p>
    <w:p w14:paraId="249BC2C8" w14:textId="77777777" w:rsidR="00955F4D" w:rsidRDefault="00955F4D" w:rsidP="00AC404A">
      <w:pPr>
        <w:spacing w:line="288" w:lineRule="auto"/>
        <w:jc w:val="both"/>
        <w:rPr>
          <w:rFonts w:ascii="Arial,Bold" w:hAnsi="Arial,Bold" w:cs="Arial,Bold"/>
          <w:bCs/>
          <w:sz w:val="20"/>
          <w:szCs w:val="20"/>
        </w:rPr>
      </w:pPr>
    </w:p>
    <w:p w14:paraId="57D0BF61" w14:textId="24AD3A21" w:rsidR="00AC404A" w:rsidRDefault="00AC404A" w:rsidP="00AC404A">
      <w:pPr>
        <w:spacing w:line="288" w:lineRule="auto"/>
        <w:jc w:val="both"/>
        <w:rPr>
          <w:rFonts w:ascii="Arial" w:hAnsi="Arial" w:cs="Arial"/>
          <w:sz w:val="20"/>
          <w:szCs w:val="20"/>
          <w:lang w:eastAsia="en-US"/>
        </w:rPr>
      </w:pPr>
      <w:r w:rsidRPr="000E59EC">
        <w:rPr>
          <w:rFonts w:ascii="Arial" w:hAnsi="Arial" w:cs="Arial"/>
          <w:bCs/>
          <w:sz w:val="20"/>
          <w:szCs w:val="20"/>
          <w:lang w:eastAsia="en-US"/>
        </w:rPr>
        <w:t xml:space="preserve">Obrazec za reference ni predpisan (ponudnik lahko uporabi tudi že obstoječa referenčna potrdila ali Obrazec 3A), </w:t>
      </w:r>
      <w:r w:rsidRPr="000E59EC">
        <w:rPr>
          <w:rFonts w:ascii="Arial" w:hAnsi="Arial" w:cs="Arial"/>
          <w:sz w:val="20"/>
          <w:szCs w:val="20"/>
          <w:lang w:eastAsia="en-US"/>
        </w:rPr>
        <w:t>potrjen bo moral biti s strani naročnika referenčnega dela, ki v tem naročilu ni niti ponudnik ali njegov partner, če nastopa s partnerji, niti podizvajalec. Iz navedb v i</w:t>
      </w:r>
      <w:r w:rsidRPr="000E59EC">
        <w:rPr>
          <w:rFonts w:ascii="Arial" w:hAnsi="Arial" w:cs="Arial"/>
          <w:sz w:val="20"/>
          <w:lang w:eastAsia="en-US"/>
        </w:rPr>
        <w:t xml:space="preserve">zjavi ponudnika o nominiranih kadrih in izpolnjevanju </w:t>
      </w:r>
      <w:r w:rsidR="001C44AA">
        <w:rPr>
          <w:rFonts w:ascii="Arial" w:hAnsi="Arial" w:cs="Arial"/>
          <w:sz w:val="20"/>
          <w:lang w:eastAsia="en-US"/>
        </w:rPr>
        <w:t>kadrovskih</w:t>
      </w:r>
      <w:r w:rsidRPr="000E59EC">
        <w:rPr>
          <w:rFonts w:ascii="Arial" w:hAnsi="Arial" w:cs="Arial"/>
          <w:sz w:val="20"/>
          <w:lang w:eastAsia="en-US"/>
        </w:rPr>
        <w:t xml:space="preserve"> zahtev</w:t>
      </w:r>
      <w:r w:rsidRPr="000E59EC">
        <w:rPr>
          <w:rFonts w:ascii="Arial" w:hAnsi="Arial" w:cs="Arial"/>
          <w:sz w:val="20"/>
          <w:szCs w:val="20"/>
          <w:lang w:eastAsia="en-US"/>
        </w:rPr>
        <w:t xml:space="preserve"> (</w:t>
      </w:r>
      <w:r w:rsidR="001C44AA">
        <w:rPr>
          <w:rFonts w:ascii="Arial" w:hAnsi="Arial" w:cs="Arial"/>
          <w:sz w:val="20"/>
          <w:szCs w:val="20"/>
          <w:lang w:eastAsia="en-US"/>
        </w:rPr>
        <w:t>O</w:t>
      </w:r>
      <w:r w:rsidRPr="000E59EC">
        <w:rPr>
          <w:rFonts w:ascii="Arial" w:hAnsi="Arial" w:cs="Arial"/>
          <w:sz w:val="20"/>
          <w:szCs w:val="20"/>
          <w:lang w:eastAsia="en-US"/>
        </w:rPr>
        <w:t xml:space="preserve">brazec 3) in referenčnega potrdila bo moralo izhajati izpolnjevanje </w:t>
      </w:r>
      <w:r w:rsidRPr="000E59EC">
        <w:rPr>
          <w:rFonts w:ascii="Arial" w:hAnsi="Arial" w:cs="Arial"/>
          <w:sz w:val="20"/>
          <w:szCs w:val="20"/>
          <w:lang w:eastAsia="en-US"/>
        </w:rPr>
        <w:lastRenderedPageBreak/>
        <w:t xml:space="preserve">pogojev glede vsebine referenc, da so bila dela opravljena v zahtevanem obsegu, kvalitetno, strokovno in v dogovorjenih rokih ter da jih je dejansko opravil navedeni kader in v kakšni vlogi. </w:t>
      </w:r>
    </w:p>
    <w:p w14:paraId="39ED8DAE" w14:textId="77777777" w:rsidR="006C5B1E" w:rsidRDefault="006C5B1E" w:rsidP="00AC404A">
      <w:pPr>
        <w:spacing w:line="288" w:lineRule="auto"/>
        <w:jc w:val="both"/>
        <w:rPr>
          <w:rFonts w:ascii="Arial" w:hAnsi="Arial" w:cs="Arial"/>
          <w:sz w:val="20"/>
          <w:szCs w:val="20"/>
          <w:lang w:eastAsia="en-US"/>
        </w:rPr>
      </w:pPr>
    </w:p>
    <w:p w14:paraId="1791E870" w14:textId="77777777" w:rsidR="00AC404A" w:rsidRPr="00095528" w:rsidRDefault="00AC404A" w:rsidP="00AC404A">
      <w:pPr>
        <w:spacing w:line="260" w:lineRule="atLeast"/>
        <w:jc w:val="both"/>
        <w:rPr>
          <w:rFonts w:ascii="Arial" w:hAnsi="Arial"/>
          <w:sz w:val="20"/>
          <w:szCs w:val="20"/>
          <w:lang w:eastAsia="en-US"/>
        </w:rPr>
      </w:pPr>
      <w:r>
        <w:rPr>
          <w:rFonts w:ascii="Arial" w:hAnsi="Arial"/>
          <w:b/>
          <w:sz w:val="20"/>
          <w:szCs w:val="20"/>
          <w:lang w:eastAsia="en-US"/>
        </w:rPr>
        <w:t>3.2.4</w:t>
      </w:r>
      <w:r w:rsidRPr="0070139D">
        <w:rPr>
          <w:rFonts w:ascii="Arial" w:hAnsi="Arial"/>
          <w:b/>
          <w:sz w:val="20"/>
          <w:szCs w:val="20"/>
          <w:lang w:eastAsia="en-US"/>
        </w:rPr>
        <w:t xml:space="preserve"> Podizvajalci </w:t>
      </w:r>
    </w:p>
    <w:p w14:paraId="538ECF8D"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28BD3D46" w14:textId="77777777" w:rsidR="00AC404A" w:rsidRPr="0070139D" w:rsidRDefault="00AC404A" w:rsidP="00AC404A">
      <w:pPr>
        <w:spacing w:line="260" w:lineRule="atLeast"/>
        <w:jc w:val="both"/>
        <w:rPr>
          <w:rFonts w:ascii="Arial" w:hAnsi="Arial" w:cs="Arial"/>
          <w:sz w:val="20"/>
          <w:szCs w:val="20"/>
          <w:lang w:eastAsia="en-US"/>
        </w:rPr>
      </w:pPr>
    </w:p>
    <w:p w14:paraId="7EE4733A"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1D257F3E" w14:textId="77777777" w:rsidR="00AC404A" w:rsidRPr="004B06EF" w:rsidRDefault="00AC404A" w:rsidP="00AC404A">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navesti vse podizvajalce ter vsak del javnega naročila, ki ga namerava oddati v podizvajanje,</w:t>
      </w:r>
    </w:p>
    <w:p w14:paraId="428F3B13" w14:textId="77777777" w:rsidR="00AC404A" w:rsidRPr="004B06EF" w:rsidRDefault="00AC404A" w:rsidP="00AC404A">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0BDA21AC" w14:textId="77777777" w:rsidR="00AC404A" w:rsidRPr="004B06EF" w:rsidRDefault="00AC404A" w:rsidP="00AC404A">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4A4A67D3" w14:textId="77777777" w:rsidR="00AC404A" w:rsidRPr="004B06EF" w:rsidRDefault="00AC404A" w:rsidP="00AC404A">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priložiti zahtevo podizvajalca za neposredno plačilo, </w:t>
      </w:r>
      <w:r w:rsidRPr="004B06EF">
        <w:rPr>
          <w:rFonts w:ascii="Arial" w:hAnsi="Arial" w:cs="Arial"/>
          <w:b/>
          <w:sz w:val="20"/>
          <w:szCs w:val="20"/>
          <w:lang w:eastAsia="en-US"/>
        </w:rPr>
        <w:t>če podizvajalec to zahteva.</w:t>
      </w:r>
    </w:p>
    <w:p w14:paraId="237DE72A" w14:textId="77777777" w:rsidR="00AC404A" w:rsidRPr="0070139D" w:rsidRDefault="00AC404A" w:rsidP="00AC404A">
      <w:pPr>
        <w:spacing w:line="260" w:lineRule="atLeast"/>
        <w:jc w:val="both"/>
        <w:rPr>
          <w:rFonts w:ascii="Arial" w:hAnsi="Arial" w:cs="Arial"/>
          <w:sz w:val="20"/>
          <w:szCs w:val="20"/>
          <w:lang w:eastAsia="en-US"/>
        </w:rPr>
      </w:pPr>
    </w:p>
    <w:p w14:paraId="301A041C"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11C7571" w14:textId="77777777" w:rsidR="00AC404A" w:rsidRPr="0070139D" w:rsidRDefault="00AC404A" w:rsidP="00AC404A">
      <w:pPr>
        <w:spacing w:line="260" w:lineRule="atLeast"/>
        <w:jc w:val="both"/>
        <w:rPr>
          <w:rFonts w:ascii="Arial" w:hAnsi="Arial" w:cs="Arial"/>
          <w:sz w:val="20"/>
          <w:szCs w:val="20"/>
          <w:lang w:eastAsia="en-US"/>
        </w:rPr>
      </w:pPr>
    </w:p>
    <w:p w14:paraId="6BD276FF"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042BF3BA" w14:textId="77777777" w:rsidR="00AC404A" w:rsidRPr="004B06EF" w:rsidRDefault="00AC404A" w:rsidP="00AC404A">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njegovo zamenjavo, </w:t>
      </w:r>
    </w:p>
    <w:p w14:paraId="2531C704" w14:textId="77777777" w:rsidR="00AC404A" w:rsidRPr="004B06EF" w:rsidRDefault="00AC404A" w:rsidP="00AC404A">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01ACB0E2" w14:textId="77777777" w:rsidR="00AC404A" w:rsidRPr="004B06EF" w:rsidRDefault="00AC404A" w:rsidP="00AC404A">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590A8C11" w14:textId="77777777" w:rsidR="00AC404A" w:rsidRPr="0070139D" w:rsidRDefault="00AC404A" w:rsidP="00AC404A">
      <w:pPr>
        <w:spacing w:line="260" w:lineRule="atLeast"/>
        <w:jc w:val="both"/>
        <w:rPr>
          <w:rFonts w:ascii="Arial" w:hAnsi="Arial" w:cs="Arial"/>
          <w:sz w:val="20"/>
          <w:szCs w:val="20"/>
          <w:lang w:eastAsia="en-US"/>
        </w:rPr>
      </w:pPr>
    </w:p>
    <w:p w14:paraId="04AC4A57" w14:textId="77777777" w:rsidR="00AC404A" w:rsidRPr="0070139D"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60AC8DC5" w14:textId="77777777" w:rsidR="00AC404A" w:rsidRPr="004B06EF" w:rsidRDefault="00AC404A" w:rsidP="00AC404A">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56C7B82D" w14:textId="77777777" w:rsidR="00AC404A" w:rsidRPr="004B06EF" w:rsidRDefault="00AC404A" w:rsidP="00AC404A">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46F1689E" w14:textId="77777777" w:rsidR="00AC404A" w:rsidRPr="004B06EF" w:rsidRDefault="00AC404A" w:rsidP="00AC404A">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3647602C" w14:textId="77777777" w:rsidR="00AC404A" w:rsidRDefault="00AC404A" w:rsidP="00AC404A">
      <w:pPr>
        <w:spacing w:line="260" w:lineRule="atLeast"/>
        <w:jc w:val="both"/>
        <w:rPr>
          <w:rFonts w:ascii="Arial" w:hAnsi="Arial" w:cs="Arial"/>
          <w:sz w:val="20"/>
          <w:szCs w:val="20"/>
          <w:lang w:eastAsia="en-US"/>
        </w:rPr>
      </w:pPr>
    </w:p>
    <w:p w14:paraId="6B414B9A" w14:textId="77777777" w:rsidR="00AC404A" w:rsidRDefault="00AC404A" w:rsidP="00AC404A">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42FE480F" w14:textId="77777777" w:rsidR="00AC404A" w:rsidRPr="0070139D" w:rsidRDefault="00AC404A" w:rsidP="00AC404A">
      <w:pPr>
        <w:spacing w:line="260" w:lineRule="atLeast"/>
        <w:jc w:val="both"/>
        <w:rPr>
          <w:rFonts w:ascii="Arial" w:hAnsi="Arial" w:cs="Arial"/>
          <w:sz w:val="20"/>
          <w:szCs w:val="20"/>
          <w:lang w:eastAsia="en-US"/>
        </w:rPr>
      </w:pPr>
    </w:p>
    <w:p w14:paraId="301F3DB1" w14:textId="77777777" w:rsidR="00AC404A" w:rsidRPr="00C159B5" w:rsidRDefault="00AC404A" w:rsidP="00AC404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C159B5">
        <w:rPr>
          <w:rFonts w:ascii="Arial" w:hAnsi="Arial" w:cs="Arial"/>
          <w:b/>
          <w:sz w:val="20"/>
          <w:lang w:eastAsia="en-US"/>
        </w:rPr>
        <w:t xml:space="preserve">DOKAZILA: </w:t>
      </w:r>
    </w:p>
    <w:p w14:paraId="398E8BC3" w14:textId="77777777" w:rsidR="00AC404A" w:rsidRDefault="00AC404A" w:rsidP="00AC404A">
      <w:pPr>
        <w:pStyle w:val="Odstavekseznama"/>
        <w:numPr>
          <w:ilvl w:val="0"/>
          <w:numId w:val="45"/>
        </w:num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13619B">
        <w:rPr>
          <w:rFonts w:ascii="Arial" w:hAnsi="Arial" w:cs="Arial"/>
          <w:sz w:val="20"/>
          <w:lang w:eastAsia="en-US"/>
        </w:rPr>
        <w:t>ESPD obrazec ponudnika s podatki o vseh podizvajalcih</w:t>
      </w:r>
      <w:r>
        <w:rPr>
          <w:rFonts w:ascii="Arial" w:hAnsi="Arial" w:cs="Arial"/>
          <w:sz w:val="20"/>
          <w:lang w:eastAsia="en-US"/>
        </w:rPr>
        <w:t>,</w:t>
      </w:r>
    </w:p>
    <w:p w14:paraId="2C94973A" w14:textId="77777777" w:rsidR="00AC404A" w:rsidRPr="00F16963" w:rsidRDefault="00AC404A" w:rsidP="00AC404A">
      <w:pPr>
        <w:pStyle w:val="Odstavekseznama"/>
        <w:numPr>
          <w:ilvl w:val="0"/>
          <w:numId w:val="45"/>
        </w:num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F16963">
        <w:rPr>
          <w:rFonts w:ascii="Arial" w:hAnsi="Arial" w:cs="Arial"/>
          <w:sz w:val="20"/>
          <w:lang w:eastAsia="en-US"/>
        </w:rPr>
        <w:t>ESPD obrazec posameznega podizvajalca,</w:t>
      </w:r>
    </w:p>
    <w:p w14:paraId="5B7A4850" w14:textId="77777777" w:rsidR="00AC404A" w:rsidRPr="00F16963" w:rsidRDefault="00AC404A" w:rsidP="00AC404A">
      <w:pPr>
        <w:pStyle w:val="Odstavekseznama"/>
        <w:numPr>
          <w:ilvl w:val="0"/>
          <w:numId w:val="45"/>
        </w:num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F16963">
        <w:rPr>
          <w:rFonts w:ascii="Arial" w:hAnsi="Arial" w:cs="Arial"/>
          <w:sz w:val="20"/>
          <w:lang w:eastAsia="en-US"/>
        </w:rPr>
        <w:t>obrazec 1A in</w:t>
      </w:r>
    </w:p>
    <w:p w14:paraId="7D350066" w14:textId="77777777" w:rsidR="00AC404A" w:rsidRPr="00F16963" w:rsidRDefault="00AC404A" w:rsidP="00AC404A">
      <w:pPr>
        <w:pStyle w:val="Odstavekseznama"/>
        <w:numPr>
          <w:ilvl w:val="0"/>
          <w:numId w:val="45"/>
        </w:num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F16963">
        <w:rPr>
          <w:rFonts w:ascii="Arial" w:hAnsi="Arial" w:cs="Arial"/>
          <w:sz w:val="20"/>
          <w:lang w:eastAsia="en-US"/>
        </w:rPr>
        <w:t>obrazec 1B (v primeru neposrednih plačil).</w:t>
      </w:r>
    </w:p>
    <w:p w14:paraId="755D3300" w14:textId="77777777" w:rsidR="00AC404A" w:rsidRDefault="00AC404A" w:rsidP="00AC404A">
      <w:pPr>
        <w:keepNext/>
        <w:spacing w:line="260" w:lineRule="atLeast"/>
        <w:jc w:val="both"/>
        <w:outlineLvl w:val="2"/>
        <w:rPr>
          <w:rFonts w:ascii="Arial" w:hAnsi="Arial" w:cs="Arial"/>
          <w:b/>
          <w:bCs/>
          <w:sz w:val="20"/>
          <w:szCs w:val="20"/>
          <w:lang w:eastAsia="en-US"/>
        </w:rPr>
      </w:pPr>
      <w:bookmarkStart w:id="124" w:name="_Toc130197575"/>
      <w:bookmarkStart w:id="125" w:name="_Toc130198076"/>
      <w:bookmarkStart w:id="126" w:name="_Toc130198136"/>
      <w:bookmarkStart w:id="127" w:name="_Toc130799597"/>
      <w:bookmarkStart w:id="128" w:name="_Toc132106368"/>
      <w:bookmarkStart w:id="129" w:name="_Toc132424982"/>
      <w:bookmarkStart w:id="130" w:name="_Toc132432231"/>
      <w:bookmarkStart w:id="131" w:name="_Toc156997259"/>
    </w:p>
    <w:p w14:paraId="137A8136" w14:textId="77777777" w:rsidR="00AC404A" w:rsidRPr="00D6178F" w:rsidRDefault="00AC404A" w:rsidP="00AC404A">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 xml:space="preserve">3.2.5 </w:t>
      </w:r>
      <w:r w:rsidRPr="00D6178F">
        <w:rPr>
          <w:rFonts w:ascii="Arial" w:hAnsi="Arial" w:cs="Arial"/>
          <w:b/>
          <w:bCs/>
          <w:sz w:val="20"/>
          <w:szCs w:val="20"/>
          <w:lang w:eastAsia="en-US"/>
        </w:rPr>
        <w:t>Skupna ponudba</w:t>
      </w:r>
      <w:bookmarkEnd w:id="124"/>
      <w:bookmarkEnd w:id="125"/>
      <w:bookmarkEnd w:id="126"/>
      <w:bookmarkEnd w:id="127"/>
      <w:bookmarkEnd w:id="128"/>
      <w:bookmarkEnd w:id="129"/>
      <w:bookmarkEnd w:id="130"/>
      <w:bookmarkEnd w:id="131"/>
      <w:r>
        <w:rPr>
          <w:rFonts w:ascii="Arial" w:hAnsi="Arial" w:cs="Arial"/>
          <w:b/>
          <w:bCs/>
          <w:sz w:val="20"/>
          <w:szCs w:val="20"/>
          <w:lang w:eastAsia="en-US"/>
        </w:rPr>
        <w:t xml:space="preserve"> </w:t>
      </w:r>
    </w:p>
    <w:p w14:paraId="5DBBB1FB" w14:textId="2D5AD9BB" w:rsidR="00AC404A" w:rsidRPr="00400770" w:rsidRDefault="00AC404A" w:rsidP="00AC404A">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w:t>
      </w:r>
      <w:r w:rsidR="0087642C">
        <w:rPr>
          <w:rFonts w:ascii="Arial" w:hAnsi="Arial" w:cs="Arial"/>
          <w:sz w:val="20"/>
          <w:szCs w:val="20"/>
          <w:lang w:eastAsia="ar-SA"/>
        </w:rPr>
        <w:t xml:space="preserve">javnega </w:t>
      </w:r>
      <w:r w:rsidRPr="00400770">
        <w:rPr>
          <w:rFonts w:ascii="Arial" w:hAnsi="Arial" w:cs="Arial"/>
          <w:sz w:val="20"/>
          <w:szCs w:val="20"/>
          <w:lang w:eastAsia="ar-SA"/>
        </w:rPr>
        <w:t>naročila, ki mora vsebovati vsaj naslednje določbe:</w:t>
      </w:r>
    </w:p>
    <w:p w14:paraId="04A7E153" w14:textId="77777777" w:rsidR="00AC404A" w:rsidRPr="00400770" w:rsidRDefault="00AC404A" w:rsidP="00AC404A">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377BD949" w14:textId="77777777" w:rsidR="00AC404A" w:rsidRPr="00400770" w:rsidRDefault="00AC404A" w:rsidP="00AC404A">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254B9ED6" w14:textId="23FB4D13" w:rsidR="00AC404A" w:rsidRPr="00400770" w:rsidRDefault="00AC404A" w:rsidP="00AC404A">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način plačevanja (preko vodilnega partnerja ali vsakemu soponudniku posebej – v tem primeru mora biti račun partnerja potrj</w:t>
      </w:r>
      <w:r w:rsidR="0087642C">
        <w:rPr>
          <w:rFonts w:ascii="Arial" w:hAnsi="Arial" w:cs="Arial"/>
          <w:sz w:val="20"/>
          <w:szCs w:val="20"/>
          <w:lang w:eastAsia="ar-SA"/>
        </w:rPr>
        <w:t>en s strani vodilnega partnerja,</w:t>
      </w:r>
    </w:p>
    <w:p w14:paraId="61193EFF" w14:textId="77777777" w:rsidR="00AC404A" w:rsidRDefault="00AC404A" w:rsidP="00AC404A">
      <w:pPr>
        <w:numPr>
          <w:ilvl w:val="0"/>
          <w:numId w:val="23"/>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lastRenderedPageBreak/>
        <w:t xml:space="preserve">delež partnerjev v % in področje dela, ki ga bodo izvedli, </w:t>
      </w:r>
    </w:p>
    <w:p w14:paraId="2092B2E0" w14:textId="77777777" w:rsidR="00AC404A" w:rsidRPr="003F323B" w:rsidRDefault="00AC404A" w:rsidP="00AC404A">
      <w:pPr>
        <w:numPr>
          <w:ilvl w:val="0"/>
          <w:numId w:val="23"/>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 ter</w:t>
      </w:r>
    </w:p>
    <w:p w14:paraId="36E506FB" w14:textId="7154251D" w:rsidR="00AC404A" w:rsidRPr="00400770" w:rsidRDefault="00AC404A" w:rsidP="00AC404A">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navedbo oseb, ki bodo odgovorne za izvedbo predmetnega </w:t>
      </w:r>
      <w:r w:rsidR="0087642C">
        <w:rPr>
          <w:rFonts w:ascii="Arial" w:hAnsi="Arial" w:cs="Arial"/>
          <w:sz w:val="20"/>
          <w:szCs w:val="20"/>
          <w:lang w:eastAsia="ar-SA"/>
        </w:rPr>
        <w:t xml:space="preserve">javnega </w:t>
      </w:r>
      <w:r w:rsidRPr="00400770">
        <w:rPr>
          <w:rFonts w:ascii="Arial" w:hAnsi="Arial" w:cs="Arial"/>
          <w:sz w:val="20"/>
          <w:szCs w:val="20"/>
          <w:lang w:eastAsia="ar-SA"/>
        </w:rPr>
        <w:t>naročila, za vsakega partnerja posebej.</w:t>
      </w:r>
    </w:p>
    <w:p w14:paraId="0B49893A" w14:textId="77777777" w:rsidR="00AC404A" w:rsidRPr="00400770" w:rsidRDefault="00AC404A" w:rsidP="00AC404A">
      <w:pPr>
        <w:suppressAutoHyphens/>
        <w:spacing w:line="260" w:lineRule="atLeast"/>
        <w:jc w:val="both"/>
        <w:rPr>
          <w:rFonts w:ascii="Arial" w:hAnsi="Arial" w:cs="Arial"/>
          <w:sz w:val="20"/>
          <w:szCs w:val="20"/>
          <w:lang w:eastAsia="ar-SA"/>
        </w:rPr>
      </w:pPr>
    </w:p>
    <w:p w14:paraId="1F2238D5" w14:textId="77777777" w:rsidR="00AC404A" w:rsidRDefault="00AC404A" w:rsidP="00AC404A">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7EEB1725" w14:textId="77777777" w:rsidR="00AC404A" w:rsidRPr="00400770" w:rsidRDefault="00AC404A" w:rsidP="00AC404A">
      <w:pPr>
        <w:suppressAutoHyphens/>
        <w:spacing w:line="260" w:lineRule="atLeast"/>
        <w:jc w:val="both"/>
        <w:rPr>
          <w:rFonts w:ascii="Arial" w:hAnsi="Arial" w:cs="Arial"/>
          <w:sz w:val="20"/>
          <w:szCs w:val="20"/>
          <w:lang w:eastAsia="ar-SA"/>
        </w:rPr>
      </w:pPr>
    </w:p>
    <w:p w14:paraId="1BE3E97E" w14:textId="77777777" w:rsidR="00AC404A" w:rsidRDefault="00AC404A" w:rsidP="00AC404A">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Za ugotavljanje tehnične in/ali kadrovske sposobnosti pa bo naročnik upošteval usposobljenost od katerega koli partnerja v skupni ponudbi</w:t>
      </w:r>
      <w:r>
        <w:rPr>
          <w:rFonts w:ascii="Arial" w:hAnsi="Arial" w:cs="Arial"/>
          <w:sz w:val="20"/>
          <w:szCs w:val="20"/>
          <w:lang w:eastAsia="ar-SA"/>
        </w:rPr>
        <w:t>.</w:t>
      </w:r>
      <w:r w:rsidRPr="00400770">
        <w:rPr>
          <w:rFonts w:ascii="Arial" w:hAnsi="Arial" w:cs="Arial"/>
          <w:sz w:val="20"/>
          <w:szCs w:val="20"/>
          <w:lang w:eastAsia="ar-SA"/>
        </w:rPr>
        <w:t xml:space="preserve"> </w:t>
      </w:r>
    </w:p>
    <w:p w14:paraId="118154C7" w14:textId="77777777" w:rsidR="00AC404A" w:rsidRDefault="00AC404A" w:rsidP="00AC404A">
      <w:pPr>
        <w:suppressAutoHyphens/>
        <w:spacing w:line="260" w:lineRule="atLeast"/>
        <w:jc w:val="both"/>
        <w:rPr>
          <w:rFonts w:ascii="Arial" w:hAnsi="Arial" w:cs="Arial"/>
          <w:sz w:val="20"/>
          <w:szCs w:val="20"/>
          <w:lang w:eastAsia="ar-SA"/>
        </w:rPr>
      </w:pPr>
    </w:p>
    <w:p w14:paraId="299E0D24" w14:textId="77777777" w:rsidR="00AC404A" w:rsidRDefault="00AC404A" w:rsidP="00AC404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2F6AF66B" w14:textId="561D4002" w:rsidR="00AC404A" w:rsidRPr="0070139D" w:rsidRDefault="00AC404A" w:rsidP="00AC404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C159B5">
        <w:rPr>
          <w:rFonts w:ascii="Arial" w:hAnsi="Arial" w:cs="Arial"/>
          <w:sz w:val="20"/>
          <w:lang w:eastAsia="en-US"/>
        </w:rPr>
        <w:t xml:space="preserve">Akt o skupnem nastopu oz. skupni izvedbi </w:t>
      </w:r>
      <w:r w:rsidR="0087642C">
        <w:rPr>
          <w:rFonts w:ascii="Arial" w:hAnsi="Arial" w:cs="Arial"/>
          <w:sz w:val="20"/>
          <w:lang w:eastAsia="en-US"/>
        </w:rPr>
        <w:t xml:space="preserve">javnega </w:t>
      </w:r>
      <w:r w:rsidRPr="00C159B5">
        <w:rPr>
          <w:rFonts w:ascii="Arial" w:hAnsi="Arial" w:cs="Arial"/>
          <w:sz w:val="20"/>
          <w:lang w:eastAsia="en-US"/>
        </w:rPr>
        <w:t>naročila</w:t>
      </w:r>
    </w:p>
    <w:p w14:paraId="357C46A1" w14:textId="77777777" w:rsidR="00AC404A" w:rsidRDefault="00AC404A" w:rsidP="00AC404A">
      <w:pPr>
        <w:keepNext/>
        <w:spacing w:line="260" w:lineRule="atLeast"/>
        <w:jc w:val="both"/>
        <w:outlineLvl w:val="2"/>
        <w:rPr>
          <w:rFonts w:ascii="Arial" w:hAnsi="Arial" w:cs="Arial"/>
          <w:b/>
          <w:bCs/>
          <w:sz w:val="20"/>
          <w:szCs w:val="20"/>
          <w:lang w:eastAsia="en-US"/>
        </w:rPr>
      </w:pPr>
    </w:p>
    <w:p w14:paraId="7BAE6D92" w14:textId="77777777" w:rsidR="00AC404A" w:rsidRPr="00400770" w:rsidRDefault="00AC404A" w:rsidP="00AC404A">
      <w:pPr>
        <w:suppressAutoHyphens/>
        <w:spacing w:line="260" w:lineRule="atLeast"/>
        <w:jc w:val="both"/>
        <w:rPr>
          <w:rFonts w:ascii="Arial" w:hAnsi="Arial" w:cs="Arial"/>
          <w:sz w:val="20"/>
          <w:szCs w:val="20"/>
          <w:lang w:eastAsia="ar-SA"/>
        </w:rPr>
      </w:pPr>
    </w:p>
    <w:p w14:paraId="6DAE6722" w14:textId="77777777" w:rsidR="00AC404A" w:rsidRPr="00FA5478" w:rsidRDefault="00AC404A" w:rsidP="00AC404A">
      <w:pPr>
        <w:spacing w:line="260" w:lineRule="atLeast"/>
        <w:jc w:val="both"/>
        <w:rPr>
          <w:rFonts w:ascii="Arial" w:hAnsi="Arial" w:cs="Arial"/>
          <w:sz w:val="20"/>
          <w:szCs w:val="20"/>
          <w:lang w:eastAsia="en-US"/>
        </w:rPr>
      </w:pPr>
      <w:r w:rsidRPr="00FA5478">
        <w:rPr>
          <w:rFonts w:ascii="Arial" w:hAnsi="Arial"/>
          <w:u w:val="single"/>
          <w:lang w:eastAsia="en-US"/>
        </w:rPr>
        <w:br w:type="page"/>
      </w:r>
      <w:bookmarkEnd w:id="53"/>
      <w:r w:rsidRPr="0082255A">
        <w:rPr>
          <w:rFonts w:ascii="Arial" w:hAnsi="Arial" w:cs="Arial"/>
          <w:b/>
          <w:sz w:val="20"/>
          <w:szCs w:val="20"/>
          <w:lang w:eastAsia="en-US"/>
        </w:rPr>
        <w:lastRenderedPageBreak/>
        <w:t xml:space="preserve">POGLAVJE 4: </w:t>
      </w:r>
      <w:r w:rsidRPr="009B26E4">
        <w:rPr>
          <w:rFonts w:ascii="Arial" w:hAnsi="Arial" w:cs="Arial"/>
          <w:b/>
          <w:sz w:val="20"/>
          <w:szCs w:val="20"/>
          <w:lang w:eastAsia="en-US"/>
        </w:rPr>
        <w:t>OBRAZCI NAROČNIKA</w:t>
      </w:r>
    </w:p>
    <w:bookmarkEnd w:id="3"/>
    <w:bookmarkEnd w:id="4"/>
    <w:bookmarkEnd w:id="5"/>
    <w:bookmarkEnd w:id="6"/>
    <w:bookmarkEnd w:id="7"/>
    <w:bookmarkEnd w:id="8"/>
    <w:bookmarkEnd w:id="9"/>
    <w:bookmarkEnd w:id="10"/>
    <w:p w14:paraId="56B76F2C" w14:textId="77777777" w:rsidR="00AC404A" w:rsidRPr="00161C6E" w:rsidRDefault="00AC404A" w:rsidP="00AC404A">
      <w:pPr>
        <w:spacing w:line="260" w:lineRule="atLeast"/>
        <w:jc w:val="both"/>
        <w:rPr>
          <w:rFonts w:ascii="Arial" w:hAnsi="Arial" w:cs="Arial"/>
          <w:b/>
          <w:sz w:val="20"/>
          <w:szCs w:val="20"/>
          <w:lang w:eastAsia="en-US"/>
        </w:rPr>
      </w:pPr>
    </w:p>
    <w:p w14:paraId="5630D382" w14:textId="77777777" w:rsidR="00AC404A" w:rsidRPr="00161C6E" w:rsidRDefault="00AC404A" w:rsidP="00AC404A">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Pr>
          <w:rFonts w:ascii="Arial" w:hAnsi="Arial" w:cs="Arial"/>
          <w:b/>
          <w:sz w:val="20"/>
          <w:szCs w:val="20"/>
          <w:u w:val="single"/>
          <w:lang w:eastAsia="en-US"/>
        </w:rPr>
        <w:t>:</w:t>
      </w:r>
    </w:p>
    <w:p w14:paraId="2A2F0AFA" w14:textId="77777777" w:rsidR="00AC404A" w:rsidRDefault="00AC404A" w:rsidP="00AC404A">
      <w:pPr>
        <w:spacing w:line="260" w:lineRule="atLeast"/>
        <w:jc w:val="both"/>
        <w:rPr>
          <w:rFonts w:ascii="Arial" w:hAnsi="Arial" w:cs="Arial"/>
          <w:b/>
          <w:sz w:val="20"/>
          <w:szCs w:val="20"/>
          <w:lang w:eastAsia="en-US"/>
        </w:rPr>
      </w:pPr>
    </w:p>
    <w:p w14:paraId="69C4F01C" w14:textId="77777777" w:rsidR="00AC404A" w:rsidRPr="00161C6E" w:rsidRDefault="00AC404A" w:rsidP="00AC404A">
      <w:pPr>
        <w:spacing w:line="260" w:lineRule="atLeast"/>
        <w:jc w:val="both"/>
        <w:rPr>
          <w:rFonts w:ascii="Arial" w:hAnsi="Arial" w:cs="Arial"/>
          <w:b/>
          <w:sz w:val="20"/>
          <w:szCs w:val="20"/>
          <w:lang w:eastAsia="en-US"/>
        </w:rPr>
      </w:pPr>
    </w:p>
    <w:p w14:paraId="433C5377" w14:textId="6DA41200" w:rsidR="00AC404A" w:rsidRPr="00161C6E" w:rsidRDefault="00AC404A" w:rsidP="00AC404A">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w:t>
      </w:r>
      <w:r>
        <w:rPr>
          <w:rFonts w:ascii="Arial" w:hAnsi="Arial" w:cs="Arial"/>
          <w:b/>
          <w:sz w:val="20"/>
          <w:szCs w:val="20"/>
          <w:lang w:eastAsia="en-US"/>
        </w:rPr>
        <w:t>:</w:t>
      </w:r>
    </w:p>
    <w:p w14:paraId="7C5AC848" w14:textId="77777777" w:rsidR="00AC404A" w:rsidRDefault="00AC404A" w:rsidP="00AC404A">
      <w:pPr>
        <w:numPr>
          <w:ilvl w:val="0"/>
          <w:numId w:val="10"/>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p>
    <w:p w14:paraId="41C25A02" w14:textId="77777777" w:rsidR="00AC404A" w:rsidRPr="00161C6E" w:rsidRDefault="00AC404A" w:rsidP="00AC404A">
      <w:pPr>
        <w:spacing w:line="260" w:lineRule="atLeast"/>
        <w:jc w:val="both"/>
        <w:rPr>
          <w:rFonts w:ascii="Arial" w:hAnsi="Arial" w:cs="Arial"/>
          <w:sz w:val="20"/>
          <w:szCs w:val="20"/>
        </w:rPr>
      </w:pPr>
    </w:p>
    <w:p w14:paraId="5803CF46" w14:textId="43D8FED1" w:rsidR="00AC404A" w:rsidRDefault="00597F86" w:rsidP="001E0B8E">
      <w:pPr>
        <w:numPr>
          <w:ilvl w:val="0"/>
          <w:numId w:val="10"/>
        </w:numPr>
        <w:spacing w:line="260" w:lineRule="atLeast"/>
        <w:jc w:val="both"/>
        <w:rPr>
          <w:rFonts w:ascii="Arial" w:hAnsi="Arial" w:cs="Arial"/>
          <w:sz w:val="20"/>
          <w:szCs w:val="20"/>
        </w:rPr>
      </w:pPr>
      <w:r>
        <w:rPr>
          <w:rFonts w:ascii="Arial" w:hAnsi="Arial" w:cs="Arial"/>
          <w:sz w:val="20"/>
          <w:szCs w:val="20"/>
        </w:rPr>
        <w:t>Akt</w:t>
      </w:r>
      <w:r w:rsidR="00AC404A" w:rsidRPr="00161C6E">
        <w:rPr>
          <w:rFonts w:ascii="Arial" w:hAnsi="Arial" w:cs="Arial"/>
          <w:sz w:val="20"/>
          <w:szCs w:val="20"/>
        </w:rPr>
        <w:t xml:space="preserve"> o skupnem nastopu </w:t>
      </w:r>
      <w:r w:rsidR="001E0B8E" w:rsidRPr="001E0B8E">
        <w:rPr>
          <w:rFonts w:ascii="Arial" w:hAnsi="Arial" w:cs="Arial"/>
          <w:sz w:val="20"/>
          <w:szCs w:val="20"/>
        </w:rPr>
        <w:t xml:space="preserve">oz. skupni izvedbi javnega naročila </w:t>
      </w:r>
      <w:r w:rsidR="00AC404A" w:rsidRPr="00161C6E">
        <w:rPr>
          <w:rFonts w:ascii="Arial" w:hAnsi="Arial" w:cs="Arial"/>
          <w:sz w:val="20"/>
          <w:szCs w:val="20"/>
        </w:rPr>
        <w:t>v primeru skupnega nastopa ponudnikov</w:t>
      </w:r>
    </w:p>
    <w:p w14:paraId="25339463" w14:textId="77777777" w:rsidR="00AC404A" w:rsidRDefault="00AC404A" w:rsidP="00AC404A">
      <w:pPr>
        <w:pStyle w:val="Odstavekseznama"/>
        <w:rPr>
          <w:rFonts w:ascii="Arial" w:hAnsi="Arial" w:cs="Arial"/>
          <w:sz w:val="20"/>
          <w:szCs w:val="20"/>
        </w:rPr>
      </w:pPr>
    </w:p>
    <w:p w14:paraId="46D05947" w14:textId="77777777" w:rsidR="00AC404A" w:rsidRPr="00161C6E" w:rsidRDefault="00AC404A" w:rsidP="00AC404A">
      <w:pPr>
        <w:numPr>
          <w:ilvl w:val="0"/>
          <w:numId w:val="10"/>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41FDE54A" w14:textId="77777777" w:rsidR="00AC404A" w:rsidRPr="00161C6E" w:rsidRDefault="00AC404A" w:rsidP="00AC404A">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1A: Dodatni podatki o podizvajalcih</w:t>
      </w:r>
    </w:p>
    <w:p w14:paraId="44522252" w14:textId="77777777" w:rsidR="00AC404A" w:rsidRDefault="00AC404A" w:rsidP="00AC404A">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p>
    <w:p w14:paraId="1DFB86D9" w14:textId="77777777" w:rsidR="00AC404A" w:rsidRPr="00161C6E" w:rsidRDefault="00AC404A" w:rsidP="00AC404A">
      <w:pPr>
        <w:spacing w:line="260" w:lineRule="atLeast"/>
        <w:jc w:val="both"/>
        <w:rPr>
          <w:rFonts w:ascii="Arial" w:hAnsi="Arial" w:cs="Arial"/>
          <w:sz w:val="20"/>
          <w:szCs w:val="20"/>
        </w:rPr>
      </w:pPr>
    </w:p>
    <w:p w14:paraId="5570EB41" w14:textId="77777777" w:rsidR="00AC404A" w:rsidRPr="00A44E11" w:rsidRDefault="00AC404A" w:rsidP="00AC404A">
      <w:pPr>
        <w:numPr>
          <w:ilvl w:val="0"/>
          <w:numId w:val="11"/>
        </w:numPr>
        <w:spacing w:line="260" w:lineRule="atLeast"/>
        <w:jc w:val="both"/>
        <w:rPr>
          <w:rFonts w:ascii="Arial" w:hAnsi="Arial" w:cs="Arial"/>
          <w:sz w:val="20"/>
          <w:szCs w:val="20"/>
          <w:lang w:eastAsia="en-US"/>
        </w:rPr>
      </w:pPr>
      <w:r w:rsidRPr="00A44E11">
        <w:rPr>
          <w:rFonts w:ascii="Arial" w:hAnsi="Arial" w:cs="Arial"/>
          <w:sz w:val="20"/>
          <w:szCs w:val="20"/>
          <w:lang w:eastAsia="en-US"/>
        </w:rPr>
        <w:t>Obrazec 2: Izjava</w:t>
      </w:r>
      <w:r w:rsidR="00A44E11" w:rsidRPr="00A44E11">
        <w:rPr>
          <w:rFonts w:ascii="Arial" w:hAnsi="Arial" w:cs="Arial"/>
          <w:sz w:val="20"/>
          <w:szCs w:val="20"/>
          <w:lang w:eastAsia="en-US"/>
        </w:rPr>
        <w:t xml:space="preserve"> ponudnika</w:t>
      </w:r>
      <w:r w:rsidRPr="00A44E11">
        <w:rPr>
          <w:rFonts w:ascii="Arial" w:hAnsi="Arial" w:cs="Arial"/>
          <w:sz w:val="20"/>
          <w:szCs w:val="20"/>
          <w:lang w:eastAsia="en-US"/>
        </w:rPr>
        <w:t xml:space="preserve"> – Seznam referenčnih projektov ponudnika (tehnična sposobnost)</w:t>
      </w:r>
    </w:p>
    <w:p w14:paraId="67FDEDD5" w14:textId="77777777" w:rsidR="00AC404A" w:rsidRPr="00A44E11" w:rsidRDefault="00AC404A" w:rsidP="00AC404A">
      <w:pPr>
        <w:numPr>
          <w:ilvl w:val="0"/>
          <w:numId w:val="11"/>
        </w:numPr>
        <w:spacing w:line="260" w:lineRule="atLeast"/>
        <w:jc w:val="both"/>
        <w:rPr>
          <w:rFonts w:ascii="Arial" w:hAnsi="Arial" w:cs="Arial"/>
          <w:sz w:val="20"/>
          <w:szCs w:val="20"/>
          <w:lang w:eastAsia="en-US"/>
        </w:rPr>
      </w:pPr>
      <w:r w:rsidRPr="00A44E11">
        <w:rPr>
          <w:rFonts w:ascii="Arial" w:hAnsi="Arial" w:cs="Arial"/>
          <w:sz w:val="20"/>
          <w:szCs w:val="20"/>
          <w:lang w:eastAsia="en-US"/>
        </w:rPr>
        <w:t>** Obrazec 2A: Izjava referenčnega naročnika – reference ponudnika</w:t>
      </w:r>
    </w:p>
    <w:p w14:paraId="139A00B0" w14:textId="77777777" w:rsidR="00AC404A" w:rsidRPr="00A44E11" w:rsidRDefault="00AC404A" w:rsidP="00AC404A">
      <w:pPr>
        <w:spacing w:line="260" w:lineRule="atLeast"/>
        <w:jc w:val="both"/>
        <w:rPr>
          <w:rFonts w:ascii="Arial" w:hAnsi="Arial" w:cs="Arial"/>
          <w:sz w:val="20"/>
          <w:szCs w:val="20"/>
          <w:lang w:eastAsia="en-US"/>
        </w:rPr>
      </w:pPr>
    </w:p>
    <w:p w14:paraId="16192087" w14:textId="77777777" w:rsidR="00AC404A" w:rsidRPr="00A44E11" w:rsidRDefault="00AC404A" w:rsidP="00AC404A">
      <w:pPr>
        <w:numPr>
          <w:ilvl w:val="0"/>
          <w:numId w:val="11"/>
        </w:numPr>
        <w:suppressAutoHyphens/>
        <w:spacing w:line="260" w:lineRule="atLeast"/>
        <w:jc w:val="both"/>
        <w:rPr>
          <w:rFonts w:ascii="Arial" w:hAnsi="Arial" w:cs="Arial"/>
          <w:sz w:val="20"/>
          <w:szCs w:val="20"/>
        </w:rPr>
      </w:pPr>
      <w:r w:rsidRPr="00A44E11">
        <w:rPr>
          <w:rFonts w:ascii="Arial" w:hAnsi="Arial" w:cs="Arial"/>
          <w:sz w:val="20"/>
          <w:szCs w:val="20"/>
        </w:rPr>
        <w:t xml:space="preserve">Obrazec 3: Izjava </w:t>
      </w:r>
      <w:r w:rsidR="00A44E11" w:rsidRPr="00A44E11">
        <w:rPr>
          <w:rFonts w:ascii="Arial" w:hAnsi="Arial" w:cs="Arial"/>
          <w:sz w:val="20"/>
          <w:szCs w:val="20"/>
        </w:rPr>
        <w:t xml:space="preserve">ponudnika </w:t>
      </w:r>
      <w:r w:rsidRPr="00A44E11">
        <w:rPr>
          <w:rFonts w:ascii="Arial" w:hAnsi="Arial" w:cs="Arial"/>
          <w:sz w:val="20"/>
          <w:szCs w:val="20"/>
        </w:rPr>
        <w:t xml:space="preserve">- Seznam referenčnega kadra (kadrovska sposobnost) </w:t>
      </w:r>
    </w:p>
    <w:p w14:paraId="5D01A48C" w14:textId="77777777" w:rsidR="00AC404A" w:rsidRPr="00A44E11" w:rsidRDefault="00AC404A" w:rsidP="00AC404A">
      <w:pPr>
        <w:numPr>
          <w:ilvl w:val="0"/>
          <w:numId w:val="11"/>
        </w:numPr>
        <w:spacing w:line="260" w:lineRule="atLeast"/>
        <w:jc w:val="both"/>
        <w:rPr>
          <w:rFonts w:ascii="Arial" w:hAnsi="Arial" w:cs="Arial"/>
          <w:sz w:val="20"/>
          <w:szCs w:val="20"/>
          <w:lang w:eastAsia="en-US"/>
        </w:rPr>
      </w:pPr>
      <w:r w:rsidRPr="00A44E11">
        <w:rPr>
          <w:rFonts w:ascii="Arial" w:hAnsi="Arial" w:cs="Arial"/>
          <w:sz w:val="20"/>
          <w:szCs w:val="20"/>
          <w:lang w:eastAsia="en-US"/>
        </w:rPr>
        <w:t xml:space="preserve">** Obrazec 3A: Izjava referenčnega naročnika – reference kadra </w:t>
      </w:r>
    </w:p>
    <w:p w14:paraId="23126FF8" w14:textId="77777777" w:rsidR="00AC404A" w:rsidRPr="00A44E11" w:rsidRDefault="00AC404A" w:rsidP="00AC404A">
      <w:pPr>
        <w:spacing w:line="260" w:lineRule="atLeast"/>
        <w:jc w:val="both"/>
        <w:rPr>
          <w:rFonts w:ascii="Arial" w:hAnsi="Arial" w:cs="Arial"/>
          <w:sz w:val="20"/>
          <w:szCs w:val="20"/>
          <w:lang w:eastAsia="en-US"/>
        </w:rPr>
      </w:pPr>
    </w:p>
    <w:p w14:paraId="155E4028" w14:textId="77777777" w:rsidR="00AC404A" w:rsidRPr="00A44E11" w:rsidRDefault="00AC404A" w:rsidP="00AC404A">
      <w:pPr>
        <w:numPr>
          <w:ilvl w:val="0"/>
          <w:numId w:val="11"/>
        </w:numPr>
        <w:spacing w:line="260" w:lineRule="atLeast"/>
        <w:jc w:val="both"/>
        <w:rPr>
          <w:rFonts w:ascii="Arial" w:hAnsi="Arial" w:cs="Arial"/>
          <w:sz w:val="20"/>
          <w:szCs w:val="20"/>
          <w:lang w:eastAsia="en-US"/>
        </w:rPr>
      </w:pPr>
      <w:r w:rsidRPr="00A44E11">
        <w:rPr>
          <w:rFonts w:ascii="Arial" w:hAnsi="Arial" w:cs="Arial"/>
          <w:sz w:val="20"/>
          <w:szCs w:val="20"/>
          <w:lang w:eastAsia="en-US"/>
        </w:rPr>
        <w:t>Obrazec 4: Izjava ponudnika – status Microsoft</w:t>
      </w:r>
    </w:p>
    <w:p w14:paraId="5BD007CF" w14:textId="77777777" w:rsidR="00AC404A" w:rsidRPr="00A44E11" w:rsidRDefault="00AC404A" w:rsidP="00AC404A">
      <w:pPr>
        <w:spacing w:line="260" w:lineRule="atLeast"/>
        <w:jc w:val="both"/>
        <w:rPr>
          <w:rFonts w:ascii="Arial" w:hAnsi="Arial" w:cs="Arial"/>
          <w:sz w:val="20"/>
          <w:szCs w:val="20"/>
          <w:lang w:eastAsia="en-US"/>
        </w:rPr>
      </w:pPr>
    </w:p>
    <w:p w14:paraId="56C882C3" w14:textId="5C3A454D" w:rsidR="00AC404A" w:rsidRPr="0013619B" w:rsidRDefault="00AC404A" w:rsidP="00AC404A">
      <w:pPr>
        <w:numPr>
          <w:ilvl w:val="0"/>
          <w:numId w:val="11"/>
        </w:numPr>
        <w:spacing w:line="260" w:lineRule="atLeast"/>
        <w:jc w:val="both"/>
        <w:rPr>
          <w:rFonts w:ascii="Arial" w:hAnsi="Arial" w:cs="Arial"/>
          <w:sz w:val="20"/>
          <w:szCs w:val="20"/>
        </w:rPr>
      </w:pPr>
      <w:r w:rsidRPr="0013619B">
        <w:rPr>
          <w:rFonts w:ascii="Arial" w:hAnsi="Arial" w:cs="Arial"/>
          <w:sz w:val="20"/>
          <w:szCs w:val="20"/>
        </w:rPr>
        <w:t>Obrazec 5: Vzorec pogodbe o izvedbi javnega naročila</w:t>
      </w:r>
      <w:r w:rsidR="001E0B8E">
        <w:rPr>
          <w:rFonts w:ascii="Arial" w:hAnsi="Arial" w:cs="Arial"/>
          <w:sz w:val="20"/>
          <w:szCs w:val="20"/>
        </w:rPr>
        <w:t xml:space="preserve"> (</w:t>
      </w:r>
      <w:r w:rsidRPr="0013619B">
        <w:rPr>
          <w:rFonts w:ascii="Arial" w:hAnsi="Arial" w:cs="Arial"/>
          <w:sz w:val="20"/>
          <w:szCs w:val="20"/>
          <w:lang w:eastAsia="en-US"/>
        </w:rPr>
        <w:t xml:space="preserve">ponudbi je potrebno priložiti izpolnjen </w:t>
      </w:r>
      <w:r w:rsidR="00F90C98">
        <w:rPr>
          <w:rFonts w:ascii="Arial" w:hAnsi="Arial" w:cs="Arial"/>
          <w:sz w:val="20"/>
          <w:szCs w:val="20"/>
          <w:lang w:eastAsia="en-US"/>
        </w:rPr>
        <w:t>vzorec pogodbe</w:t>
      </w:r>
      <w:r w:rsidR="001E0B8E">
        <w:rPr>
          <w:rFonts w:ascii="Arial" w:hAnsi="Arial" w:cs="Arial"/>
          <w:sz w:val="20"/>
          <w:szCs w:val="20"/>
          <w:lang w:eastAsia="en-US"/>
        </w:rPr>
        <w:t>)</w:t>
      </w:r>
    </w:p>
    <w:p w14:paraId="654D68A0" w14:textId="77777777" w:rsidR="00AC404A" w:rsidRPr="0013619B" w:rsidRDefault="00AC404A" w:rsidP="00AC404A">
      <w:pPr>
        <w:pStyle w:val="Odstavekseznama"/>
        <w:rPr>
          <w:rFonts w:ascii="Arial" w:hAnsi="Arial" w:cs="Arial"/>
          <w:sz w:val="20"/>
          <w:szCs w:val="20"/>
        </w:rPr>
      </w:pPr>
    </w:p>
    <w:p w14:paraId="65B3B0A4" w14:textId="77777777" w:rsidR="00AC404A" w:rsidRPr="0013619B" w:rsidRDefault="00AC404A" w:rsidP="00AC404A">
      <w:pPr>
        <w:numPr>
          <w:ilvl w:val="0"/>
          <w:numId w:val="11"/>
        </w:numPr>
        <w:spacing w:line="260" w:lineRule="atLeast"/>
        <w:jc w:val="both"/>
        <w:rPr>
          <w:rFonts w:ascii="Arial" w:hAnsi="Arial" w:cs="Arial"/>
          <w:sz w:val="20"/>
          <w:szCs w:val="20"/>
        </w:rPr>
      </w:pPr>
      <w:r w:rsidRPr="0013619B">
        <w:rPr>
          <w:rFonts w:ascii="Arial" w:hAnsi="Arial" w:cs="Arial"/>
          <w:sz w:val="20"/>
          <w:szCs w:val="20"/>
          <w:lang w:eastAsia="en-US"/>
        </w:rPr>
        <w:t>Obrazec 6.1: Zavarovanje za resnost ponudbe (obvezna priloga v ponudbi - .pdf datoteka)</w:t>
      </w:r>
    </w:p>
    <w:p w14:paraId="398C80B6" w14:textId="1846EF5A" w:rsidR="00AC404A" w:rsidRPr="0013619B" w:rsidRDefault="00AC404A" w:rsidP="00AC404A">
      <w:pPr>
        <w:numPr>
          <w:ilvl w:val="0"/>
          <w:numId w:val="12"/>
        </w:numPr>
        <w:spacing w:line="260" w:lineRule="atLeast"/>
        <w:jc w:val="both"/>
        <w:rPr>
          <w:rFonts w:ascii="Arial" w:hAnsi="Arial" w:cs="Arial"/>
          <w:sz w:val="20"/>
          <w:szCs w:val="20"/>
          <w:lang w:eastAsia="en-US"/>
        </w:rPr>
      </w:pPr>
      <w:r w:rsidRPr="0013619B">
        <w:rPr>
          <w:rFonts w:ascii="Arial" w:hAnsi="Arial" w:cs="Arial"/>
          <w:sz w:val="20"/>
          <w:szCs w:val="20"/>
          <w:lang w:eastAsia="en-US"/>
        </w:rPr>
        <w:t xml:space="preserve">Obrazec 6.2: Zavarovanje za dobro izvedbo pogodbenih obveznosti (v ponudbi je potrebno predložiti samo s strani ponudnika oziroma v primeru skupne ponudbe s strani tistega ponudnika, ki bo </w:t>
      </w:r>
      <w:r w:rsidR="001E0B8E">
        <w:rPr>
          <w:rFonts w:ascii="Arial" w:hAnsi="Arial" w:cs="Arial"/>
          <w:sz w:val="20"/>
          <w:szCs w:val="20"/>
          <w:lang w:eastAsia="en-US"/>
        </w:rPr>
        <w:t>zavarovanje</w:t>
      </w:r>
      <w:r w:rsidR="00F90C98">
        <w:rPr>
          <w:rFonts w:ascii="Arial" w:hAnsi="Arial" w:cs="Arial"/>
          <w:sz w:val="20"/>
          <w:szCs w:val="20"/>
          <w:lang w:eastAsia="en-US"/>
        </w:rPr>
        <w:t xml:space="preserve"> pridobil, parafiran obrazec</w:t>
      </w:r>
      <w:r w:rsidRPr="0013619B">
        <w:rPr>
          <w:rFonts w:ascii="Arial" w:hAnsi="Arial" w:cs="Arial"/>
          <w:sz w:val="20"/>
          <w:szCs w:val="20"/>
          <w:lang w:eastAsia="en-US"/>
        </w:rPr>
        <w:t>)</w:t>
      </w:r>
    </w:p>
    <w:p w14:paraId="5E3286A1" w14:textId="77777777" w:rsidR="00AC404A" w:rsidRPr="00161C6E" w:rsidRDefault="00AC404A" w:rsidP="00AC404A">
      <w:pPr>
        <w:spacing w:line="260" w:lineRule="atLeast"/>
        <w:jc w:val="both"/>
        <w:rPr>
          <w:rFonts w:ascii="Arial" w:hAnsi="Arial" w:cs="Arial"/>
          <w:b/>
          <w:sz w:val="20"/>
          <w:szCs w:val="20"/>
          <w:lang w:eastAsia="en-US"/>
        </w:rPr>
      </w:pPr>
    </w:p>
    <w:p w14:paraId="5363B763" w14:textId="13BDB645" w:rsidR="00AC404A" w:rsidRPr="00161C6E" w:rsidRDefault="00AC404A" w:rsidP="00AC404A">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rPr>
        <w:t xml:space="preserve">Obrazec ESPD </w:t>
      </w:r>
    </w:p>
    <w:p w14:paraId="337F3632" w14:textId="77777777" w:rsidR="00AC404A" w:rsidRPr="00161C6E" w:rsidRDefault="00AC404A" w:rsidP="00AC404A">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324EDEDA" w14:textId="77777777" w:rsidR="00AC404A" w:rsidRPr="00161C6E" w:rsidRDefault="00AC404A" w:rsidP="00AC404A">
      <w:pPr>
        <w:spacing w:line="260" w:lineRule="atLeast"/>
        <w:ind w:left="360"/>
        <w:jc w:val="both"/>
        <w:rPr>
          <w:rFonts w:ascii="Arial" w:hAnsi="Arial" w:cs="Arial"/>
          <w:sz w:val="20"/>
          <w:szCs w:val="20"/>
        </w:rPr>
      </w:pPr>
    </w:p>
    <w:p w14:paraId="16C81E00" w14:textId="39B8325D" w:rsidR="00AC404A" w:rsidRDefault="00AC404A" w:rsidP="00AC404A">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w:t>
      </w:r>
      <w:r w:rsidR="00B9181C">
        <w:rPr>
          <w:rFonts w:ascii="Arial" w:hAnsi="Arial" w:cs="Arial"/>
          <w:b/>
          <w:sz w:val="20"/>
          <w:szCs w:val="20"/>
        </w:rPr>
        <w:t xml:space="preserve">- </w:t>
      </w:r>
      <w:r w:rsidRPr="00161C6E">
        <w:rPr>
          <w:rFonts w:ascii="Arial" w:hAnsi="Arial" w:cs="Arial"/>
          <w:b/>
          <w:sz w:val="20"/>
          <w:szCs w:val="20"/>
        </w:rPr>
        <w:t>Ponudba s ponudbenih predračunom</w:t>
      </w:r>
      <w:r w:rsidRPr="00161C6E">
        <w:rPr>
          <w:rFonts w:ascii="Arial" w:hAnsi="Arial" w:cs="Arial"/>
          <w:b/>
          <w:sz w:val="20"/>
          <w:szCs w:val="20"/>
          <w:lang w:eastAsia="en-US"/>
        </w:rPr>
        <w:t xml:space="preserve"> </w:t>
      </w:r>
    </w:p>
    <w:p w14:paraId="1633A072" w14:textId="77777777" w:rsidR="00AC404A" w:rsidRDefault="00AC404A" w:rsidP="00AC404A">
      <w:pPr>
        <w:pStyle w:val="Odstavekseznama"/>
        <w:spacing w:line="260" w:lineRule="atLeast"/>
        <w:jc w:val="both"/>
        <w:rPr>
          <w:rFonts w:ascii="Arial" w:hAnsi="Arial" w:cs="Arial"/>
          <w:b/>
          <w:sz w:val="20"/>
          <w:szCs w:val="20"/>
          <w:lang w:eastAsia="en-US"/>
        </w:rPr>
      </w:pPr>
    </w:p>
    <w:p w14:paraId="559F02F7" w14:textId="77777777" w:rsidR="00AC404A" w:rsidRDefault="00AC404A" w:rsidP="00AC404A">
      <w:pPr>
        <w:pStyle w:val="Odstavekseznama"/>
        <w:spacing w:line="260" w:lineRule="atLeast"/>
        <w:jc w:val="both"/>
        <w:rPr>
          <w:rFonts w:ascii="Arial" w:hAnsi="Arial" w:cs="Arial"/>
          <w:b/>
          <w:sz w:val="20"/>
          <w:szCs w:val="20"/>
          <w:lang w:eastAsia="en-US"/>
        </w:rPr>
      </w:pPr>
    </w:p>
    <w:p w14:paraId="5041977E" w14:textId="77777777" w:rsidR="00AC404A" w:rsidRDefault="00AC404A" w:rsidP="00AC404A">
      <w:pPr>
        <w:pStyle w:val="Odstavekseznama"/>
        <w:spacing w:line="260" w:lineRule="atLeast"/>
        <w:jc w:val="both"/>
        <w:rPr>
          <w:rFonts w:ascii="Arial" w:hAnsi="Arial" w:cs="Arial"/>
          <w:b/>
          <w:sz w:val="20"/>
          <w:szCs w:val="20"/>
          <w:lang w:eastAsia="en-US"/>
        </w:rPr>
      </w:pPr>
    </w:p>
    <w:p w14:paraId="7F5DADD6" w14:textId="77777777" w:rsidR="00AC404A" w:rsidRDefault="00AC404A" w:rsidP="00AC404A">
      <w:pPr>
        <w:pStyle w:val="Odstavekseznama"/>
        <w:spacing w:line="260" w:lineRule="atLeast"/>
        <w:jc w:val="both"/>
        <w:rPr>
          <w:rFonts w:ascii="Arial" w:hAnsi="Arial" w:cs="Arial"/>
          <w:b/>
          <w:sz w:val="20"/>
          <w:szCs w:val="20"/>
          <w:lang w:eastAsia="en-US"/>
        </w:rPr>
      </w:pPr>
    </w:p>
    <w:p w14:paraId="47E2EE9E" w14:textId="77777777" w:rsidR="00AC404A" w:rsidRDefault="00AC404A" w:rsidP="00AC404A">
      <w:pPr>
        <w:pStyle w:val="Odstavekseznama"/>
        <w:spacing w:line="260" w:lineRule="atLeast"/>
        <w:jc w:val="both"/>
        <w:rPr>
          <w:rFonts w:ascii="Arial" w:hAnsi="Arial" w:cs="Arial"/>
          <w:b/>
          <w:sz w:val="20"/>
          <w:szCs w:val="20"/>
          <w:lang w:eastAsia="en-US"/>
        </w:rPr>
      </w:pPr>
    </w:p>
    <w:p w14:paraId="67E8F13F" w14:textId="77777777" w:rsidR="00AC404A" w:rsidRDefault="00AC404A" w:rsidP="00AC404A">
      <w:pPr>
        <w:pStyle w:val="Odstavekseznama"/>
        <w:spacing w:line="260" w:lineRule="atLeast"/>
        <w:jc w:val="both"/>
        <w:rPr>
          <w:rFonts w:ascii="Arial" w:hAnsi="Arial" w:cs="Arial"/>
          <w:b/>
          <w:sz w:val="20"/>
          <w:szCs w:val="20"/>
          <w:lang w:eastAsia="en-US"/>
        </w:rPr>
      </w:pPr>
    </w:p>
    <w:p w14:paraId="6E7BF386" w14:textId="77777777" w:rsidR="00AC404A" w:rsidRDefault="00AC404A" w:rsidP="00AC404A">
      <w:pPr>
        <w:spacing w:line="260" w:lineRule="atLeast"/>
        <w:jc w:val="both"/>
        <w:rPr>
          <w:rFonts w:ascii="Arial" w:hAnsi="Arial" w:cs="Arial"/>
          <w:b/>
          <w:sz w:val="20"/>
          <w:szCs w:val="20"/>
          <w:lang w:eastAsia="en-US"/>
        </w:rPr>
      </w:pPr>
    </w:p>
    <w:p w14:paraId="243A3C44" w14:textId="77777777" w:rsidR="00AC404A" w:rsidRPr="00601CD6" w:rsidRDefault="00AC404A" w:rsidP="00AC404A">
      <w:pPr>
        <w:spacing w:line="260" w:lineRule="atLeast"/>
        <w:jc w:val="both"/>
        <w:rPr>
          <w:rFonts w:ascii="Arial" w:hAnsi="Arial" w:cs="Arial"/>
          <w:i/>
          <w:sz w:val="18"/>
          <w:szCs w:val="18"/>
          <w:lang w:eastAsia="en-US"/>
        </w:rPr>
      </w:pPr>
      <w:r w:rsidRPr="00601CD6">
        <w:rPr>
          <w:rFonts w:ascii="Arial" w:hAnsi="Arial" w:cs="Arial"/>
          <w:b/>
          <w:i/>
          <w:lang w:eastAsia="en-US"/>
        </w:rPr>
        <w:t>**</w:t>
      </w:r>
      <w:r w:rsidRPr="00601CD6">
        <w:rPr>
          <w:rFonts w:ascii="Arial" w:hAnsi="Arial" w:cs="Arial"/>
          <w:i/>
          <w:sz w:val="18"/>
          <w:szCs w:val="18"/>
        </w:rPr>
        <w:t>Naročnik bo</w:t>
      </w:r>
      <w:r w:rsidRPr="00601CD6">
        <w:rPr>
          <w:rFonts w:ascii="Arial" w:hAnsi="Arial"/>
          <w:i/>
          <w:sz w:val="18"/>
          <w:szCs w:val="18"/>
          <w:lang w:eastAsia="en-US"/>
        </w:rPr>
        <w:t xml:space="preserve"> </w:t>
      </w:r>
      <w:r w:rsidRPr="00601CD6">
        <w:rPr>
          <w:rFonts w:ascii="Arial" w:hAnsi="Arial" w:cs="Arial"/>
          <w:i/>
          <w:sz w:val="18"/>
          <w:szCs w:val="18"/>
        </w:rPr>
        <w:t xml:space="preserve">od ponudnika zahteval predložitev obrazca oz. dokazil v fazi preverjanja ponudb, ponudnik pa obrazec oz. dokazila lahko priloži že tudi v ponudbi. </w:t>
      </w:r>
    </w:p>
    <w:p w14:paraId="6926B56C" w14:textId="77777777" w:rsidR="00AC404A" w:rsidRDefault="00AC404A" w:rsidP="00AC404A">
      <w:pPr>
        <w:spacing w:line="260" w:lineRule="atLeast"/>
        <w:jc w:val="both"/>
        <w:rPr>
          <w:rFonts w:ascii="Arial" w:hAnsi="Arial" w:cs="Arial"/>
          <w:b/>
          <w:sz w:val="20"/>
          <w:szCs w:val="20"/>
          <w:lang w:eastAsia="en-US"/>
        </w:rPr>
      </w:pPr>
    </w:p>
    <w:p w14:paraId="0D0ADD55" w14:textId="77777777" w:rsidR="00AC404A" w:rsidRPr="004A25D5" w:rsidRDefault="00AC404A" w:rsidP="00AC404A">
      <w:pPr>
        <w:spacing w:line="260" w:lineRule="atLeast"/>
        <w:jc w:val="both"/>
        <w:rPr>
          <w:rFonts w:ascii="Arial" w:hAnsi="Arial" w:cs="Arial"/>
          <w:i/>
          <w:sz w:val="20"/>
          <w:szCs w:val="20"/>
          <w:lang w:eastAsia="en-US"/>
        </w:rPr>
      </w:pPr>
    </w:p>
    <w:p w14:paraId="74D9CB56" w14:textId="77777777" w:rsidR="00AC404A" w:rsidRDefault="00AC404A" w:rsidP="00AC404A">
      <w:pPr>
        <w:spacing w:line="260" w:lineRule="atLeast"/>
        <w:jc w:val="both"/>
        <w:rPr>
          <w:rFonts w:ascii="Arial" w:hAnsi="Arial" w:cs="Arial"/>
          <w:b/>
          <w:sz w:val="20"/>
          <w:szCs w:val="20"/>
          <w:lang w:eastAsia="en-US"/>
        </w:rPr>
      </w:pPr>
    </w:p>
    <w:p w14:paraId="625A8AB1" w14:textId="77777777" w:rsidR="00AC404A" w:rsidRDefault="00AC404A" w:rsidP="00AC404A">
      <w:pPr>
        <w:spacing w:line="260" w:lineRule="atLeast"/>
        <w:jc w:val="both"/>
        <w:rPr>
          <w:rFonts w:ascii="Arial" w:hAnsi="Arial" w:cs="Arial"/>
          <w:b/>
          <w:sz w:val="20"/>
          <w:szCs w:val="20"/>
          <w:lang w:eastAsia="en-US"/>
        </w:rPr>
      </w:pPr>
    </w:p>
    <w:p w14:paraId="46878A3B" w14:textId="77777777" w:rsidR="00AC404A" w:rsidRDefault="00AC404A" w:rsidP="00AC404A">
      <w:pPr>
        <w:spacing w:line="260" w:lineRule="atLeast"/>
        <w:jc w:val="both"/>
        <w:rPr>
          <w:rFonts w:ascii="Arial" w:hAnsi="Arial" w:cs="Arial"/>
          <w:b/>
          <w:sz w:val="20"/>
          <w:szCs w:val="20"/>
          <w:lang w:eastAsia="en-US"/>
        </w:rPr>
      </w:pPr>
    </w:p>
    <w:p w14:paraId="58CEE2C8" w14:textId="77777777" w:rsidR="00AC404A" w:rsidRDefault="00AC404A" w:rsidP="00AC404A">
      <w:pPr>
        <w:spacing w:line="260" w:lineRule="atLeast"/>
        <w:jc w:val="both"/>
        <w:rPr>
          <w:rFonts w:ascii="Arial" w:hAnsi="Arial" w:cs="Arial"/>
          <w:b/>
          <w:sz w:val="20"/>
          <w:szCs w:val="20"/>
          <w:lang w:eastAsia="en-US"/>
        </w:rPr>
      </w:pPr>
    </w:p>
    <w:p w14:paraId="13DEFB56" w14:textId="77777777" w:rsidR="00AC404A" w:rsidRDefault="00AC404A" w:rsidP="00AC404A">
      <w:pPr>
        <w:spacing w:line="260" w:lineRule="atLeast"/>
        <w:jc w:val="both"/>
        <w:rPr>
          <w:rFonts w:ascii="Arial" w:hAnsi="Arial" w:cs="Arial"/>
          <w:b/>
          <w:sz w:val="20"/>
          <w:szCs w:val="20"/>
          <w:lang w:eastAsia="en-US"/>
        </w:rPr>
      </w:pPr>
    </w:p>
    <w:p w14:paraId="6C5CBC33" w14:textId="77777777" w:rsidR="00AC404A" w:rsidRDefault="00AC404A" w:rsidP="00AC404A">
      <w:pPr>
        <w:spacing w:line="260" w:lineRule="atLeast"/>
        <w:jc w:val="both"/>
        <w:rPr>
          <w:rFonts w:ascii="Arial" w:hAnsi="Arial" w:cs="Arial"/>
          <w:b/>
          <w:sz w:val="20"/>
          <w:szCs w:val="20"/>
          <w:lang w:eastAsia="en-US"/>
        </w:rPr>
      </w:pPr>
    </w:p>
    <w:p w14:paraId="3CACE5F1" w14:textId="77777777" w:rsidR="00AC404A" w:rsidRDefault="00AC404A" w:rsidP="00AC404A">
      <w:pPr>
        <w:spacing w:line="260" w:lineRule="atLeast"/>
        <w:jc w:val="both"/>
        <w:rPr>
          <w:rFonts w:ascii="Arial" w:hAnsi="Arial" w:cs="Arial"/>
          <w:b/>
          <w:sz w:val="20"/>
          <w:szCs w:val="20"/>
          <w:lang w:eastAsia="en-US"/>
        </w:rPr>
      </w:pPr>
    </w:p>
    <w:p w14:paraId="4FFE1A4D" w14:textId="77777777" w:rsidR="00AC404A" w:rsidRDefault="00AC404A" w:rsidP="00AC404A">
      <w:pPr>
        <w:spacing w:line="260" w:lineRule="atLeast"/>
        <w:jc w:val="both"/>
        <w:rPr>
          <w:rFonts w:ascii="Arial" w:hAnsi="Arial" w:cs="Arial"/>
          <w:b/>
          <w:sz w:val="20"/>
          <w:szCs w:val="20"/>
          <w:lang w:eastAsia="en-US"/>
        </w:rPr>
      </w:pPr>
    </w:p>
    <w:p w14:paraId="631A53F1" w14:textId="77777777" w:rsidR="00AC404A" w:rsidRPr="00161C6E" w:rsidRDefault="00AC404A" w:rsidP="00AC404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04133F70" w14:textId="77777777" w:rsidR="00AC404A" w:rsidRPr="00161C6E" w:rsidRDefault="00AC404A" w:rsidP="00AC404A">
      <w:pPr>
        <w:spacing w:line="260" w:lineRule="atLeast"/>
        <w:rPr>
          <w:rFonts w:ascii="Arial" w:hAnsi="Arial" w:cs="Arial"/>
          <w:b/>
          <w:sz w:val="20"/>
          <w:szCs w:val="20"/>
          <w:lang w:eastAsia="en-US"/>
        </w:rPr>
      </w:pPr>
    </w:p>
    <w:p w14:paraId="71755AF7" w14:textId="77777777" w:rsidR="00AC404A" w:rsidRPr="002D66AD" w:rsidRDefault="00AC404A" w:rsidP="00AC404A">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Pr="00A672F1">
        <w:rPr>
          <w:rFonts w:ascii="Arial" w:hAnsi="Arial" w:cs="Arial"/>
          <w:b/>
          <w:sz w:val="20"/>
          <w:szCs w:val="20"/>
          <w:lang w:eastAsia="en-US"/>
        </w:rPr>
        <w:t>Vzdrževanje aplikacije Form.NET-UE</w:t>
      </w:r>
    </w:p>
    <w:p w14:paraId="3E2FA72C" w14:textId="77777777" w:rsidR="00AC404A" w:rsidRPr="00161C6E" w:rsidRDefault="00AC404A" w:rsidP="00AC404A">
      <w:pPr>
        <w:spacing w:line="260" w:lineRule="atLeast"/>
        <w:jc w:val="both"/>
        <w:rPr>
          <w:rFonts w:ascii="Arial" w:hAnsi="Arial" w:cs="Arial"/>
          <w:b/>
          <w:sz w:val="20"/>
          <w:szCs w:val="20"/>
          <w:lang w:eastAsia="en-US"/>
        </w:rPr>
      </w:pPr>
    </w:p>
    <w:p w14:paraId="452D1D20" w14:textId="77777777" w:rsidR="00AC404A" w:rsidRPr="00161C6E" w:rsidRDefault="00AC404A" w:rsidP="00AC404A">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6EC31BCE" w14:textId="77777777" w:rsidR="00AC404A" w:rsidRPr="00161C6E" w:rsidRDefault="00AC404A" w:rsidP="00AC404A">
      <w:pPr>
        <w:spacing w:line="260" w:lineRule="atLeast"/>
        <w:rPr>
          <w:rFonts w:ascii="Arial" w:hAnsi="Arial" w:cs="Arial"/>
          <w:b/>
          <w:sz w:val="20"/>
          <w:szCs w:val="20"/>
          <w:lang w:eastAsia="en-US"/>
        </w:rPr>
      </w:pPr>
    </w:p>
    <w:p w14:paraId="4E0E9D1B" w14:textId="77777777" w:rsidR="00AC404A" w:rsidRPr="00161C6E" w:rsidRDefault="00AC404A" w:rsidP="00AC404A">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21ADE49C" w14:textId="77777777" w:rsidR="00AC404A" w:rsidRPr="00161C6E" w:rsidRDefault="00AC404A" w:rsidP="00AC404A">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830"/>
        <w:gridCol w:w="1985"/>
        <w:gridCol w:w="1984"/>
        <w:gridCol w:w="1915"/>
      </w:tblGrid>
      <w:tr w:rsidR="00AC404A" w:rsidRPr="00161C6E" w14:paraId="2EDFA1EA" w14:textId="77777777" w:rsidTr="00AE72DA">
        <w:tc>
          <w:tcPr>
            <w:tcW w:w="2830" w:type="dxa"/>
            <w:shd w:val="clear" w:color="auto" w:fill="auto"/>
          </w:tcPr>
          <w:p w14:paraId="2727F94F" w14:textId="77777777" w:rsidR="00AC404A" w:rsidRPr="00161C6E" w:rsidRDefault="00AC404A" w:rsidP="00AE72DA">
            <w:pPr>
              <w:spacing w:line="260" w:lineRule="atLeast"/>
              <w:rPr>
                <w:rFonts w:ascii="Arial" w:hAnsi="Arial" w:cs="Arial"/>
                <w:b/>
                <w:sz w:val="20"/>
                <w:szCs w:val="20"/>
                <w:lang w:eastAsia="en-US"/>
              </w:rPr>
            </w:pPr>
          </w:p>
          <w:p w14:paraId="43940DDC" w14:textId="77777777" w:rsidR="00AC404A" w:rsidRPr="00161C6E" w:rsidRDefault="00AC404A" w:rsidP="00AE72DA">
            <w:pPr>
              <w:spacing w:line="260" w:lineRule="atLeast"/>
              <w:rPr>
                <w:rFonts w:ascii="Arial" w:hAnsi="Arial" w:cs="Arial"/>
                <w:b/>
                <w:sz w:val="20"/>
                <w:szCs w:val="20"/>
                <w:lang w:eastAsia="en-US"/>
              </w:rPr>
            </w:pPr>
          </w:p>
        </w:tc>
        <w:tc>
          <w:tcPr>
            <w:tcW w:w="1985" w:type="dxa"/>
            <w:shd w:val="clear" w:color="auto" w:fill="auto"/>
          </w:tcPr>
          <w:p w14:paraId="21E499AC" w14:textId="77777777" w:rsidR="00AC404A" w:rsidRPr="00161C6E" w:rsidRDefault="00AC404A" w:rsidP="00AE72DA">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1984" w:type="dxa"/>
            <w:shd w:val="clear" w:color="auto" w:fill="auto"/>
          </w:tcPr>
          <w:p w14:paraId="59E832C6" w14:textId="77777777" w:rsidR="00AC404A" w:rsidRPr="00161C6E" w:rsidRDefault="00AC404A" w:rsidP="00AE72DA">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1915" w:type="dxa"/>
            <w:shd w:val="clear" w:color="auto" w:fill="auto"/>
          </w:tcPr>
          <w:p w14:paraId="3BF0C739" w14:textId="77777777" w:rsidR="00AC404A" w:rsidRPr="00161C6E" w:rsidRDefault="00AC404A" w:rsidP="00AE72DA">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1F17A1C3" w14:textId="77777777" w:rsidR="00AC404A" w:rsidRPr="00161C6E" w:rsidRDefault="00AC404A" w:rsidP="00AE72DA">
            <w:pPr>
              <w:spacing w:line="260" w:lineRule="atLeast"/>
              <w:rPr>
                <w:rFonts w:ascii="Arial" w:hAnsi="Arial" w:cs="Arial"/>
                <w:b/>
                <w:sz w:val="20"/>
                <w:szCs w:val="20"/>
                <w:lang w:eastAsia="en-US"/>
              </w:rPr>
            </w:pPr>
          </w:p>
          <w:p w14:paraId="68A57753" w14:textId="77777777" w:rsidR="00AC404A" w:rsidRPr="00161C6E" w:rsidRDefault="00AC404A" w:rsidP="00AE72DA">
            <w:pPr>
              <w:spacing w:line="260" w:lineRule="atLeast"/>
              <w:rPr>
                <w:rFonts w:ascii="Arial" w:hAnsi="Arial" w:cs="Arial"/>
                <w:b/>
                <w:i/>
                <w:sz w:val="20"/>
                <w:szCs w:val="20"/>
                <w:lang w:eastAsia="en-US"/>
              </w:rPr>
            </w:pPr>
            <w:r w:rsidRPr="00161C6E">
              <w:rPr>
                <w:rFonts w:ascii="Arial" w:hAnsi="Arial" w:cs="Arial"/>
                <w:b/>
                <w:i/>
                <w:sz w:val="20"/>
                <w:szCs w:val="20"/>
                <w:lang w:eastAsia="en-US"/>
              </w:rPr>
              <w:t>(</w:t>
            </w:r>
            <w:r w:rsidRPr="00161C6E">
              <w:rPr>
                <w:rFonts w:ascii="Arial" w:hAnsi="Arial" w:cs="Arial"/>
                <w:i/>
                <w:sz w:val="20"/>
                <w:szCs w:val="20"/>
                <w:lang w:eastAsia="en-US"/>
              </w:rPr>
              <w:t>po potrebi dodaj)</w:t>
            </w:r>
          </w:p>
        </w:tc>
      </w:tr>
      <w:tr w:rsidR="00AC404A" w:rsidRPr="00161C6E" w14:paraId="74C97E09" w14:textId="77777777" w:rsidTr="00AE72DA">
        <w:tc>
          <w:tcPr>
            <w:tcW w:w="2830" w:type="dxa"/>
            <w:shd w:val="clear" w:color="auto" w:fill="auto"/>
          </w:tcPr>
          <w:p w14:paraId="54536406" w14:textId="77777777" w:rsidR="00AC404A" w:rsidRPr="00161C6E" w:rsidRDefault="00AC404A" w:rsidP="00AE72DA">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1985" w:type="dxa"/>
            <w:shd w:val="clear" w:color="auto" w:fill="auto"/>
          </w:tcPr>
          <w:p w14:paraId="1E31281A" w14:textId="77777777" w:rsidR="00AC404A" w:rsidRPr="00161C6E" w:rsidRDefault="00AC404A" w:rsidP="00AE72DA">
            <w:pPr>
              <w:spacing w:line="260" w:lineRule="atLeast"/>
              <w:rPr>
                <w:rFonts w:ascii="Arial" w:hAnsi="Arial" w:cs="Arial"/>
                <w:b/>
                <w:sz w:val="20"/>
                <w:szCs w:val="20"/>
                <w:lang w:eastAsia="en-US"/>
              </w:rPr>
            </w:pPr>
          </w:p>
        </w:tc>
        <w:tc>
          <w:tcPr>
            <w:tcW w:w="1984" w:type="dxa"/>
            <w:shd w:val="clear" w:color="auto" w:fill="auto"/>
          </w:tcPr>
          <w:p w14:paraId="5EDC32D4" w14:textId="77777777" w:rsidR="00AC404A" w:rsidRPr="00161C6E" w:rsidRDefault="00AC404A" w:rsidP="00AE72DA">
            <w:pPr>
              <w:spacing w:line="260" w:lineRule="atLeast"/>
              <w:rPr>
                <w:rFonts w:ascii="Arial" w:hAnsi="Arial" w:cs="Arial"/>
                <w:b/>
                <w:sz w:val="20"/>
                <w:szCs w:val="20"/>
                <w:lang w:eastAsia="en-US"/>
              </w:rPr>
            </w:pPr>
          </w:p>
        </w:tc>
        <w:tc>
          <w:tcPr>
            <w:tcW w:w="1915" w:type="dxa"/>
            <w:shd w:val="clear" w:color="auto" w:fill="auto"/>
          </w:tcPr>
          <w:p w14:paraId="4096D07F" w14:textId="77777777" w:rsidR="00AC404A" w:rsidRPr="00161C6E" w:rsidRDefault="00AC404A" w:rsidP="00AE72DA">
            <w:pPr>
              <w:spacing w:line="260" w:lineRule="atLeast"/>
              <w:rPr>
                <w:rFonts w:ascii="Arial" w:hAnsi="Arial" w:cs="Arial"/>
                <w:b/>
                <w:sz w:val="20"/>
                <w:szCs w:val="20"/>
                <w:lang w:eastAsia="en-US"/>
              </w:rPr>
            </w:pPr>
          </w:p>
        </w:tc>
      </w:tr>
      <w:tr w:rsidR="00AC404A" w:rsidRPr="00161C6E" w14:paraId="575CDF7B" w14:textId="77777777" w:rsidTr="00AE72DA">
        <w:tc>
          <w:tcPr>
            <w:tcW w:w="2830" w:type="dxa"/>
            <w:shd w:val="clear" w:color="auto" w:fill="auto"/>
          </w:tcPr>
          <w:p w14:paraId="70F520AB" w14:textId="77777777" w:rsidR="00AC404A" w:rsidRPr="00161C6E" w:rsidRDefault="00AC404A" w:rsidP="00AE72DA">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1985" w:type="dxa"/>
            <w:shd w:val="clear" w:color="auto" w:fill="auto"/>
          </w:tcPr>
          <w:p w14:paraId="06F334A3" w14:textId="77777777" w:rsidR="00AC404A" w:rsidRPr="00161C6E" w:rsidRDefault="00AC404A" w:rsidP="00AE72DA">
            <w:pPr>
              <w:spacing w:line="260" w:lineRule="atLeast"/>
              <w:rPr>
                <w:rFonts w:ascii="Arial" w:hAnsi="Arial" w:cs="Arial"/>
                <w:sz w:val="20"/>
                <w:szCs w:val="20"/>
                <w:lang w:eastAsia="en-US"/>
              </w:rPr>
            </w:pPr>
          </w:p>
        </w:tc>
        <w:tc>
          <w:tcPr>
            <w:tcW w:w="1984" w:type="dxa"/>
            <w:shd w:val="clear" w:color="auto" w:fill="auto"/>
          </w:tcPr>
          <w:p w14:paraId="3B371613" w14:textId="77777777" w:rsidR="00AC404A" w:rsidRPr="00161C6E" w:rsidRDefault="00AC404A" w:rsidP="00AE72DA">
            <w:pPr>
              <w:spacing w:line="260" w:lineRule="atLeast"/>
              <w:rPr>
                <w:rFonts w:ascii="Arial" w:hAnsi="Arial" w:cs="Arial"/>
                <w:sz w:val="20"/>
                <w:szCs w:val="20"/>
                <w:lang w:eastAsia="en-US"/>
              </w:rPr>
            </w:pPr>
          </w:p>
        </w:tc>
        <w:tc>
          <w:tcPr>
            <w:tcW w:w="1915" w:type="dxa"/>
            <w:shd w:val="clear" w:color="auto" w:fill="auto"/>
          </w:tcPr>
          <w:p w14:paraId="4B56ADF8" w14:textId="77777777" w:rsidR="00AC404A" w:rsidRPr="00161C6E" w:rsidRDefault="00AC404A" w:rsidP="00AE72DA">
            <w:pPr>
              <w:spacing w:line="260" w:lineRule="atLeast"/>
              <w:rPr>
                <w:rFonts w:ascii="Arial" w:hAnsi="Arial" w:cs="Arial"/>
                <w:sz w:val="20"/>
                <w:szCs w:val="20"/>
                <w:lang w:eastAsia="en-US"/>
              </w:rPr>
            </w:pPr>
          </w:p>
        </w:tc>
      </w:tr>
      <w:tr w:rsidR="00AC404A" w:rsidRPr="00161C6E" w14:paraId="679AE515" w14:textId="77777777" w:rsidTr="00AE72DA">
        <w:tc>
          <w:tcPr>
            <w:tcW w:w="2830" w:type="dxa"/>
            <w:shd w:val="clear" w:color="auto" w:fill="auto"/>
          </w:tcPr>
          <w:p w14:paraId="20F64A1A" w14:textId="77777777" w:rsidR="00AC404A" w:rsidRPr="00161C6E" w:rsidRDefault="00AC404A" w:rsidP="00AE72DA">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1985" w:type="dxa"/>
            <w:shd w:val="clear" w:color="auto" w:fill="auto"/>
          </w:tcPr>
          <w:p w14:paraId="238587D0" w14:textId="77777777" w:rsidR="00AC404A" w:rsidRPr="00161C6E" w:rsidRDefault="00AC404A" w:rsidP="00AE72DA">
            <w:pPr>
              <w:spacing w:line="260" w:lineRule="atLeast"/>
              <w:rPr>
                <w:rFonts w:ascii="Arial" w:hAnsi="Arial" w:cs="Arial"/>
                <w:sz w:val="20"/>
                <w:szCs w:val="20"/>
                <w:lang w:eastAsia="en-US"/>
              </w:rPr>
            </w:pPr>
          </w:p>
        </w:tc>
        <w:tc>
          <w:tcPr>
            <w:tcW w:w="1984" w:type="dxa"/>
            <w:shd w:val="clear" w:color="auto" w:fill="auto"/>
          </w:tcPr>
          <w:p w14:paraId="54B7EB29" w14:textId="77777777" w:rsidR="00AC404A" w:rsidRPr="00161C6E" w:rsidRDefault="00AC404A" w:rsidP="00AE72DA">
            <w:pPr>
              <w:spacing w:line="260" w:lineRule="atLeast"/>
              <w:rPr>
                <w:rFonts w:ascii="Arial" w:hAnsi="Arial" w:cs="Arial"/>
                <w:sz w:val="20"/>
                <w:szCs w:val="20"/>
                <w:lang w:eastAsia="en-US"/>
              </w:rPr>
            </w:pPr>
          </w:p>
        </w:tc>
        <w:tc>
          <w:tcPr>
            <w:tcW w:w="1915" w:type="dxa"/>
            <w:shd w:val="clear" w:color="auto" w:fill="auto"/>
          </w:tcPr>
          <w:p w14:paraId="2EC5715E" w14:textId="77777777" w:rsidR="00AC404A" w:rsidRPr="00161C6E" w:rsidRDefault="00AC404A" w:rsidP="00AE72DA">
            <w:pPr>
              <w:spacing w:line="260" w:lineRule="atLeast"/>
              <w:rPr>
                <w:rFonts w:ascii="Arial" w:hAnsi="Arial" w:cs="Arial"/>
                <w:sz w:val="20"/>
                <w:szCs w:val="20"/>
                <w:lang w:eastAsia="en-US"/>
              </w:rPr>
            </w:pPr>
          </w:p>
        </w:tc>
      </w:tr>
      <w:tr w:rsidR="00AC404A" w:rsidRPr="00161C6E" w14:paraId="132A9813" w14:textId="77777777" w:rsidTr="00AE72DA">
        <w:tc>
          <w:tcPr>
            <w:tcW w:w="2830" w:type="dxa"/>
            <w:shd w:val="clear" w:color="auto" w:fill="auto"/>
          </w:tcPr>
          <w:p w14:paraId="3C5350D6" w14:textId="77777777" w:rsidR="00AC404A" w:rsidRPr="00161C6E" w:rsidRDefault="00AC404A" w:rsidP="00AE72DA">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1985" w:type="dxa"/>
            <w:shd w:val="clear" w:color="auto" w:fill="auto"/>
          </w:tcPr>
          <w:p w14:paraId="63510565" w14:textId="77777777" w:rsidR="00AC404A" w:rsidRPr="00161C6E" w:rsidRDefault="00AC404A" w:rsidP="00AE72DA">
            <w:pPr>
              <w:spacing w:line="260" w:lineRule="atLeast"/>
              <w:rPr>
                <w:rFonts w:ascii="Arial" w:hAnsi="Arial" w:cs="Arial"/>
                <w:sz w:val="20"/>
                <w:szCs w:val="20"/>
                <w:lang w:eastAsia="en-US"/>
              </w:rPr>
            </w:pPr>
          </w:p>
        </w:tc>
        <w:tc>
          <w:tcPr>
            <w:tcW w:w="1984" w:type="dxa"/>
            <w:shd w:val="clear" w:color="auto" w:fill="auto"/>
          </w:tcPr>
          <w:p w14:paraId="3648E3DC" w14:textId="77777777" w:rsidR="00AC404A" w:rsidRPr="00161C6E" w:rsidRDefault="00AC404A" w:rsidP="00AE72DA">
            <w:pPr>
              <w:spacing w:line="260" w:lineRule="atLeast"/>
              <w:rPr>
                <w:rFonts w:ascii="Arial" w:hAnsi="Arial" w:cs="Arial"/>
                <w:sz w:val="20"/>
                <w:szCs w:val="20"/>
                <w:lang w:eastAsia="en-US"/>
              </w:rPr>
            </w:pPr>
          </w:p>
        </w:tc>
        <w:tc>
          <w:tcPr>
            <w:tcW w:w="1915" w:type="dxa"/>
            <w:shd w:val="clear" w:color="auto" w:fill="auto"/>
          </w:tcPr>
          <w:p w14:paraId="255A458A" w14:textId="77777777" w:rsidR="00AC404A" w:rsidRPr="00161C6E" w:rsidRDefault="00AC404A" w:rsidP="00AE72DA">
            <w:pPr>
              <w:spacing w:line="260" w:lineRule="atLeast"/>
              <w:rPr>
                <w:rFonts w:ascii="Arial" w:hAnsi="Arial" w:cs="Arial"/>
                <w:sz w:val="20"/>
                <w:szCs w:val="20"/>
                <w:lang w:eastAsia="en-US"/>
              </w:rPr>
            </w:pPr>
          </w:p>
        </w:tc>
      </w:tr>
      <w:tr w:rsidR="00AC404A" w:rsidRPr="00161C6E" w14:paraId="31954CA6" w14:textId="77777777" w:rsidTr="00AE72DA">
        <w:tc>
          <w:tcPr>
            <w:tcW w:w="2830" w:type="dxa"/>
            <w:shd w:val="clear" w:color="auto" w:fill="auto"/>
          </w:tcPr>
          <w:p w14:paraId="6418DBAE" w14:textId="77777777" w:rsidR="00AC404A" w:rsidRPr="00161C6E" w:rsidRDefault="00AC404A" w:rsidP="00AE72DA">
            <w:pPr>
              <w:spacing w:line="260" w:lineRule="atLeast"/>
              <w:rPr>
                <w:rFonts w:ascii="Arial" w:hAnsi="Arial" w:cs="Arial"/>
                <w:sz w:val="20"/>
                <w:szCs w:val="20"/>
                <w:lang w:eastAsia="en-US"/>
              </w:rPr>
            </w:pPr>
            <w:r>
              <w:rPr>
                <w:rFonts w:ascii="Arial" w:hAnsi="Arial" w:cs="Arial"/>
                <w:sz w:val="20"/>
                <w:szCs w:val="20"/>
                <w:lang w:eastAsia="en-US"/>
              </w:rPr>
              <w:t>Predvidena k</w:t>
            </w:r>
            <w:r w:rsidRPr="00161C6E">
              <w:rPr>
                <w:rFonts w:ascii="Arial" w:hAnsi="Arial" w:cs="Arial"/>
                <w:sz w:val="20"/>
                <w:szCs w:val="20"/>
                <w:lang w:eastAsia="en-US"/>
              </w:rPr>
              <w:t>oličina del*</w:t>
            </w:r>
          </w:p>
        </w:tc>
        <w:tc>
          <w:tcPr>
            <w:tcW w:w="1985" w:type="dxa"/>
            <w:shd w:val="clear" w:color="auto" w:fill="auto"/>
          </w:tcPr>
          <w:p w14:paraId="28B086B1" w14:textId="77777777" w:rsidR="00AC404A" w:rsidRPr="00161C6E" w:rsidRDefault="00AC404A" w:rsidP="00AE72DA">
            <w:pPr>
              <w:spacing w:line="260" w:lineRule="atLeast"/>
              <w:rPr>
                <w:rFonts w:ascii="Arial" w:hAnsi="Arial" w:cs="Arial"/>
                <w:sz w:val="20"/>
                <w:szCs w:val="20"/>
                <w:lang w:eastAsia="en-US"/>
              </w:rPr>
            </w:pPr>
          </w:p>
        </w:tc>
        <w:tc>
          <w:tcPr>
            <w:tcW w:w="1984" w:type="dxa"/>
            <w:shd w:val="clear" w:color="auto" w:fill="auto"/>
          </w:tcPr>
          <w:p w14:paraId="172BFE08" w14:textId="77777777" w:rsidR="00AC404A" w:rsidRPr="00161C6E" w:rsidRDefault="00AC404A" w:rsidP="00AE72DA">
            <w:pPr>
              <w:spacing w:line="260" w:lineRule="atLeast"/>
              <w:rPr>
                <w:rFonts w:ascii="Arial" w:hAnsi="Arial" w:cs="Arial"/>
                <w:sz w:val="20"/>
                <w:szCs w:val="20"/>
                <w:lang w:eastAsia="en-US"/>
              </w:rPr>
            </w:pPr>
          </w:p>
        </w:tc>
        <w:tc>
          <w:tcPr>
            <w:tcW w:w="1915" w:type="dxa"/>
            <w:shd w:val="clear" w:color="auto" w:fill="auto"/>
          </w:tcPr>
          <w:p w14:paraId="0DBD488F" w14:textId="77777777" w:rsidR="00AC404A" w:rsidRPr="00161C6E" w:rsidRDefault="00AC404A" w:rsidP="00AE72DA">
            <w:pPr>
              <w:spacing w:line="260" w:lineRule="atLeast"/>
              <w:rPr>
                <w:rFonts w:ascii="Arial" w:hAnsi="Arial" w:cs="Arial"/>
                <w:sz w:val="20"/>
                <w:szCs w:val="20"/>
                <w:lang w:eastAsia="en-US"/>
              </w:rPr>
            </w:pPr>
          </w:p>
        </w:tc>
      </w:tr>
      <w:tr w:rsidR="00AC404A" w:rsidRPr="00161C6E" w14:paraId="24C037E5" w14:textId="77777777" w:rsidTr="00AE72DA">
        <w:tc>
          <w:tcPr>
            <w:tcW w:w="2830" w:type="dxa"/>
            <w:shd w:val="clear" w:color="auto" w:fill="auto"/>
          </w:tcPr>
          <w:p w14:paraId="47AA46B5" w14:textId="77777777" w:rsidR="00AC404A" w:rsidRPr="00161C6E" w:rsidRDefault="00AC404A" w:rsidP="00AE72DA">
            <w:pPr>
              <w:spacing w:line="260" w:lineRule="atLeast"/>
              <w:rPr>
                <w:rFonts w:ascii="Arial" w:hAnsi="Arial" w:cs="Arial"/>
                <w:sz w:val="20"/>
                <w:szCs w:val="20"/>
                <w:lang w:eastAsia="en-US"/>
              </w:rPr>
            </w:pPr>
            <w:r>
              <w:rPr>
                <w:rFonts w:ascii="Arial" w:hAnsi="Arial" w:cs="Arial"/>
                <w:sz w:val="20"/>
                <w:szCs w:val="20"/>
                <w:lang w:eastAsia="en-US"/>
              </w:rPr>
              <w:t>Predvidena v</w:t>
            </w:r>
            <w:r w:rsidRPr="00161C6E">
              <w:rPr>
                <w:rFonts w:ascii="Arial" w:hAnsi="Arial" w:cs="Arial"/>
                <w:sz w:val="20"/>
                <w:szCs w:val="20"/>
                <w:lang w:eastAsia="en-US"/>
              </w:rPr>
              <w:t>rednost del</w:t>
            </w:r>
          </w:p>
        </w:tc>
        <w:tc>
          <w:tcPr>
            <w:tcW w:w="1985" w:type="dxa"/>
            <w:shd w:val="clear" w:color="auto" w:fill="auto"/>
          </w:tcPr>
          <w:p w14:paraId="6A6775C1" w14:textId="77777777" w:rsidR="00AC404A" w:rsidRPr="00161C6E" w:rsidRDefault="00AC404A" w:rsidP="00AE72DA">
            <w:pPr>
              <w:spacing w:line="260" w:lineRule="atLeast"/>
              <w:rPr>
                <w:rFonts w:ascii="Arial" w:hAnsi="Arial" w:cs="Arial"/>
                <w:sz w:val="20"/>
                <w:szCs w:val="20"/>
                <w:lang w:eastAsia="en-US"/>
              </w:rPr>
            </w:pPr>
          </w:p>
        </w:tc>
        <w:tc>
          <w:tcPr>
            <w:tcW w:w="1984" w:type="dxa"/>
            <w:shd w:val="clear" w:color="auto" w:fill="auto"/>
          </w:tcPr>
          <w:p w14:paraId="1E1D4B73" w14:textId="77777777" w:rsidR="00AC404A" w:rsidRPr="00161C6E" w:rsidRDefault="00AC404A" w:rsidP="00AE72DA">
            <w:pPr>
              <w:spacing w:line="260" w:lineRule="atLeast"/>
              <w:rPr>
                <w:rFonts w:ascii="Arial" w:hAnsi="Arial" w:cs="Arial"/>
                <w:sz w:val="20"/>
                <w:szCs w:val="20"/>
                <w:lang w:eastAsia="en-US"/>
              </w:rPr>
            </w:pPr>
          </w:p>
        </w:tc>
        <w:tc>
          <w:tcPr>
            <w:tcW w:w="1915" w:type="dxa"/>
            <w:shd w:val="clear" w:color="auto" w:fill="auto"/>
          </w:tcPr>
          <w:p w14:paraId="64E4488D" w14:textId="77777777" w:rsidR="00AC404A" w:rsidRPr="00161C6E" w:rsidRDefault="00AC404A" w:rsidP="00AE72DA">
            <w:pPr>
              <w:spacing w:line="260" w:lineRule="atLeast"/>
              <w:rPr>
                <w:rFonts w:ascii="Arial" w:hAnsi="Arial" w:cs="Arial"/>
                <w:sz w:val="20"/>
                <w:szCs w:val="20"/>
                <w:lang w:eastAsia="en-US"/>
              </w:rPr>
            </w:pPr>
          </w:p>
        </w:tc>
      </w:tr>
      <w:tr w:rsidR="00AC404A" w:rsidRPr="00161C6E" w14:paraId="6F2F3CB2" w14:textId="77777777" w:rsidTr="00AE72DA">
        <w:tc>
          <w:tcPr>
            <w:tcW w:w="2830" w:type="dxa"/>
            <w:shd w:val="clear" w:color="auto" w:fill="auto"/>
          </w:tcPr>
          <w:p w14:paraId="7D2D0A87" w14:textId="77777777" w:rsidR="00AC404A" w:rsidRPr="00161C6E" w:rsidRDefault="00AC404A" w:rsidP="00AE72DA">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tc>
        <w:tc>
          <w:tcPr>
            <w:tcW w:w="1985" w:type="dxa"/>
            <w:shd w:val="clear" w:color="auto" w:fill="auto"/>
          </w:tcPr>
          <w:p w14:paraId="43F9E20A" w14:textId="77777777" w:rsidR="00AC404A" w:rsidRPr="00161C6E" w:rsidRDefault="00AC404A" w:rsidP="00AE72DA">
            <w:pPr>
              <w:spacing w:line="260" w:lineRule="atLeast"/>
              <w:rPr>
                <w:rFonts w:ascii="Arial" w:hAnsi="Arial" w:cs="Arial"/>
                <w:sz w:val="20"/>
                <w:szCs w:val="20"/>
                <w:lang w:eastAsia="en-US"/>
              </w:rPr>
            </w:pPr>
          </w:p>
        </w:tc>
        <w:tc>
          <w:tcPr>
            <w:tcW w:w="1984" w:type="dxa"/>
            <w:shd w:val="clear" w:color="auto" w:fill="auto"/>
          </w:tcPr>
          <w:p w14:paraId="6461835B" w14:textId="77777777" w:rsidR="00AC404A" w:rsidRPr="00161C6E" w:rsidRDefault="00AC404A" w:rsidP="00AE72DA">
            <w:pPr>
              <w:spacing w:line="260" w:lineRule="atLeast"/>
              <w:rPr>
                <w:rFonts w:ascii="Arial" w:hAnsi="Arial" w:cs="Arial"/>
                <w:sz w:val="20"/>
                <w:szCs w:val="20"/>
                <w:lang w:eastAsia="en-US"/>
              </w:rPr>
            </w:pPr>
          </w:p>
        </w:tc>
        <w:tc>
          <w:tcPr>
            <w:tcW w:w="1915" w:type="dxa"/>
            <w:shd w:val="clear" w:color="auto" w:fill="auto"/>
          </w:tcPr>
          <w:p w14:paraId="0BF91F37" w14:textId="77777777" w:rsidR="00AC404A" w:rsidRPr="00161C6E" w:rsidRDefault="00AC404A" w:rsidP="00AE72DA">
            <w:pPr>
              <w:spacing w:line="260" w:lineRule="atLeast"/>
              <w:rPr>
                <w:rFonts w:ascii="Arial" w:hAnsi="Arial" w:cs="Arial"/>
                <w:sz w:val="20"/>
                <w:szCs w:val="20"/>
                <w:lang w:eastAsia="en-US"/>
              </w:rPr>
            </w:pPr>
          </w:p>
        </w:tc>
      </w:tr>
      <w:tr w:rsidR="00AC404A" w:rsidRPr="00161C6E" w14:paraId="727EA953" w14:textId="77777777" w:rsidTr="00AE72DA">
        <w:tc>
          <w:tcPr>
            <w:tcW w:w="2830" w:type="dxa"/>
            <w:shd w:val="clear" w:color="auto" w:fill="auto"/>
          </w:tcPr>
          <w:p w14:paraId="02386FF4" w14:textId="77777777" w:rsidR="00AC404A" w:rsidRPr="00161C6E" w:rsidRDefault="00AC404A" w:rsidP="00AE72DA">
            <w:pPr>
              <w:spacing w:line="260" w:lineRule="atLeast"/>
              <w:rPr>
                <w:rFonts w:ascii="Arial" w:hAnsi="Arial" w:cs="Arial"/>
                <w:sz w:val="20"/>
                <w:szCs w:val="20"/>
                <w:lang w:eastAsia="en-US"/>
              </w:rPr>
            </w:pPr>
            <w:r w:rsidRPr="00482052">
              <w:rPr>
                <w:rFonts w:ascii="Arial" w:hAnsi="Arial" w:cs="Arial"/>
                <w:sz w:val="20"/>
                <w:szCs w:val="20"/>
                <w:lang w:eastAsia="en-US"/>
              </w:rPr>
              <w:t>Transakcijski račun</w:t>
            </w:r>
          </w:p>
        </w:tc>
        <w:tc>
          <w:tcPr>
            <w:tcW w:w="1985" w:type="dxa"/>
            <w:shd w:val="clear" w:color="auto" w:fill="auto"/>
          </w:tcPr>
          <w:p w14:paraId="4A2B9DB6" w14:textId="77777777" w:rsidR="00AC404A" w:rsidRPr="00161C6E" w:rsidRDefault="00AC404A" w:rsidP="00AE72DA">
            <w:pPr>
              <w:spacing w:line="260" w:lineRule="atLeast"/>
              <w:rPr>
                <w:rFonts w:ascii="Arial" w:hAnsi="Arial" w:cs="Arial"/>
                <w:sz w:val="20"/>
                <w:szCs w:val="20"/>
                <w:lang w:eastAsia="en-US"/>
              </w:rPr>
            </w:pPr>
          </w:p>
        </w:tc>
        <w:tc>
          <w:tcPr>
            <w:tcW w:w="1984" w:type="dxa"/>
            <w:shd w:val="clear" w:color="auto" w:fill="auto"/>
          </w:tcPr>
          <w:p w14:paraId="064E2032" w14:textId="77777777" w:rsidR="00AC404A" w:rsidRPr="00161C6E" w:rsidRDefault="00AC404A" w:rsidP="00AE72DA">
            <w:pPr>
              <w:spacing w:line="260" w:lineRule="atLeast"/>
              <w:rPr>
                <w:rFonts w:ascii="Arial" w:hAnsi="Arial" w:cs="Arial"/>
                <w:sz w:val="20"/>
                <w:szCs w:val="20"/>
                <w:lang w:eastAsia="en-US"/>
              </w:rPr>
            </w:pPr>
          </w:p>
        </w:tc>
        <w:tc>
          <w:tcPr>
            <w:tcW w:w="1915" w:type="dxa"/>
            <w:shd w:val="clear" w:color="auto" w:fill="auto"/>
          </w:tcPr>
          <w:p w14:paraId="7E35D6CE" w14:textId="77777777" w:rsidR="00AC404A" w:rsidRPr="00161C6E" w:rsidRDefault="00AC404A" w:rsidP="00AE72DA">
            <w:pPr>
              <w:spacing w:line="260" w:lineRule="atLeast"/>
              <w:rPr>
                <w:rFonts w:ascii="Arial" w:hAnsi="Arial" w:cs="Arial"/>
                <w:sz w:val="20"/>
                <w:szCs w:val="20"/>
                <w:lang w:eastAsia="en-US"/>
              </w:rPr>
            </w:pPr>
          </w:p>
        </w:tc>
      </w:tr>
    </w:tbl>
    <w:p w14:paraId="0032C52D" w14:textId="77777777" w:rsidR="00AC404A" w:rsidRDefault="00AC404A" w:rsidP="00AC404A">
      <w:pPr>
        <w:spacing w:line="260" w:lineRule="atLeast"/>
        <w:rPr>
          <w:rFonts w:ascii="Arial" w:hAnsi="Arial" w:cs="Arial"/>
          <w:sz w:val="16"/>
          <w:szCs w:val="16"/>
          <w:lang w:eastAsia="en-US"/>
        </w:rPr>
      </w:pPr>
    </w:p>
    <w:p w14:paraId="36C2F1BE" w14:textId="77777777" w:rsidR="00AC404A" w:rsidRPr="00161C6E" w:rsidRDefault="00AC404A" w:rsidP="00AC404A">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6FC0C7CF" w14:textId="77777777" w:rsidR="00AC404A" w:rsidRPr="00161C6E" w:rsidRDefault="00AC404A" w:rsidP="00AC404A">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51BE4ADB" w14:textId="77777777" w:rsidR="00AC404A" w:rsidRPr="00161C6E" w:rsidRDefault="00AC404A" w:rsidP="00AC404A">
      <w:pPr>
        <w:spacing w:line="260" w:lineRule="atLeast"/>
        <w:rPr>
          <w:rFonts w:ascii="Arial" w:hAnsi="Arial" w:cs="Arial"/>
          <w:bCs/>
          <w:sz w:val="20"/>
          <w:szCs w:val="20"/>
          <w:lang w:eastAsia="en-US"/>
        </w:rPr>
      </w:pPr>
    </w:p>
    <w:p w14:paraId="0C4A9ABD" w14:textId="77777777" w:rsidR="00AC404A" w:rsidRPr="00161C6E" w:rsidRDefault="00AC404A" w:rsidP="00AC404A">
      <w:pPr>
        <w:spacing w:line="260" w:lineRule="atLeast"/>
        <w:rPr>
          <w:rFonts w:ascii="Arial" w:hAnsi="Arial" w:cs="Arial"/>
          <w:bCs/>
          <w:sz w:val="20"/>
          <w:szCs w:val="20"/>
          <w:lang w:eastAsia="en-US"/>
        </w:rPr>
      </w:pPr>
    </w:p>
    <w:p w14:paraId="251EFCB5" w14:textId="77777777" w:rsidR="00AC404A" w:rsidRPr="00161C6E" w:rsidRDefault="00AC404A" w:rsidP="00AC404A">
      <w:pPr>
        <w:spacing w:line="260" w:lineRule="atLeast"/>
        <w:rPr>
          <w:rFonts w:ascii="Arial" w:hAnsi="Arial" w:cs="Arial"/>
          <w:bCs/>
          <w:sz w:val="20"/>
          <w:szCs w:val="20"/>
          <w:lang w:eastAsia="en-US"/>
        </w:rPr>
      </w:pPr>
    </w:p>
    <w:p w14:paraId="30D18080" w14:textId="77777777" w:rsidR="00AC404A" w:rsidRPr="00161C6E" w:rsidRDefault="00AC404A" w:rsidP="00AC404A">
      <w:pPr>
        <w:spacing w:line="260" w:lineRule="atLeast"/>
        <w:rPr>
          <w:rFonts w:ascii="Arial" w:hAnsi="Arial" w:cs="Arial"/>
          <w:bCs/>
          <w:sz w:val="20"/>
          <w:szCs w:val="20"/>
          <w:lang w:eastAsia="en-US"/>
        </w:rPr>
      </w:pPr>
    </w:p>
    <w:p w14:paraId="703B72AF" w14:textId="77777777" w:rsidR="00AC404A" w:rsidRPr="00161C6E" w:rsidRDefault="00AC404A" w:rsidP="00AC404A">
      <w:pPr>
        <w:spacing w:line="260" w:lineRule="atLeast"/>
        <w:rPr>
          <w:rFonts w:ascii="Arial" w:hAnsi="Arial" w:cs="Arial"/>
          <w:bCs/>
          <w:sz w:val="20"/>
          <w:szCs w:val="20"/>
          <w:lang w:eastAsia="en-US"/>
        </w:rPr>
      </w:pPr>
    </w:p>
    <w:p w14:paraId="33AB88A7" w14:textId="77777777" w:rsidR="00AC404A" w:rsidRPr="00161C6E" w:rsidRDefault="00AC404A" w:rsidP="00AC404A">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6A649DB" w14:textId="77777777" w:rsidR="00AC404A" w:rsidRPr="00743EC9" w:rsidRDefault="00AC404A" w:rsidP="00AC404A">
      <w:pPr>
        <w:tabs>
          <w:tab w:val="right" w:pos="9072"/>
        </w:tabs>
        <w:spacing w:after="120"/>
        <w:jc w:val="center"/>
        <w:rPr>
          <w:rFonts w:ascii="Arial" w:hAnsi="Arial" w:cs="Arial"/>
          <w:sz w:val="20"/>
          <w:szCs w:val="20"/>
        </w:rPr>
      </w:pPr>
      <w:r w:rsidRPr="00161C6E">
        <w:rPr>
          <w:rFonts w:ascii="Arial" w:hAnsi="Arial" w:cs="Arial"/>
          <w:sz w:val="20"/>
          <w:szCs w:val="20"/>
        </w:rPr>
        <w:tab/>
      </w:r>
      <w:r w:rsidRPr="00743EC9">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ab/>
        <w:t>P</w:t>
      </w:r>
      <w:r w:rsidRPr="00743EC9">
        <w:rPr>
          <w:rFonts w:ascii="Arial" w:hAnsi="Arial" w:cs="Arial"/>
          <w:sz w:val="20"/>
          <w:szCs w:val="20"/>
        </w:rPr>
        <w:t xml:space="preserve">odpis ponudnika oziroma </w:t>
      </w:r>
    </w:p>
    <w:p w14:paraId="446C3292" w14:textId="77777777" w:rsidR="00AC404A" w:rsidRPr="00962E07" w:rsidRDefault="00AC404A" w:rsidP="00AC404A">
      <w:pPr>
        <w:tabs>
          <w:tab w:val="right" w:pos="9072"/>
        </w:tabs>
        <w:spacing w:after="120"/>
        <w:jc w:val="center"/>
        <w:rPr>
          <w:rFonts w:ascii="Arial" w:hAnsi="Arial" w:cs="Arial"/>
          <w:sz w:val="20"/>
          <w:szCs w:val="20"/>
          <w:highlight w:val="yellow"/>
        </w:rPr>
      </w:pPr>
      <w:r w:rsidRPr="00743EC9">
        <w:rPr>
          <w:rFonts w:ascii="Arial" w:hAnsi="Arial" w:cs="Arial"/>
          <w:sz w:val="20"/>
          <w:szCs w:val="20"/>
        </w:rPr>
        <w:t xml:space="preserve"> </w:t>
      </w:r>
      <w:r>
        <w:rPr>
          <w:rFonts w:ascii="Arial" w:hAnsi="Arial" w:cs="Arial"/>
          <w:sz w:val="20"/>
          <w:szCs w:val="20"/>
        </w:rPr>
        <w:tab/>
      </w:r>
      <w:r w:rsidRPr="00743EC9">
        <w:rPr>
          <w:rFonts w:ascii="Arial" w:hAnsi="Arial" w:cs="Arial"/>
          <w:sz w:val="20"/>
          <w:szCs w:val="20"/>
        </w:rPr>
        <w:t>vodilnega partnerja iz skupine ponudnikov</w:t>
      </w:r>
    </w:p>
    <w:p w14:paraId="05DCE6FB" w14:textId="77777777" w:rsidR="00AC404A" w:rsidRPr="00161C6E" w:rsidRDefault="00AC404A" w:rsidP="00AC404A">
      <w:pPr>
        <w:rPr>
          <w:rFonts w:ascii="Arial" w:hAnsi="Arial" w:cs="Arial"/>
          <w:sz w:val="20"/>
          <w:szCs w:val="20"/>
          <w:lang w:eastAsia="en-US"/>
        </w:rPr>
      </w:pPr>
      <w:r w:rsidRPr="00161C6E">
        <w:rPr>
          <w:rFonts w:ascii="Arial" w:hAnsi="Arial" w:cs="Arial"/>
          <w:sz w:val="20"/>
          <w:szCs w:val="20"/>
          <w:lang w:eastAsia="en-US"/>
        </w:rPr>
        <w:br w:type="page"/>
      </w:r>
    </w:p>
    <w:p w14:paraId="0695D9CB" w14:textId="77777777" w:rsidR="00AC404A" w:rsidRPr="00161C6E" w:rsidRDefault="00AC404A" w:rsidP="00AC404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3DD0F379" w14:textId="77777777" w:rsidR="00AC404A" w:rsidRPr="00161C6E" w:rsidRDefault="00AC404A" w:rsidP="00AC404A">
      <w:pPr>
        <w:spacing w:line="260" w:lineRule="atLeast"/>
        <w:jc w:val="both"/>
        <w:rPr>
          <w:rFonts w:ascii="Arial" w:hAnsi="Arial" w:cs="Arial"/>
          <w:b/>
          <w:sz w:val="20"/>
          <w:szCs w:val="20"/>
          <w:lang w:eastAsia="en-US"/>
        </w:rPr>
      </w:pPr>
    </w:p>
    <w:p w14:paraId="141941AD" w14:textId="77777777" w:rsidR="00AC404A" w:rsidRDefault="00AC404A" w:rsidP="00AC404A">
      <w:pPr>
        <w:spacing w:line="260" w:lineRule="atLeast"/>
        <w:jc w:val="both"/>
        <w:rPr>
          <w:rFonts w:ascii="Arial" w:hAnsi="Arial" w:cs="Arial"/>
          <w:b/>
          <w:sz w:val="20"/>
          <w:szCs w:val="20"/>
          <w:lang w:eastAsia="en-US"/>
        </w:rPr>
      </w:pPr>
    </w:p>
    <w:p w14:paraId="27F93FB9" w14:textId="77777777" w:rsidR="00AC404A" w:rsidRPr="002D66AD" w:rsidRDefault="00AC404A" w:rsidP="00AC404A">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Pr="00A672F1">
        <w:rPr>
          <w:rFonts w:ascii="Arial" w:hAnsi="Arial" w:cs="Arial"/>
          <w:b/>
          <w:sz w:val="20"/>
          <w:szCs w:val="20"/>
          <w:lang w:eastAsia="en-US"/>
        </w:rPr>
        <w:t>Vzdrževanje aplikacije Form.NET-UE</w:t>
      </w:r>
    </w:p>
    <w:p w14:paraId="200E66B0" w14:textId="77777777" w:rsidR="00AC404A" w:rsidRPr="00161C6E" w:rsidRDefault="00AC404A" w:rsidP="00AC404A">
      <w:pPr>
        <w:spacing w:line="260" w:lineRule="atLeast"/>
        <w:jc w:val="both"/>
        <w:rPr>
          <w:rFonts w:ascii="Arial" w:hAnsi="Arial" w:cs="Arial"/>
        </w:rPr>
      </w:pPr>
    </w:p>
    <w:p w14:paraId="6386368B" w14:textId="77777777" w:rsidR="00AC404A" w:rsidRPr="00161C6E" w:rsidRDefault="00AC404A" w:rsidP="00AC404A">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2EE74CB6" w14:textId="77777777" w:rsidR="00AC404A" w:rsidRPr="00161C6E" w:rsidRDefault="00AC404A" w:rsidP="00AC404A">
      <w:pPr>
        <w:spacing w:line="260" w:lineRule="atLeast"/>
        <w:rPr>
          <w:rFonts w:ascii="Arial" w:hAnsi="Arial" w:cs="Arial"/>
          <w:sz w:val="20"/>
          <w:szCs w:val="20"/>
          <w:lang w:eastAsia="en-US"/>
        </w:rPr>
      </w:pPr>
    </w:p>
    <w:p w14:paraId="7A76B044" w14:textId="77777777" w:rsidR="00AC404A" w:rsidRDefault="00AC404A" w:rsidP="00AC404A">
      <w:pPr>
        <w:spacing w:line="260" w:lineRule="atLeast"/>
        <w:jc w:val="both"/>
        <w:rPr>
          <w:rFonts w:ascii="Arial" w:hAnsi="Arial" w:cs="Arial"/>
          <w:sz w:val="20"/>
          <w:lang w:eastAsia="en-US"/>
        </w:rPr>
      </w:pPr>
    </w:p>
    <w:p w14:paraId="36550BDA" w14:textId="77777777" w:rsidR="00AC404A" w:rsidRDefault="00AC404A" w:rsidP="00AC404A">
      <w:pPr>
        <w:spacing w:line="260" w:lineRule="atLeast"/>
        <w:jc w:val="both"/>
        <w:rPr>
          <w:rFonts w:ascii="Arial" w:hAnsi="Arial" w:cs="Arial"/>
          <w:sz w:val="20"/>
          <w:lang w:eastAsia="en-US"/>
        </w:rPr>
      </w:pPr>
    </w:p>
    <w:p w14:paraId="77B47A71" w14:textId="77777777" w:rsidR="00AC404A" w:rsidRPr="00161C6E" w:rsidRDefault="00AC404A" w:rsidP="00AC404A">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soponudnikov)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soponudnikov). </w:t>
      </w:r>
    </w:p>
    <w:p w14:paraId="61CA2F7E" w14:textId="77777777" w:rsidR="00AC404A" w:rsidRPr="00161C6E" w:rsidRDefault="00AC404A" w:rsidP="00AC404A">
      <w:pPr>
        <w:spacing w:line="260" w:lineRule="atLeast"/>
        <w:rPr>
          <w:rFonts w:ascii="Arial" w:hAnsi="Arial" w:cs="Arial"/>
          <w:sz w:val="20"/>
          <w:lang w:eastAsia="en-US"/>
        </w:rPr>
      </w:pPr>
    </w:p>
    <w:p w14:paraId="248CEB16" w14:textId="77777777" w:rsidR="00AC404A" w:rsidRPr="00161C6E" w:rsidRDefault="00AC404A" w:rsidP="00AC404A">
      <w:pPr>
        <w:spacing w:line="260" w:lineRule="atLeast"/>
        <w:rPr>
          <w:rFonts w:ascii="Arial" w:hAnsi="Arial" w:cs="Arial"/>
          <w:sz w:val="20"/>
          <w:lang w:eastAsia="en-US"/>
        </w:rPr>
      </w:pPr>
    </w:p>
    <w:p w14:paraId="4D237D90" w14:textId="77777777" w:rsidR="00AC404A" w:rsidRPr="00161C6E" w:rsidRDefault="00AC404A" w:rsidP="00AC404A">
      <w:pPr>
        <w:spacing w:line="260" w:lineRule="atLeast"/>
        <w:rPr>
          <w:rFonts w:ascii="Arial" w:hAnsi="Arial" w:cs="Arial"/>
          <w:sz w:val="20"/>
          <w:lang w:eastAsia="en-US"/>
        </w:rPr>
      </w:pPr>
    </w:p>
    <w:p w14:paraId="6594DD98" w14:textId="77777777" w:rsidR="00AC404A" w:rsidRPr="00161C6E" w:rsidRDefault="00AC404A" w:rsidP="00AC404A">
      <w:pPr>
        <w:spacing w:line="260" w:lineRule="atLeast"/>
        <w:rPr>
          <w:rFonts w:ascii="Arial" w:hAnsi="Arial" w:cs="Arial"/>
          <w:sz w:val="20"/>
          <w:lang w:eastAsia="en-US"/>
        </w:rPr>
      </w:pPr>
    </w:p>
    <w:p w14:paraId="1B05F9B8" w14:textId="77777777" w:rsidR="00AC404A" w:rsidRPr="00161C6E" w:rsidRDefault="00AC404A" w:rsidP="00AC404A">
      <w:pPr>
        <w:spacing w:line="260" w:lineRule="atLeast"/>
        <w:rPr>
          <w:rFonts w:ascii="Arial" w:hAnsi="Arial" w:cs="Arial"/>
          <w:sz w:val="20"/>
          <w:lang w:eastAsia="en-US"/>
        </w:rPr>
      </w:pPr>
    </w:p>
    <w:p w14:paraId="4F49D817" w14:textId="77777777" w:rsidR="00AC404A" w:rsidRPr="00161C6E" w:rsidRDefault="00AC404A" w:rsidP="00AC404A">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EF3D8CC" w14:textId="77777777" w:rsidR="00AC404A" w:rsidRPr="00161C6E" w:rsidRDefault="00AC404A" w:rsidP="00AC404A">
      <w:pPr>
        <w:spacing w:after="120"/>
        <w:jc w:val="both"/>
        <w:rPr>
          <w:rFonts w:ascii="Arial" w:hAnsi="Arial" w:cs="Arial"/>
          <w:sz w:val="20"/>
          <w:szCs w:val="20"/>
        </w:rPr>
      </w:pPr>
    </w:p>
    <w:p w14:paraId="4BD10045" w14:textId="77777777" w:rsidR="00AC404A" w:rsidRPr="00161C6E" w:rsidRDefault="00AC404A" w:rsidP="00AC404A">
      <w:pPr>
        <w:spacing w:after="120"/>
        <w:jc w:val="both"/>
        <w:rPr>
          <w:rFonts w:ascii="Arial" w:hAnsi="Arial" w:cs="Arial"/>
          <w:sz w:val="20"/>
          <w:szCs w:val="20"/>
        </w:rPr>
      </w:pPr>
    </w:p>
    <w:p w14:paraId="2C044211" w14:textId="30AC66DD" w:rsidR="00AC404A" w:rsidRPr="00161C6E" w:rsidRDefault="00AC404A" w:rsidP="00AC404A">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A674857" w14:textId="77777777" w:rsidR="00AC404A" w:rsidRPr="00161C6E" w:rsidRDefault="00AC404A" w:rsidP="00AC404A">
      <w:pPr>
        <w:spacing w:line="260" w:lineRule="atLeast"/>
        <w:rPr>
          <w:rFonts w:ascii="Arial" w:hAnsi="Arial" w:cs="Arial"/>
          <w:i/>
          <w:iCs/>
          <w:sz w:val="20"/>
          <w:lang w:eastAsia="en-US"/>
        </w:rPr>
      </w:pPr>
    </w:p>
    <w:p w14:paraId="274EF3FE" w14:textId="77777777" w:rsidR="00AC404A" w:rsidRPr="00161C6E" w:rsidRDefault="00AC404A" w:rsidP="00AC404A">
      <w:pPr>
        <w:spacing w:line="260" w:lineRule="atLeast"/>
        <w:rPr>
          <w:rFonts w:ascii="Arial" w:hAnsi="Arial" w:cs="Arial"/>
          <w:i/>
          <w:iCs/>
          <w:sz w:val="20"/>
          <w:lang w:eastAsia="en-US"/>
        </w:rPr>
      </w:pPr>
    </w:p>
    <w:p w14:paraId="1AF32E91" w14:textId="77777777" w:rsidR="00AC404A" w:rsidRPr="00161C6E" w:rsidRDefault="00AC404A" w:rsidP="00AC404A">
      <w:pPr>
        <w:spacing w:line="260" w:lineRule="atLeast"/>
        <w:rPr>
          <w:rFonts w:ascii="Arial" w:hAnsi="Arial" w:cs="Arial"/>
          <w:i/>
          <w:iCs/>
          <w:sz w:val="20"/>
          <w:lang w:eastAsia="en-US"/>
        </w:rPr>
      </w:pPr>
    </w:p>
    <w:p w14:paraId="7E4E3B9A" w14:textId="77777777" w:rsidR="00AC404A" w:rsidRPr="00161C6E" w:rsidRDefault="00AC404A" w:rsidP="00AC404A">
      <w:pPr>
        <w:spacing w:line="260" w:lineRule="atLeast"/>
        <w:rPr>
          <w:rFonts w:ascii="Arial" w:hAnsi="Arial" w:cs="Arial"/>
          <w:i/>
          <w:iCs/>
          <w:sz w:val="20"/>
          <w:lang w:eastAsia="en-US"/>
        </w:rPr>
      </w:pPr>
    </w:p>
    <w:p w14:paraId="1A51755D" w14:textId="77777777" w:rsidR="00AC404A" w:rsidRPr="00161C6E" w:rsidRDefault="00AC404A" w:rsidP="00AC404A">
      <w:pPr>
        <w:spacing w:line="260" w:lineRule="atLeast"/>
        <w:rPr>
          <w:rFonts w:ascii="Arial" w:hAnsi="Arial" w:cs="Arial"/>
          <w:i/>
          <w:iCs/>
          <w:sz w:val="20"/>
          <w:lang w:eastAsia="en-US"/>
        </w:rPr>
      </w:pPr>
    </w:p>
    <w:p w14:paraId="42103259" w14:textId="77777777" w:rsidR="00AC404A" w:rsidRPr="00161C6E" w:rsidRDefault="00AC404A" w:rsidP="00AC404A">
      <w:pPr>
        <w:spacing w:line="260" w:lineRule="atLeast"/>
        <w:rPr>
          <w:rFonts w:ascii="Arial" w:hAnsi="Arial" w:cs="Arial"/>
          <w:i/>
          <w:iCs/>
          <w:sz w:val="20"/>
          <w:lang w:eastAsia="en-US"/>
        </w:rPr>
      </w:pPr>
    </w:p>
    <w:p w14:paraId="026857B4" w14:textId="77777777" w:rsidR="00AC404A" w:rsidRPr="00161C6E" w:rsidRDefault="00AC404A" w:rsidP="00AC404A">
      <w:pPr>
        <w:spacing w:line="260" w:lineRule="atLeast"/>
        <w:rPr>
          <w:rFonts w:ascii="Arial" w:hAnsi="Arial" w:cs="Arial"/>
          <w:i/>
          <w:iCs/>
          <w:sz w:val="20"/>
          <w:lang w:eastAsia="en-US"/>
        </w:rPr>
      </w:pPr>
    </w:p>
    <w:p w14:paraId="77F93FEC" w14:textId="77777777" w:rsidR="00AC404A" w:rsidRPr="00161C6E" w:rsidRDefault="00AC404A" w:rsidP="00AC404A">
      <w:pPr>
        <w:spacing w:line="260" w:lineRule="atLeast"/>
        <w:rPr>
          <w:rFonts w:ascii="Arial" w:hAnsi="Arial" w:cs="Arial"/>
          <w:i/>
          <w:iCs/>
          <w:sz w:val="20"/>
          <w:lang w:eastAsia="en-US"/>
        </w:rPr>
      </w:pPr>
    </w:p>
    <w:p w14:paraId="30162F08" w14:textId="77777777" w:rsidR="00AC404A" w:rsidRPr="00161C6E" w:rsidRDefault="00AC404A" w:rsidP="00AC404A">
      <w:pPr>
        <w:spacing w:line="260" w:lineRule="atLeast"/>
        <w:rPr>
          <w:rFonts w:ascii="Arial" w:hAnsi="Arial" w:cs="Arial"/>
          <w:i/>
          <w:iCs/>
          <w:sz w:val="20"/>
          <w:lang w:eastAsia="en-US"/>
        </w:rPr>
      </w:pPr>
    </w:p>
    <w:p w14:paraId="5E171ED8" w14:textId="77777777" w:rsidR="00AC404A" w:rsidRPr="00161C6E" w:rsidRDefault="00AC404A" w:rsidP="00AC404A">
      <w:pPr>
        <w:spacing w:line="260" w:lineRule="atLeast"/>
        <w:rPr>
          <w:rFonts w:ascii="Arial" w:hAnsi="Arial" w:cs="Arial"/>
          <w:i/>
          <w:iCs/>
          <w:sz w:val="20"/>
          <w:lang w:eastAsia="en-US"/>
        </w:rPr>
      </w:pPr>
    </w:p>
    <w:p w14:paraId="3807359C" w14:textId="77777777" w:rsidR="00AC404A" w:rsidRPr="00161C6E" w:rsidRDefault="00AC404A" w:rsidP="00AC404A">
      <w:pPr>
        <w:spacing w:line="260" w:lineRule="atLeast"/>
        <w:rPr>
          <w:rFonts w:ascii="Arial" w:hAnsi="Arial" w:cs="Arial"/>
          <w:i/>
          <w:iCs/>
          <w:sz w:val="20"/>
          <w:lang w:eastAsia="en-US"/>
        </w:rPr>
      </w:pPr>
    </w:p>
    <w:p w14:paraId="07A08628" w14:textId="77777777" w:rsidR="00AC404A" w:rsidRPr="00161C6E" w:rsidRDefault="00AC404A" w:rsidP="00AC404A">
      <w:pPr>
        <w:spacing w:line="260" w:lineRule="atLeast"/>
        <w:rPr>
          <w:rFonts w:ascii="Arial" w:hAnsi="Arial" w:cs="Arial"/>
          <w:i/>
          <w:iCs/>
          <w:sz w:val="20"/>
          <w:lang w:eastAsia="en-US"/>
        </w:rPr>
      </w:pPr>
    </w:p>
    <w:p w14:paraId="34474FE6" w14:textId="77777777" w:rsidR="00AC404A" w:rsidRPr="00161C6E" w:rsidRDefault="00AC404A" w:rsidP="00AC404A">
      <w:pPr>
        <w:spacing w:line="260" w:lineRule="atLeast"/>
        <w:rPr>
          <w:rFonts w:ascii="Arial" w:hAnsi="Arial" w:cs="Arial"/>
          <w:i/>
          <w:iCs/>
          <w:sz w:val="20"/>
          <w:lang w:eastAsia="en-US"/>
        </w:rPr>
      </w:pPr>
    </w:p>
    <w:p w14:paraId="2ED0FA34" w14:textId="77777777" w:rsidR="00AC404A" w:rsidRPr="00161C6E" w:rsidRDefault="00AC404A" w:rsidP="00AC404A">
      <w:pPr>
        <w:spacing w:line="260" w:lineRule="atLeast"/>
        <w:rPr>
          <w:rFonts w:ascii="Arial" w:hAnsi="Arial" w:cs="Arial"/>
          <w:i/>
          <w:iCs/>
          <w:sz w:val="20"/>
          <w:lang w:eastAsia="en-US"/>
        </w:rPr>
      </w:pPr>
    </w:p>
    <w:p w14:paraId="221B79F4" w14:textId="77777777" w:rsidR="00AC404A" w:rsidRPr="00161C6E" w:rsidRDefault="00AC404A" w:rsidP="00AC404A">
      <w:pPr>
        <w:spacing w:line="260" w:lineRule="atLeast"/>
        <w:rPr>
          <w:rFonts w:ascii="Arial" w:hAnsi="Arial" w:cs="Arial"/>
          <w:i/>
          <w:iCs/>
          <w:sz w:val="20"/>
          <w:lang w:eastAsia="en-US"/>
        </w:rPr>
      </w:pPr>
    </w:p>
    <w:p w14:paraId="1322500C" w14:textId="77777777" w:rsidR="00AC404A" w:rsidRPr="00161C6E" w:rsidRDefault="00AC404A" w:rsidP="00AC404A">
      <w:pPr>
        <w:spacing w:line="260" w:lineRule="atLeast"/>
        <w:rPr>
          <w:rFonts w:ascii="Arial" w:hAnsi="Arial" w:cs="Arial"/>
          <w:i/>
          <w:iCs/>
          <w:sz w:val="20"/>
          <w:lang w:eastAsia="en-US"/>
        </w:rPr>
      </w:pPr>
    </w:p>
    <w:p w14:paraId="26659E00" w14:textId="77777777" w:rsidR="00AC404A" w:rsidRPr="00161C6E" w:rsidRDefault="00AC404A" w:rsidP="00AC404A">
      <w:pPr>
        <w:spacing w:line="260" w:lineRule="atLeast"/>
        <w:rPr>
          <w:rFonts w:ascii="Arial" w:hAnsi="Arial" w:cs="Arial"/>
          <w:i/>
          <w:iCs/>
          <w:sz w:val="20"/>
          <w:lang w:eastAsia="en-US"/>
        </w:rPr>
      </w:pPr>
    </w:p>
    <w:p w14:paraId="236B1DF9" w14:textId="77777777" w:rsidR="00AC404A" w:rsidRPr="00161C6E" w:rsidRDefault="00AC404A" w:rsidP="00AC404A">
      <w:pPr>
        <w:spacing w:line="260" w:lineRule="atLeast"/>
        <w:rPr>
          <w:rFonts w:ascii="Arial" w:hAnsi="Arial" w:cs="Arial"/>
          <w:i/>
          <w:iCs/>
          <w:sz w:val="20"/>
          <w:lang w:eastAsia="en-US"/>
        </w:rPr>
      </w:pPr>
    </w:p>
    <w:p w14:paraId="5F69A73B" w14:textId="77777777" w:rsidR="00AC404A" w:rsidRPr="00161C6E" w:rsidRDefault="00AC404A" w:rsidP="00AC404A">
      <w:pPr>
        <w:spacing w:line="260" w:lineRule="atLeast"/>
        <w:rPr>
          <w:rFonts w:ascii="Arial" w:hAnsi="Arial" w:cs="Arial"/>
          <w:i/>
          <w:iCs/>
          <w:sz w:val="20"/>
          <w:lang w:eastAsia="en-US"/>
        </w:rPr>
      </w:pPr>
    </w:p>
    <w:p w14:paraId="7341711A" w14:textId="77777777" w:rsidR="00AC404A" w:rsidRPr="00161C6E" w:rsidRDefault="00AC404A" w:rsidP="00AC404A">
      <w:pPr>
        <w:spacing w:line="260" w:lineRule="atLeast"/>
        <w:rPr>
          <w:rFonts w:ascii="Arial" w:hAnsi="Arial" w:cs="Arial"/>
          <w:i/>
          <w:iCs/>
          <w:sz w:val="20"/>
          <w:lang w:eastAsia="en-US"/>
        </w:rPr>
      </w:pPr>
    </w:p>
    <w:p w14:paraId="309CD726" w14:textId="77777777" w:rsidR="00AC404A" w:rsidRPr="00161C6E" w:rsidRDefault="00AC404A" w:rsidP="00AC404A">
      <w:pPr>
        <w:spacing w:line="260" w:lineRule="atLeast"/>
        <w:rPr>
          <w:rFonts w:ascii="Arial" w:hAnsi="Arial" w:cs="Arial"/>
          <w:i/>
          <w:iCs/>
          <w:sz w:val="20"/>
          <w:lang w:eastAsia="en-US"/>
        </w:rPr>
      </w:pPr>
    </w:p>
    <w:p w14:paraId="0BF6AB71" w14:textId="77777777" w:rsidR="00AC404A" w:rsidRPr="00161C6E" w:rsidRDefault="00AC404A" w:rsidP="00AC404A">
      <w:pPr>
        <w:spacing w:line="260" w:lineRule="atLeast"/>
        <w:rPr>
          <w:rFonts w:ascii="Arial" w:hAnsi="Arial" w:cs="Arial"/>
          <w:i/>
          <w:iCs/>
          <w:sz w:val="20"/>
          <w:lang w:eastAsia="en-US"/>
        </w:rPr>
      </w:pPr>
    </w:p>
    <w:p w14:paraId="111BD157" w14:textId="77777777" w:rsidR="00AC404A" w:rsidRPr="00161C6E" w:rsidRDefault="00AC404A" w:rsidP="00AC404A">
      <w:pPr>
        <w:spacing w:line="260" w:lineRule="atLeast"/>
        <w:rPr>
          <w:rFonts w:ascii="Arial" w:hAnsi="Arial" w:cs="Arial"/>
          <w:i/>
          <w:iCs/>
          <w:sz w:val="20"/>
          <w:lang w:eastAsia="en-US"/>
        </w:rPr>
      </w:pPr>
    </w:p>
    <w:p w14:paraId="733AAE6D" w14:textId="77777777" w:rsidR="00AC404A" w:rsidRPr="00161C6E" w:rsidRDefault="00AC404A" w:rsidP="00AC404A">
      <w:pPr>
        <w:spacing w:line="260" w:lineRule="atLeast"/>
        <w:rPr>
          <w:rFonts w:ascii="Arial" w:hAnsi="Arial" w:cs="Arial"/>
          <w:i/>
          <w:iCs/>
          <w:sz w:val="20"/>
          <w:lang w:eastAsia="en-US"/>
        </w:rPr>
      </w:pPr>
    </w:p>
    <w:p w14:paraId="2D4271CD" w14:textId="77777777" w:rsidR="00AC404A" w:rsidRPr="00161C6E" w:rsidRDefault="00AC404A" w:rsidP="00AC404A">
      <w:pPr>
        <w:spacing w:line="260" w:lineRule="atLeast"/>
        <w:rPr>
          <w:rFonts w:ascii="Arial" w:hAnsi="Arial" w:cs="Arial"/>
          <w:i/>
          <w:iCs/>
          <w:sz w:val="20"/>
          <w:lang w:eastAsia="en-US"/>
        </w:rPr>
      </w:pPr>
    </w:p>
    <w:p w14:paraId="69149605" w14:textId="77777777" w:rsidR="00AC404A" w:rsidRPr="00161C6E" w:rsidRDefault="00AC404A" w:rsidP="00AC404A">
      <w:pPr>
        <w:spacing w:line="260" w:lineRule="atLeast"/>
        <w:rPr>
          <w:rFonts w:ascii="Arial" w:hAnsi="Arial" w:cs="Arial"/>
          <w:i/>
          <w:iCs/>
          <w:sz w:val="20"/>
          <w:lang w:eastAsia="en-US"/>
        </w:rPr>
      </w:pPr>
    </w:p>
    <w:p w14:paraId="55CC21C5" w14:textId="77777777" w:rsidR="00AC404A" w:rsidRDefault="00AC404A" w:rsidP="00AC404A">
      <w:pPr>
        <w:spacing w:line="260" w:lineRule="atLeast"/>
        <w:rPr>
          <w:rFonts w:ascii="Arial" w:hAnsi="Arial" w:cs="Arial"/>
          <w:i/>
          <w:iCs/>
          <w:sz w:val="20"/>
          <w:lang w:eastAsia="en-US"/>
        </w:rPr>
      </w:pPr>
    </w:p>
    <w:p w14:paraId="1338683F" w14:textId="77777777" w:rsidR="00AC404A" w:rsidRDefault="00AC404A" w:rsidP="00AC404A">
      <w:pPr>
        <w:spacing w:line="260" w:lineRule="atLeast"/>
        <w:rPr>
          <w:rFonts w:ascii="Arial" w:hAnsi="Arial" w:cs="Arial"/>
          <w:i/>
          <w:iCs/>
          <w:sz w:val="20"/>
          <w:lang w:eastAsia="en-US"/>
        </w:rPr>
      </w:pPr>
    </w:p>
    <w:p w14:paraId="7603FF04" w14:textId="77777777" w:rsidR="00AC404A" w:rsidRDefault="00AC404A" w:rsidP="00AC404A">
      <w:pPr>
        <w:spacing w:line="260" w:lineRule="atLeast"/>
        <w:rPr>
          <w:rFonts w:ascii="Arial" w:hAnsi="Arial" w:cs="Arial"/>
          <w:i/>
          <w:iCs/>
          <w:sz w:val="20"/>
          <w:lang w:eastAsia="en-US"/>
        </w:rPr>
      </w:pPr>
    </w:p>
    <w:p w14:paraId="125B3D42" w14:textId="77777777" w:rsidR="00AC404A" w:rsidRDefault="00AC404A" w:rsidP="00AC404A">
      <w:pPr>
        <w:spacing w:line="260" w:lineRule="atLeast"/>
        <w:rPr>
          <w:rFonts w:ascii="Arial" w:hAnsi="Arial" w:cs="Arial"/>
          <w:i/>
          <w:iCs/>
          <w:sz w:val="20"/>
          <w:lang w:eastAsia="en-US"/>
        </w:rPr>
      </w:pPr>
    </w:p>
    <w:p w14:paraId="5149C9BE" w14:textId="77777777" w:rsidR="00AC404A" w:rsidRPr="00161C6E" w:rsidRDefault="00AC404A" w:rsidP="00AC404A">
      <w:pPr>
        <w:spacing w:line="260" w:lineRule="atLeast"/>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16CD63C7" w14:textId="77777777" w:rsidR="00AC404A" w:rsidRDefault="00AC404A" w:rsidP="00AC404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rPr>
      </w:pPr>
      <w:r>
        <w:rPr>
          <w:rFonts w:ascii="Arial" w:hAnsi="Arial" w:cs="Arial"/>
          <w:b/>
          <w:sz w:val="20"/>
          <w:szCs w:val="20"/>
        </w:rPr>
        <w:br w:type="page"/>
      </w:r>
    </w:p>
    <w:p w14:paraId="60799664" w14:textId="77777777" w:rsidR="00AC404A" w:rsidRPr="00C30B22" w:rsidRDefault="00AC404A" w:rsidP="0099414B">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ind w:left="1134" w:hanging="1134"/>
        <w:jc w:val="both"/>
        <w:rPr>
          <w:rFonts w:ascii="Arial" w:hAnsi="Arial" w:cs="Arial"/>
          <w:b/>
          <w:color w:val="FF0000"/>
          <w:sz w:val="20"/>
          <w:szCs w:val="20"/>
        </w:rPr>
      </w:pPr>
      <w:r w:rsidRPr="001C3F85">
        <w:rPr>
          <w:rFonts w:ascii="Arial" w:hAnsi="Arial" w:cs="Arial"/>
          <w:b/>
          <w:sz w:val="20"/>
          <w:szCs w:val="20"/>
        </w:rPr>
        <w:lastRenderedPageBreak/>
        <w:t>Obrazec 2:</w:t>
      </w:r>
      <w:r w:rsidRPr="00841163">
        <w:rPr>
          <w:rFonts w:ascii="Arial" w:hAnsi="Arial" w:cs="Arial"/>
          <w:b/>
          <w:sz w:val="20"/>
          <w:szCs w:val="20"/>
        </w:rPr>
        <w:t xml:space="preserve"> </w:t>
      </w:r>
      <w:r w:rsidRPr="00743EC9">
        <w:rPr>
          <w:rFonts w:ascii="Arial" w:hAnsi="Arial" w:cs="Arial"/>
          <w:b/>
          <w:sz w:val="20"/>
          <w:szCs w:val="20"/>
        </w:rPr>
        <w:t xml:space="preserve">IZJAVA </w:t>
      </w:r>
      <w:r w:rsidR="0099414B">
        <w:rPr>
          <w:rFonts w:ascii="Arial" w:hAnsi="Arial" w:cs="Arial"/>
          <w:b/>
          <w:sz w:val="20"/>
          <w:szCs w:val="20"/>
        </w:rPr>
        <w:t xml:space="preserve">PONUDNIKA </w:t>
      </w:r>
      <w:r w:rsidRPr="00743EC9">
        <w:rPr>
          <w:rFonts w:ascii="Arial" w:hAnsi="Arial" w:cs="Arial"/>
          <w:b/>
          <w:sz w:val="20"/>
          <w:szCs w:val="20"/>
        </w:rPr>
        <w:t>– SEZNAM REFERENČNIH PROJEKTOV PONUDNIKA (</w:t>
      </w:r>
      <w:r w:rsidR="0099414B" w:rsidRPr="00743EC9">
        <w:rPr>
          <w:rFonts w:ascii="Arial" w:hAnsi="Arial" w:cs="Arial"/>
          <w:b/>
          <w:sz w:val="20"/>
          <w:szCs w:val="20"/>
        </w:rPr>
        <w:t>tehnična sposobnost</w:t>
      </w:r>
      <w:r w:rsidRPr="00743EC9">
        <w:rPr>
          <w:rFonts w:ascii="Arial" w:hAnsi="Arial" w:cs="Arial"/>
          <w:b/>
          <w:sz w:val="20"/>
          <w:szCs w:val="20"/>
        </w:rPr>
        <w:t>)</w:t>
      </w:r>
    </w:p>
    <w:p w14:paraId="338B7703" w14:textId="77777777" w:rsidR="00AC404A" w:rsidRDefault="00AC404A" w:rsidP="00AC404A">
      <w:pPr>
        <w:spacing w:line="260" w:lineRule="atLeast"/>
        <w:jc w:val="both"/>
        <w:rPr>
          <w:rFonts w:ascii="Arial" w:hAnsi="Arial" w:cs="Arial"/>
          <w:b/>
          <w:sz w:val="20"/>
          <w:szCs w:val="20"/>
          <w:lang w:eastAsia="en-US"/>
        </w:rPr>
      </w:pPr>
    </w:p>
    <w:p w14:paraId="08616B29" w14:textId="77777777" w:rsidR="00AC404A" w:rsidRPr="002D66AD" w:rsidRDefault="00AC404A" w:rsidP="00AC404A">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Pr="00A672F1">
        <w:rPr>
          <w:rFonts w:ascii="Arial" w:hAnsi="Arial" w:cs="Arial"/>
          <w:b/>
          <w:sz w:val="20"/>
          <w:szCs w:val="20"/>
          <w:lang w:eastAsia="en-US"/>
        </w:rPr>
        <w:t>Vzdrževanje aplikacije Form.NET-UE</w:t>
      </w:r>
    </w:p>
    <w:p w14:paraId="1C58B8CC" w14:textId="77777777" w:rsidR="00AC404A" w:rsidRPr="00161C6E" w:rsidRDefault="00AC404A" w:rsidP="00AC404A">
      <w:pPr>
        <w:spacing w:line="260" w:lineRule="atLeast"/>
        <w:jc w:val="both"/>
        <w:rPr>
          <w:rFonts w:ascii="Arial" w:hAnsi="Arial" w:cs="Arial"/>
        </w:rPr>
      </w:pPr>
    </w:p>
    <w:p w14:paraId="12B626BB" w14:textId="77777777" w:rsidR="00AC404A" w:rsidRPr="00161C6E" w:rsidRDefault="00AC404A" w:rsidP="00AC404A">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0F88562" w14:textId="77777777" w:rsidR="00AC404A" w:rsidRPr="00161C6E" w:rsidRDefault="00AC404A" w:rsidP="00AC404A">
      <w:pPr>
        <w:spacing w:line="260" w:lineRule="atLeast"/>
        <w:rPr>
          <w:rFonts w:ascii="Arial" w:hAnsi="Arial" w:cs="Arial"/>
          <w:sz w:val="20"/>
          <w:szCs w:val="20"/>
          <w:lang w:eastAsia="en-US"/>
        </w:rPr>
      </w:pPr>
    </w:p>
    <w:p w14:paraId="0921FC50" w14:textId="10011366" w:rsidR="00AC404A" w:rsidRDefault="00AC404A" w:rsidP="00AC404A">
      <w:pPr>
        <w:spacing w:line="260" w:lineRule="atLeast"/>
        <w:jc w:val="both"/>
        <w:rPr>
          <w:rFonts w:ascii="Arial" w:hAnsi="Arial"/>
          <w:sz w:val="20"/>
          <w:lang w:eastAsia="en-US"/>
        </w:rPr>
      </w:pPr>
      <w:r w:rsidRPr="00A61EF6">
        <w:rPr>
          <w:rFonts w:ascii="Arial" w:hAnsi="Arial"/>
          <w:sz w:val="20"/>
          <w:u w:val="single"/>
          <w:lang w:eastAsia="en-US"/>
        </w:rPr>
        <w:t>Seznam referenčnih projektov</w:t>
      </w:r>
      <w:r w:rsidRPr="00A61EF6">
        <w:rPr>
          <w:rFonts w:ascii="Arial" w:hAnsi="Arial"/>
          <w:sz w:val="20"/>
          <w:lang w:eastAsia="en-US"/>
        </w:rPr>
        <w:t xml:space="preserve">, s katerimi ponudnik dokazuje tehnično sposobnost za izvedbo predmetnega javnega naročila: </w:t>
      </w:r>
    </w:p>
    <w:p w14:paraId="1451E495" w14:textId="77777777" w:rsidR="001570FA" w:rsidRPr="00A61EF6" w:rsidRDefault="001570FA" w:rsidP="00AC404A">
      <w:pPr>
        <w:spacing w:line="260" w:lineRule="atLeast"/>
        <w:jc w:val="both"/>
        <w:rPr>
          <w:rFonts w:ascii="Arial" w:hAnsi="Arial"/>
          <w:sz w:val="20"/>
          <w:lang w:eastAsia="en-US"/>
        </w:rPr>
      </w:pPr>
    </w:p>
    <w:tbl>
      <w:tblPr>
        <w:tblW w:w="9214" w:type="dxa"/>
        <w:tblInd w:w="-5" w:type="dxa"/>
        <w:tblLook w:val="01E0" w:firstRow="1" w:lastRow="1" w:firstColumn="1" w:lastColumn="1" w:noHBand="0" w:noVBand="0"/>
      </w:tblPr>
      <w:tblGrid>
        <w:gridCol w:w="4253"/>
        <w:gridCol w:w="4961"/>
      </w:tblGrid>
      <w:tr w:rsidR="00AC404A" w:rsidRPr="00A61EF6" w14:paraId="09C96EAF" w14:textId="77777777" w:rsidTr="00AE72DA">
        <w:tc>
          <w:tcPr>
            <w:tcW w:w="9214" w:type="dxa"/>
            <w:gridSpan w:val="2"/>
            <w:tcBorders>
              <w:top w:val="single" w:sz="4" w:space="0" w:color="auto"/>
              <w:left w:val="single" w:sz="4" w:space="0" w:color="auto"/>
              <w:bottom w:val="single" w:sz="4" w:space="0" w:color="auto"/>
              <w:right w:val="single" w:sz="4" w:space="0" w:color="auto"/>
            </w:tcBorders>
          </w:tcPr>
          <w:p w14:paraId="6353530C" w14:textId="77777777" w:rsidR="00AC404A" w:rsidRDefault="00AC404A" w:rsidP="00AE72DA">
            <w:pPr>
              <w:spacing w:line="260" w:lineRule="atLeast"/>
              <w:rPr>
                <w:rFonts w:ascii="Arial" w:hAnsi="Arial"/>
                <w:b/>
                <w:bCs/>
                <w:sz w:val="20"/>
                <w:lang w:eastAsia="en-US"/>
              </w:rPr>
            </w:pPr>
            <w:r w:rsidRPr="00EB2F0A">
              <w:rPr>
                <w:rFonts w:ascii="Arial" w:hAnsi="Arial"/>
                <w:b/>
                <w:bCs/>
                <w:sz w:val="20"/>
                <w:lang w:eastAsia="en-US"/>
              </w:rPr>
              <w:t>Referenčni projekti za izpolnjevanje tehnične sposobnosti</w:t>
            </w:r>
            <w:r w:rsidRPr="00743EC9">
              <w:rPr>
                <w:rFonts w:ascii="Arial" w:hAnsi="Arial"/>
                <w:b/>
                <w:bCs/>
                <w:sz w:val="20"/>
                <w:lang w:eastAsia="en-US"/>
              </w:rPr>
              <w:t xml:space="preserve"> </w:t>
            </w:r>
          </w:p>
          <w:p w14:paraId="0EA5CD80" w14:textId="77777777" w:rsidR="00AC404A" w:rsidRPr="00A61EF6" w:rsidRDefault="00AC404A" w:rsidP="00AE72DA">
            <w:pPr>
              <w:spacing w:line="260" w:lineRule="atLeast"/>
              <w:rPr>
                <w:rFonts w:ascii="Arial" w:hAnsi="Arial"/>
                <w:b/>
                <w:bCs/>
                <w:i/>
                <w:iCs/>
                <w:sz w:val="20"/>
                <w:lang w:eastAsia="en-US"/>
              </w:rPr>
            </w:pPr>
          </w:p>
        </w:tc>
      </w:tr>
      <w:tr w:rsidR="00AC404A" w:rsidRPr="00A61EF6" w14:paraId="6DA3B7CF" w14:textId="77777777" w:rsidTr="00AE72DA">
        <w:tc>
          <w:tcPr>
            <w:tcW w:w="4253" w:type="dxa"/>
            <w:tcBorders>
              <w:top w:val="single" w:sz="4" w:space="0" w:color="auto"/>
              <w:left w:val="single" w:sz="4" w:space="0" w:color="auto"/>
              <w:bottom w:val="single" w:sz="4" w:space="0" w:color="auto"/>
              <w:right w:val="single" w:sz="4" w:space="0" w:color="auto"/>
            </w:tcBorders>
          </w:tcPr>
          <w:p w14:paraId="0FA7F87C" w14:textId="77777777" w:rsidR="00AC404A" w:rsidRPr="00A61EF6" w:rsidRDefault="00AC404A" w:rsidP="000D3EF4">
            <w:pPr>
              <w:spacing w:line="260" w:lineRule="atLeast"/>
              <w:rPr>
                <w:rFonts w:ascii="Arial" w:hAnsi="Arial"/>
                <w:b/>
                <w:bCs/>
                <w:i/>
                <w:iCs/>
                <w:sz w:val="20"/>
                <w:lang w:eastAsia="en-US"/>
              </w:rPr>
            </w:pPr>
            <w:r w:rsidRPr="00A61EF6">
              <w:rPr>
                <w:rFonts w:ascii="Arial" w:hAnsi="Arial"/>
                <w:b/>
                <w:bCs/>
                <w:i/>
                <w:iCs/>
                <w:sz w:val="20"/>
                <w:lang w:eastAsia="en-US"/>
              </w:rPr>
              <w:t>Naziv referenčnega projekta k podtočki a</w:t>
            </w:r>
          </w:p>
        </w:tc>
        <w:tc>
          <w:tcPr>
            <w:tcW w:w="4961" w:type="dxa"/>
            <w:tcBorders>
              <w:top w:val="single" w:sz="4" w:space="0" w:color="auto"/>
              <w:left w:val="single" w:sz="4" w:space="0" w:color="auto"/>
              <w:bottom w:val="single" w:sz="4" w:space="0" w:color="auto"/>
              <w:right w:val="single" w:sz="4" w:space="0" w:color="auto"/>
            </w:tcBorders>
          </w:tcPr>
          <w:p w14:paraId="39F45668" w14:textId="77777777" w:rsidR="00AC404A" w:rsidRPr="00A61EF6" w:rsidRDefault="00AC404A" w:rsidP="00AE72DA">
            <w:pPr>
              <w:spacing w:line="260" w:lineRule="atLeast"/>
              <w:rPr>
                <w:rFonts w:ascii="Arial" w:hAnsi="Arial"/>
                <w:b/>
                <w:bCs/>
                <w:i/>
                <w:iCs/>
                <w:sz w:val="20"/>
                <w:lang w:eastAsia="en-US"/>
              </w:rPr>
            </w:pPr>
          </w:p>
        </w:tc>
      </w:tr>
      <w:tr w:rsidR="00AC404A" w:rsidRPr="00A61EF6" w14:paraId="28A13306" w14:textId="77777777" w:rsidTr="00AE72DA">
        <w:tc>
          <w:tcPr>
            <w:tcW w:w="4253" w:type="dxa"/>
            <w:tcBorders>
              <w:top w:val="single" w:sz="4" w:space="0" w:color="auto"/>
              <w:left w:val="single" w:sz="4" w:space="0" w:color="auto"/>
              <w:bottom w:val="single" w:sz="4" w:space="0" w:color="auto"/>
              <w:right w:val="single" w:sz="4" w:space="0" w:color="auto"/>
            </w:tcBorders>
          </w:tcPr>
          <w:p w14:paraId="3CCF6CD9" w14:textId="7F012221" w:rsidR="00AC404A" w:rsidRPr="00743EC9" w:rsidRDefault="00AC404A" w:rsidP="0013384F">
            <w:pPr>
              <w:spacing w:line="260" w:lineRule="atLeast"/>
              <w:rPr>
                <w:rFonts w:ascii="Arial" w:hAnsi="Arial" w:cs="Arial"/>
                <w:i/>
                <w:iCs/>
                <w:sz w:val="20"/>
                <w:szCs w:val="20"/>
                <w:lang w:eastAsia="en-US"/>
              </w:rPr>
            </w:pPr>
            <w:r w:rsidRPr="00743EC9">
              <w:rPr>
                <w:rFonts w:ascii="Arial" w:hAnsi="Arial" w:cs="Arial"/>
                <w:iCs/>
                <w:sz w:val="20"/>
                <w:szCs w:val="20"/>
              </w:rPr>
              <w:t xml:space="preserve">Naročnik referenčnega </w:t>
            </w:r>
            <w:r w:rsidR="0013384F">
              <w:rPr>
                <w:rFonts w:ascii="Arial" w:hAnsi="Arial" w:cs="Arial"/>
                <w:iCs/>
                <w:sz w:val="20"/>
                <w:szCs w:val="20"/>
              </w:rPr>
              <w:t>projekta</w:t>
            </w:r>
            <w:r w:rsidRPr="00743EC9">
              <w:rPr>
                <w:rFonts w:ascii="Arial" w:hAnsi="Arial" w:cs="Arial"/>
                <w:iCs/>
                <w:sz w:val="20"/>
                <w:szCs w:val="20"/>
              </w:rPr>
              <w:t xml:space="preserve"> (naziv, naslov, davčna številka)</w:t>
            </w:r>
          </w:p>
        </w:tc>
        <w:tc>
          <w:tcPr>
            <w:tcW w:w="4961" w:type="dxa"/>
            <w:tcBorders>
              <w:top w:val="single" w:sz="4" w:space="0" w:color="auto"/>
              <w:left w:val="single" w:sz="4" w:space="0" w:color="auto"/>
              <w:bottom w:val="single" w:sz="4" w:space="0" w:color="auto"/>
              <w:right w:val="single" w:sz="4" w:space="0" w:color="auto"/>
            </w:tcBorders>
          </w:tcPr>
          <w:p w14:paraId="7C8F82FE" w14:textId="77777777" w:rsidR="00AC404A" w:rsidRPr="00A61EF6" w:rsidRDefault="00AC404A" w:rsidP="00AE72DA">
            <w:pPr>
              <w:spacing w:line="260" w:lineRule="atLeast"/>
              <w:rPr>
                <w:rFonts w:ascii="Arial" w:hAnsi="Arial"/>
                <w:b/>
                <w:bCs/>
                <w:i/>
                <w:iCs/>
                <w:sz w:val="20"/>
                <w:lang w:eastAsia="en-US"/>
              </w:rPr>
            </w:pPr>
          </w:p>
        </w:tc>
      </w:tr>
      <w:tr w:rsidR="00AC404A" w:rsidRPr="00A61EF6" w14:paraId="124FC44D" w14:textId="77777777" w:rsidTr="00AE72DA">
        <w:tc>
          <w:tcPr>
            <w:tcW w:w="4253" w:type="dxa"/>
            <w:tcBorders>
              <w:top w:val="single" w:sz="4" w:space="0" w:color="auto"/>
              <w:left w:val="single" w:sz="4" w:space="0" w:color="auto"/>
              <w:bottom w:val="single" w:sz="4" w:space="0" w:color="auto"/>
              <w:right w:val="single" w:sz="4" w:space="0" w:color="auto"/>
            </w:tcBorders>
          </w:tcPr>
          <w:p w14:paraId="4B2F449F" w14:textId="77777777" w:rsidR="00AC404A" w:rsidRPr="00743EC9" w:rsidRDefault="00AC404A" w:rsidP="00AE72DA">
            <w:pPr>
              <w:spacing w:line="260" w:lineRule="atLeast"/>
              <w:rPr>
                <w:rFonts w:ascii="Arial" w:hAnsi="Arial" w:cs="Arial"/>
                <w:i/>
                <w:iCs/>
                <w:sz w:val="20"/>
                <w:szCs w:val="20"/>
                <w:lang w:eastAsia="en-US"/>
              </w:rPr>
            </w:pPr>
            <w:r w:rsidRPr="00743EC9">
              <w:rPr>
                <w:rFonts w:ascii="Arial" w:hAnsi="Arial" w:cs="Arial"/>
                <w:iCs/>
                <w:sz w:val="20"/>
                <w:szCs w:val="20"/>
              </w:rPr>
              <w:t>Kontaktna oseba naročnika (ime in priimek, e-naslov ter tel. št.)</w:t>
            </w:r>
          </w:p>
        </w:tc>
        <w:tc>
          <w:tcPr>
            <w:tcW w:w="4961" w:type="dxa"/>
            <w:tcBorders>
              <w:top w:val="single" w:sz="4" w:space="0" w:color="auto"/>
              <w:left w:val="single" w:sz="4" w:space="0" w:color="auto"/>
              <w:bottom w:val="single" w:sz="4" w:space="0" w:color="auto"/>
              <w:right w:val="single" w:sz="4" w:space="0" w:color="auto"/>
            </w:tcBorders>
          </w:tcPr>
          <w:p w14:paraId="6F6860A0" w14:textId="77777777" w:rsidR="00AC404A" w:rsidRPr="00A61EF6" w:rsidRDefault="00AC404A" w:rsidP="00AE72DA">
            <w:pPr>
              <w:spacing w:line="260" w:lineRule="atLeast"/>
              <w:rPr>
                <w:rFonts w:ascii="Arial" w:hAnsi="Arial"/>
                <w:b/>
                <w:bCs/>
                <w:i/>
                <w:iCs/>
                <w:sz w:val="20"/>
                <w:lang w:eastAsia="en-US"/>
              </w:rPr>
            </w:pPr>
          </w:p>
        </w:tc>
      </w:tr>
      <w:tr w:rsidR="00AC404A" w:rsidRPr="006C5B1E" w14:paraId="1C2C6D85" w14:textId="77777777" w:rsidTr="00AE72DA">
        <w:tc>
          <w:tcPr>
            <w:tcW w:w="4253" w:type="dxa"/>
            <w:tcBorders>
              <w:top w:val="single" w:sz="4" w:space="0" w:color="auto"/>
              <w:left w:val="single" w:sz="4" w:space="0" w:color="auto"/>
              <w:bottom w:val="single" w:sz="4" w:space="0" w:color="auto"/>
              <w:right w:val="single" w:sz="4" w:space="0" w:color="auto"/>
            </w:tcBorders>
          </w:tcPr>
          <w:p w14:paraId="192A8049" w14:textId="3A26931C" w:rsidR="00AC404A" w:rsidRPr="006C5B1E" w:rsidRDefault="00AC404A" w:rsidP="001E0B8E">
            <w:pPr>
              <w:spacing w:line="260" w:lineRule="atLeast"/>
              <w:rPr>
                <w:rFonts w:ascii="Arial" w:hAnsi="Arial" w:cs="Arial"/>
                <w:i/>
                <w:iCs/>
                <w:sz w:val="20"/>
                <w:szCs w:val="20"/>
                <w:lang w:eastAsia="en-US"/>
              </w:rPr>
            </w:pPr>
            <w:r w:rsidRPr="006C5B1E">
              <w:rPr>
                <w:rFonts w:ascii="Arial" w:hAnsi="Arial" w:cs="Arial"/>
                <w:iCs/>
                <w:sz w:val="20"/>
                <w:szCs w:val="20"/>
              </w:rPr>
              <w:t>Gospodarski subjekt, ki je izvedel referenčn</w:t>
            </w:r>
            <w:r w:rsidR="0013384F" w:rsidRPr="006C5B1E">
              <w:rPr>
                <w:rFonts w:ascii="Arial" w:hAnsi="Arial" w:cs="Arial"/>
                <w:iCs/>
                <w:sz w:val="20"/>
                <w:szCs w:val="20"/>
              </w:rPr>
              <w:t>i</w:t>
            </w:r>
            <w:r w:rsidRPr="006C5B1E">
              <w:rPr>
                <w:rFonts w:ascii="Arial" w:hAnsi="Arial" w:cs="Arial"/>
                <w:iCs/>
                <w:sz w:val="20"/>
                <w:szCs w:val="20"/>
              </w:rPr>
              <w:t xml:space="preserve"> </w:t>
            </w:r>
            <w:r w:rsidR="0013384F" w:rsidRPr="006C5B1E">
              <w:rPr>
                <w:rFonts w:ascii="Arial" w:hAnsi="Arial" w:cs="Arial"/>
                <w:iCs/>
                <w:sz w:val="20"/>
                <w:szCs w:val="20"/>
              </w:rPr>
              <w:t>projekt</w:t>
            </w:r>
            <w:r w:rsidRPr="006C5B1E">
              <w:rPr>
                <w:rFonts w:ascii="Arial" w:hAnsi="Arial" w:cs="Arial"/>
                <w:iCs/>
                <w:sz w:val="20"/>
                <w:szCs w:val="20"/>
              </w:rPr>
              <w:t xml:space="preserve"> (z navedbo ali je dela izvajal kot izvajalec, partner ali kot podizvajalec)</w:t>
            </w:r>
          </w:p>
        </w:tc>
        <w:tc>
          <w:tcPr>
            <w:tcW w:w="4961" w:type="dxa"/>
            <w:tcBorders>
              <w:top w:val="single" w:sz="4" w:space="0" w:color="auto"/>
              <w:left w:val="single" w:sz="4" w:space="0" w:color="auto"/>
              <w:bottom w:val="single" w:sz="4" w:space="0" w:color="auto"/>
              <w:right w:val="single" w:sz="4" w:space="0" w:color="auto"/>
            </w:tcBorders>
          </w:tcPr>
          <w:p w14:paraId="0E8840D9" w14:textId="77777777" w:rsidR="00AC404A" w:rsidRPr="006C5B1E" w:rsidRDefault="00AC404A" w:rsidP="00AE72DA">
            <w:pPr>
              <w:spacing w:line="260" w:lineRule="atLeast"/>
              <w:rPr>
                <w:rFonts w:ascii="Arial" w:hAnsi="Arial"/>
                <w:b/>
                <w:bCs/>
                <w:i/>
                <w:iCs/>
                <w:sz w:val="20"/>
                <w:lang w:eastAsia="en-US"/>
              </w:rPr>
            </w:pPr>
          </w:p>
        </w:tc>
      </w:tr>
      <w:tr w:rsidR="00AC404A" w:rsidRPr="006C5B1E" w14:paraId="7F05FF53" w14:textId="77777777" w:rsidTr="00AE72DA">
        <w:tc>
          <w:tcPr>
            <w:tcW w:w="4253" w:type="dxa"/>
            <w:tcBorders>
              <w:top w:val="single" w:sz="4" w:space="0" w:color="auto"/>
              <w:left w:val="single" w:sz="4" w:space="0" w:color="auto"/>
              <w:bottom w:val="single" w:sz="4" w:space="0" w:color="auto"/>
              <w:right w:val="single" w:sz="4" w:space="0" w:color="auto"/>
            </w:tcBorders>
          </w:tcPr>
          <w:p w14:paraId="63F40AED" w14:textId="53532BF8" w:rsidR="00AC404A" w:rsidRPr="006C5B1E" w:rsidRDefault="00AC404A" w:rsidP="00AE72DA">
            <w:pPr>
              <w:spacing w:line="260" w:lineRule="atLeast"/>
              <w:rPr>
                <w:rFonts w:ascii="Arial" w:hAnsi="Arial"/>
                <w:iCs/>
                <w:sz w:val="20"/>
                <w:lang w:eastAsia="en-US"/>
              </w:rPr>
            </w:pPr>
            <w:r w:rsidRPr="006C5B1E">
              <w:rPr>
                <w:rFonts w:ascii="Arial" w:hAnsi="Arial"/>
                <w:iCs/>
                <w:sz w:val="20"/>
                <w:lang w:eastAsia="en-US"/>
              </w:rPr>
              <w:t xml:space="preserve">Krajši opis </w:t>
            </w:r>
            <w:r w:rsidR="0013384F" w:rsidRPr="006C5B1E">
              <w:rPr>
                <w:rFonts w:ascii="Arial" w:hAnsi="Arial"/>
                <w:iCs/>
                <w:sz w:val="20"/>
                <w:lang w:eastAsia="en-US"/>
              </w:rPr>
              <w:t xml:space="preserve">referenčnega </w:t>
            </w:r>
            <w:r w:rsidRPr="006C5B1E">
              <w:rPr>
                <w:rFonts w:ascii="Arial" w:hAnsi="Arial"/>
                <w:iCs/>
                <w:sz w:val="20"/>
                <w:lang w:eastAsia="en-US"/>
              </w:rPr>
              <w:t xml:space="preserve">projekta, iz katerega </w:t>
            </w:r>
          </w:p>
          <w:p w14:paraId="24542182" w14:textId="77777777" w:rsidR="00AC404A" w:rsidRPr="006C5B1E" w:rsidRDefault="00AC404A" w:rsidP="00AE72DA">
            <w:pPr>
              <w:spacing w:line="260" w:lineRule="atLeast"/>
              <w:rPr>
                <w:rFonts w:ascii="Arial" w:hAnsi="Arial"/>
                <w:i/>
                <w:iCs/>
                <w:sz w:val="20"/>
                <w:lang w:eastAsia="en-US"/>
              </w:rPr>
            </w:pPr>
            <w:r w:rsidRPr="006C5B1E">
              <w:rPr>
                <w:rFonts w:ascii="Arial" w:hAnsi="Arial"/>
                <w:iCs/>
                <w:sz w:val="20"/>
                <w:lang w:eastAsia="en-US"/>
              </w:rPr>
              <w:t>bo razvidno, ali po vsebini ustreza vsem zahtevam naročnika</w:t>
            </w:r>
          </w:p>
        </w:tc>
        <w:tc>
          <w:tcPr>
            <w:tcW w:w="4961" w:type="dxa"/>
            <w:tcBorders>
              <w:top w:val="single" w:sz="4" w:space="0" w:color="auto"/>
              <w:left w:val="single" w:sz="4" w:space="0" w:color="auto"/>
              <w:bottom w:val="single" w:sz="4" w:space="0" w:color="auto"/>
              <w:right w:val="single" w:sz="4" w:space="0" w:color="auto"/>
            </w:tcBorders>
          </w:tcPr>
          <w:p w14:paraId="4A9631EC" w14:textId="77777777" w:rsidR="00AC404A" w:rsidRPr="006C5B1E" w:rsidRDefault="00AC404A" w:rsidP="00AE72DA">
            <w:pPr>
              <w:spacing w:line="260" w:lineRule="atLeast"/>
              <w:rPr>
                <w:rFonts w:ascii="Arial" w:hAnsi="Arial"/>
                <w:b/>
                <w:bCs/>
                <w:i/>
                <w:iCs/>
                <w:sz w:val="20"/>
                <w:lang w:eastAsia="en-US"/>
              </w:rPr>
            </w:pPr>
          </w:p>
        </w:tc>
      </w:tr>
      <w:tr w:rsidR="0013384F" w:rsidRPr="006C5B1E" w14:paraId="28EE20CF" w14:textId="77777777" w:rsidTr="0013384F">
        <w:tc>
          <w:tcPr>
            <w:tcW w:w="4253" w:type="dxa"/>
            <w:tcBorders>
              <w:top w:val="single" w:sz="4" w:space="0" w:color="auto"/>
              <w:left w:val="single" w:sz="4" w:space="0" w:color="auto"/>
              <w:bottom w:val="single" w:sz="4" w:space="0" w:color="auto"/>
              <w:right w:val="single" w:sz="4" w:space="0" w:color="auto"/>
            </w:tcBorders>
          </w:tcPr>
          <w:p w14:paraId="68CB0F29" w14:textId="29B99457" w:rsidR="0013384F" w:rsidRPr="006C5B1E" w:rsidRDefault="0013384F" w:rsidP="00E14874">
            <w:pPr>
              <w:spacing w:line="260" w:lineRule="atLeast"/>
              <w:rPr>
                <w:rFonts w:ascii="Arial" w:hAnsi="Arial"/>
                <w:iCs/>
                <w:sz w:val="20"/>
                <w:lang w:eastAsia="en-US"/>
              </w:rPr>
            </w:pPr>
            <w:r w:rsidRPr="006C5B1E">
              <w:rPr>
                <w:rFonts w:ascii="Arial" w:hAnsi="Arial"/>
                <w:iCs/>
                <w:sz w:val="20"/>
                <w:lang w:eastAsia="en-US"/>
              </w:rPr>
              <w:t xml:space="preserve">Obdobje izvedbe </w:t>
            </w:r>
            <w:r w:rsidR="00A96F88">
              <w:rPr>
                <w:rFonts w:ascii="Arial" w:hAnsi="Arial"/>
                <w:iCs/>
                <w:sz w:val="20"/>
                <w:lang w:eastAsia="en-US"/>
              </w:rPr>
              <w:t xml:space="preserve">in obdobje </w:t>
            </w:r>
            <w:r w:rsidRPr="006C5B1E">
              <w:rPr>
                <w:rFonts w:ascii="Arial" w:hAnsi="Arial"/>
                <w:iCs/>
                <w:sz w:val="20"/>
                <w:lang w:eastAsia="en-US"/>
              </w:rPr>
              <w:t>vzdrževanja referenčnega informacijskega sistema (od – do)</w:t>
            </w:r>
          </w:p>
        </w:tc>
        <w:tc>
          <w:tcPr>
            <w:tcW w:w="4961" w:type="dxa"/>
            <w:tcBorders>
              <w:top w:val="single" w:sz="4" w:space="0" w:color="auto"/>
              <w:left w:val="single" w:sz="4" w:space="0" w:color="auto"/>
              <w:bottom w:val="single" w:sz="4" w:space="0" w:color="auto"/>
              <w:right w:val="single" w:sz="4" w:space="0" w:color="auto"/>
            </w:tcBorders>
          </w:tcPr>
          <w:p w14:paraId="51118A29" w14:textId="77777777" w:rsidR="0013384F" w:rsidRPr="006C5B1E" w:rsidRDefault="0013384F" w:rsidP="00E14874">
            <w:pPr>
              <w:spacing w:line="260" w:lineRule="atLeast"/>
              <w:rPr>
                <w:rFonts w:ascii="Arial" w:hAnsi="Arial"/>
                <w:b/>
                <w:bCs/>
                <w:i/>
                <w:iCs/>
                <w:sz w:val="20"/>
                <w:lang w:eastAsia="en-US"/>
              </w:rPr>
            </w:pPr>
          </w:p>
        </w:tc>
      </w:tr>
      <w:tr w:rsidR="00AC404A" w:rsidRPr="006C5B1E" w14:paraId="47293C47" w14:textId="77777777" w:rsidTr="00AE72DA">
        <w:tc>
          <w:tcPr>
            <w:tcW w:w="4253" w:type="dxa"/>
            <w:tcBorders>
              <w:top w:val="single" w:sz="4" w:space="0" w:color="auto"/>
              <w:bottom w:val="single" w:sz="4" w:space="0" w:color="auto"/>
            </w:tcBorders>
          </w:tcPr>
          <w:p w14:paraId="24211621" w14:textId="1906DA64" w:rsidR="0013384F" w:rsidRPr="006C5B1E" w:rsidRDefault="0013384F" w:rsidP="00AE72DA">
            <w:pPr>
              <w:spacing w:line="260" w:lineRule="atLeast"/>
              <w:rPr>
                <w:rFonts w:ascii="Arial" w:hAnsi="Arial"/>
                <w:b/>
                <w:bCs/>
                <w:i/>
                <w:iCs/>
                <w:sz w:val="20"/>
                <w:lang w:eastAsia="en-US"/>
              </w:rPr>
            </w:pPr>
          </w:p>
        </w:tc>
        <w:tc>
          <w:tcPr>
            <w:tcW w:w="4961" w:type="dxa"/>
            <w:tcBorders>
              <w:top w:val="single" w:sz="4" w:space="0" w:color="auto"/>
              <w:bottom w:val="single" w:sz="4" w:space="0" w:color="auto"/>
            </w:tcBorders>
          </w:tcPr>
          <w:p w14:paraId="245AB6F3" w14:textId="77777777" w:rsidR="00AC404A" w:rsidRPr="006C5B1E" w:rsidRDefault="00AC404A" w:rsidP="00AE72DA">
            <w:pPr>
              <w:spacing w:line="260" w:lineRule="atLeast"/>
              <w:rPr>
                <w:rFonts w:ascii="Arial" w:hAnsi="Arial"/>
                <w:b/>
                <w:bCs/>
                <w:i/>
                <w:iCs/>
                <w:sz w:val="20"/>
                <w:lang w:eastAsia="en-US"/>
              </w:rPr>
            </w:pPr>
          </w:p>
        </w:tc>
      </w:tr>
      <w:tr w:rsidR="00AC404A" w:rsidRPr="006C5B1E" w14:paraId="53D35FCA" w14:textId="77777777" w:rsidTr="00AE72DA">
        <w:tc>
          <w:tcPr>
            <w:tcW w:w="4253" w:type="dxa"/>
            <w:tcBorders>
              <w:top w:val="single" w:sz="4" w:space="0" w:color="auto"/>
              <w:left w:val="single" w:sz="4" w:space="0" w:color="auto"/>
              <w:bottom w:val="single" w:sz="4" w:space="0" w:color="auto"/>
              <w:right w:val="single" w:sz="4" w:space="0" w:color="auto"/>
            </w:tcBorders>
          </w:tcPr>
          <w:p w14:paraId="13FA4BE2" w14:textId="77777777" w:rsidR="00AC404A" w:rsidRPr="006C5B1E" w:rsidRDefault="00AC404A" w:rsidP="000D3EF4">
            <w:pPr>
              <w:spacing w:line="260" w:lineRule="atLeast"/>
              <w:rPr>
                <w:rFonts w:ascii="Arial" w:hAnsi="Arial"/>
                <w:b/>
                <w:bCs/>
                <w:i/>
                <w:iCs/>
                <w:sz w:val="20"/>
                <w:lang w:eastAsia="en-US"/>
              </w:rPr>
            </w:pPr>
            <w:r w:rsidRPr="006C5B1E">
              <w:rPr>
                <w:rFonts w:ascii="Arial" w:hAnsi="Arial"/>
                <w:b/>
                <w:bCs/>
                <w:i/>
                <w:iCs/>
                <w:sz w:val="20"/>
                <w:lang w:eastAsia="en-US"/>
              </w:rPr>
              <w:t>Naziv referenčnega projekta k podtočki b</w:t>
            </w:r>
          </w:p>
        </w:tc>
        <w:tc>
          <w:tcPr>
            <w:tcW w:w="4961" w:type="dxa"/>
            <w:tcBorders>
              <w:top w:val="single" w:sz="4" w:space="0" w:color="auto"/>
              <w:left w:val="single" w:sz="4" w:space="0" w:color="auto"/>
              <w:bottom w:val="single" w:sz="4" w:space="0" w:color="auto"/>
              <w:right w:val="single" w:sz="4" w:space="0" w:color="auto"/>
            </w:tcBorders>
          </w:tcPr>
          <w:p w14:paraId="043DD9A6" w14:textId="77777777" w:rsidR="00AC404A" w:rsidRPr="006C5B1E" w:rsidRDefault="00AC404A" w:rsidP="00AE72DA">
            <w:pPr>
              <w:spacing w:line="260" w:lineRule="atLeast"/>
              <w:rPr>
                <w:rFonts w:ascii="Arial" w:hAnsi="Arial"/>
                <w:b/>
                <w:bCs/>
                <w:i/>
                <w:iCs/>
                <w:sz w:val="20"/>
                <w:lang w:eastAsia="en-US"/>
              </w:rPr>
            </w:pPr>
          </w:p>
        </w:tc>
      </w:tr>
      <w:tr w:rsidR="00AC404A" w:rsidRPr="006C5B1E" w14:paraId="543CEF40" w14:textId="77777777" w:rsidTr="00AE72DA">
        <w:tc>
          <w:tcPr>
            <w:tcW w:w="4253" w:type="dxa"/>
            <w:tcBorders>
              <w:top w:val="single" w:sz="4" w:space="0" w:color="auto"/>
              <w:left w:val="single" w:sz="4" w:space="0" w:color="auto"/>
              <w:bottom w:val="single" w:sz="4" w:space="0" w:color="auto"/>
              <w:right w:val="single" w:sz="4" w:space="0" w:color="auto"/>
            </w:tcBorders>
          </w:tcPr>
          <w:p w14:paraId="6F0EA1D8" w14:textId="0F54937A" w:rsidR="00AC404A" w:rsidRPr="006C5B1E" w:rsidRDefault="00AC404A" w:rsidP="0013384F">
            <w:pPr>
              <w:spacing w:line="260" w:lineRule="atLeast"/>
              <w:rPr>
                <w:rFonts w:ascii="Arial" w:hAnsi="Arial"/>
                <w:iCs/>
                <w:sz w:val="20"/>
                <w:lang w:eastAsia="en-US"/>
              </w:rPr>
            </w:pPr>
            <w:r w:rsidRPr="006C5B1E">
              <w:rPr>
                <w:rFonts w:ascii="Arial" w:hAnsi="Arial" w:cs="Arial"/>
                <w:iCs/>
                <w:sz w:val="20"/>
                <w:szCs w:val="20"/>
              </w:rPr>
              <w:t xml:space="preserve">Naročnik referenčnega </w:t>
            </w:r>
            <w:r w:rsidR="0013384F" w:rsidRPr="006C5B1E">
              <w:rPr>
                <w:rFonts w:ascii="Arial" w:hAnsi="Arial" w:cs="Arial"/>
                <w:iCs/>
                <w:sz w:val="20"/>
                <w:szCs w:val="20"/>
              </w:rPr>
              <w:t>projekta</w:t>
            </w:r>
            <w:r w:rsidRPr="006C5B1E">
              <w:rPr>
                <w:rFonts w:ascii="Arial" w:hAnsi="Arial" w:cs="Arial"/>
                <w:iCs/>
                <w:sz w:val="20"/>
                <w:szCs w:val="20"/>
              </w:rPr>
              <w:t xml:space="preserve"> (naziv, naslov, davčna številka)</w:t>
            </w:r>
          </w:p>
        </w:tc>
        <w:tc>
          <w:tcPr>
            <w:tcW w:w="4961" w:type="dxa"/>
            <w:tcBorders>
              <w:top w:val="single" w:sz="4" w:space="0" w:color="auto"/>
              <w:left w:val="single" w:sz="4" w:space="0" w:color="auto"/>
              <w:bottom w:val="single" w:sz="4" w:space="0" w:color="auto"/>
              <w:right w:val="single" w:sz="4" w:space="0" w:color="auto"/>
            </w:tcBorders>
          </w:tcPr>
          <w:p w14:paraId="1F63D707" w14:textId="77777777" w:rsidR="00AC404A" w:rsidRPr="006C5B1E" w:rsidRDefault="00AC404A" w:rsidP="00AE72DA">
            <w:pPr>
              <w:spacing w:line="260" w:lineRule="atLeast"/>
              <w:rPr>
                <w:rFonts w:ascii="Arial" w:hAnsi="Arial"/>
                <w:b/>
                <w:bCs/>
                <w:i/>
                <w:iCs/>
                <w:sz w:val="20"/>
                <w:lang w:eastAsia="en-US"/>
              </w:rPr>
            </w:pPr>
          </w:p>
        </w:tc>
      </w:tr>
      <w:tr w:rsidR="00AC404A" w:rsidRPr="006C5B1E" w14:paraId="42150172" w14:textId="77777777" w:rsidTr="00AE72DA">
        <w:tc>
          <w:tcPr>
            <w:tcW w:w="4253" w:type="dxa"/>
            <w:tcBorders>
              <w:top w:val="single" w:sz="4" w:space="0" w:color="auto"/>
              <w:left w:val="single" w:sz="4" w:space="0" w:color="auto"/>
              <w:bottom w:val="single" w:sz="4" w:space="0" w:color="auto"/>
              <w:right w:val="single" w:sz="4" w:space="0" w:color="auto"/>
            </w:tcBorders>
          </w:tcPr>
          <w:p w14:paraId="40B33D92" w14:textId="77777777" w:rsidR="00AC404A" w:rsidRPr="006C5B1E" w:rsidRDefault="00AC404A" w:rsidP="00AE72DA">
            <w:pPr>
              <w:spacing w:line="260" w:lineRule="atLeast"/>
              <w:rPr>
                <w:rFonts w:ascii="Arial" w:hAnsi="Arial"/>
                <w:iCs/>
                <w:sz w:val="20"/>
                <w:lang w:eastAsia="en-US"/>
              </w:rPr>
            </w:pPr>
            <w:r w:rsidRPr="006C5B1E">
              <w:rPr>
                <w:rFonts w:ascii="Arial" w:hAnsi="Arial" w:cs="Arial"/>
                <w:iCs/>
                <w:sz w:val="20"/>
                <w:szCs w:val="20"/>
              </w:rPr>
              <w:t>Kontaktna oseba naročnika (ime in priimek, e-naslov ter tel. št.)</w:t>
            </w:r>
          </w:p>
        </w:tc>
        <w:tc>
          <w:tcPr>
            <w:tcW w:w="4961" w:type="dxa"/>
            <w:tcBorders>
              <w:top w:val="single" w:sz="4" w:space="0" w:color="auto"/>
              <w:left w:val="single" w:sz="4" w:space="0" w:color="auto"/>
              <w:bottom w:val="single" w:sz="4" w:space="0" w:color="auto"/>
              <w:right w:val="single" w:sz="4" w:space="0" w:color="auto"/>
            </w:tcBorders>
          </w:tcPr>
          <w:p w14:paraId="374DE348" w14:textId="77777777" w:rsidR="00AC404A" w:rsidRPr="006C5B1E" w:rsidRDefault="00AC404A" w:rsidP="00AE72DA">
            <w:pPr>
              <w:spacing w:line="260" w:lineRule="atLeast"/>
              <w:rPr>
                <w:rFonts w:ascii="Arial" w:hAnsi="Arial"/>
                <w:b/>
                <w:bCs/>
                <w:i/>
                <w:iCs/>
                <w:sz w:val="20"/>
                <w:lang w:eastAsia="en-US"/>
              </w:rPr>
            </w:pPr>
          </w:p>
        </w:tc>
      </w:tr>
      <w:tr w:rsidR="00AC404A" w:rsidRPr="006C5B1E" w14:paraId="6D34256F" w14:textId="77777777" w:rsidTr="00AE72DA">
        <w:tc>
          <w:tcPr>
            <w:tcW w:w="4253" w:type="dxa"/>
            <w:tcBorders>
              <w:top w:val="single" w:sz="4" w:space="0" w:color="auto"/>
              <w:left w:val="single" w:sz="4" w:space="0" w:color="auto"/>
              <w:bottom w:val="single" w:sz="4" w:space="0" w:color="auto"/>
              <w:right w:val="single" w:sz="4" w:space="0" w:color="auto"/>
            </w:tcBorders>
          </w:tcPr>
          <w:p w14:paraId="3AE54669" w14:textId="105A1F63" w:rsidR="00AC404A" w:rsidRPr="006C5B1E" w:rsidRDefault="00AC404A" w:rsidP="00AE72DA">
            <w:pPr>
              <w:spacing w:line="260" w:lineRule="atLeast"/>
              <w:rPr>
                <w:rFonts w:ascii="Arial" w:hAnsi="Arial"/>
                <w:iCs/>
                <w:sz w:val="20"/>
                <w:lang w:eastAsia="en-US"/>
              </w:rPr>
            </w:pPr>
            <w:r w:rsidRPr="006C5B1E">
              <w:rPr>
                <w:rFonts w:ascii="Arial" w:hAnsi="Arial" w:cs="Arial"/>
                <w:iCs/>
                <w:sz w:val="20"/>
                <w:szCs w:val="20"/>
              </w:rPr>
              <w:t xml:space="preserve">Gospodarski subjekt, ki je izvedel </w:t>
            </w:r>
            <w:r w:rsidR="00B7433F" w:rsidRPr="006C5B1E">
              <w:rPr>
                <w:rFonts w:ascii="Arial" w:hAnsi="Arial" w:cs="Arial"/>
                <w:iCs/>
                <w:sz w:val="20"/>
                <w:szCs w:val="20"/>
              </w:rPr>
              <w:t xml:space="preserve">referenčni projekt </w:t>
            </w:r>
            <w:r w:rsidRPr="006C5B1E">
              <w:rPr>
                <w:rFonts w:ascii="Arial" w:hAnsi="Arial" w:cs="Arial"/>
                <w:iCs/>
                <w:sz w:val="20"/>
                <w:szCs w:val="20"/>
              </w:rPr>
              <w:t>(z navedbo ali je dela izvajal kot izvajalec, partner  ali kot podizvajalec)</w:t>
            </w:r>
          </w:p>
        </w:tc>
        <w:tc>
          <w:tcPr>
            <w:tcW w:w="4961" w:type="dxa"/>
            <w:tcBorders>
              <w:top w:val="single" w:sz="4" w:space="0" w:color="auto"/>
              <w:left w:val="single" w:sz="4" w:space="0" w:color="auto"/>
              <w:bottom w:val="single" w:sz="4" w:space="0" w:color="auto"/>
              <w:right w:val="single" w:sz="4" w:space="0" w:color="auto"/>
            </w:tcBorders>
          </w:tcPr>
          <w:p w14:paraId="08CAF560" w14:textId="77777777" w:rsidR="00AC404A" w:rsidRPr="006C5B1E" w:rsidRDefault="00AC404A" w:rsidP="00AE72DA">
            <w:pPr>
              <w:spacing w:line="260" w:lineRule="atLeast"/>
              <w:rPr>
                <w:rFonts w:ascii="Arial" w:hAnsi="Arial"/>
                <w:b/>
                <w:bCs/>
                <w:i/>
                <w:iCs/>
                <w:sz w:val="20"/>
                <w:lang w:eastAsia="en-US"/>
              </w:rPr>
            </w:pPr>
          </w:p>
        </w:tc>
      </w:tr>
      <w:tr w:rsidR="00AC404A" w:rsidRPr="006C5B1E" w14:paraId="0DAEA639" w14:textId="77777777" w:rsidTr="00AE72DA">
        <w:tc>
          <w:tcPr>
            <w:tcW w:w="4253" w:type="dxa"/>
            <w:tcBorders>
              <w:top w:val="single" w:sz="4" w:space="0" w:color="auto"/>
              <w:left w:val="single" w:sz="4" w:space="0" w:color="auto"/>
              <w:bottom w:val="single" w:sz="4" w:space="0" w:color="auto"/>
              <w:right w:val="single" w:sz="4" w:space="0" w:color="auto"/>
            </w:tcBorders>
          </w:tcPr>
          <w:p w14:paraId="7C2C407B" w14:textId="77777777" w:rsidR="00095008" w:rsidRPr="006C5B1E" w:rsidRDefault="00095008" w:rsidP="00095008">
            <w:pPr>
              <w:spacing w:line="260" w:lineRule="atLeast"/>
              <w:rPr>
                <w:rFonts w:ascii="Arial" w:hAnsi="Arial"/>
                <w:iCs/>
                <w:sz w:val="20"/>
                <w:lang w:eastAsia="en-US"/>
              </w:rPr>
            </w:pPr>
            <w:r w:rsidRPr="006C5B1E">
              <w:rPr>
                <w:rFonts w:ascii="Arial" w:hAnsi="Arial"/>
                <w:iCs/>
                <w:sz w:val="20"/>
                <w:lang w:eastAsia="en-US"/>
              </w:rPr>
              <w:t xml:space="preserve">Krajši opis referenčnega projekta, iz katerega </w:t>
            </w:r>
          </w:p>
          <w:p w14:paraId="048D110F" w14:textId="31E323BE" w:rsidR="00AC404A" w:rsidRPr="006C5B1E" w:rsidRDefault="00095008" w:rsidP="00095008">
            <w:pPr>
              <w:spacing w:line="260" w:lineRule="atLeast"/>
              <w:rPr>
                <w:rFonts w:ascii="Arial" w:hAnsi="Arial"/>
                <w:iCs/>
                <w:sz w:val="20"/>
                <w:lang w:eastAsia="en-US"/>
              </w:rPr>
            </w:pPr>
            <w:r w:rsidRPr="006C5B1E">
              <w:rPr>
                <w:rFonts w:ascii="Arial" w:hAnsi="Arial"/>
                <w:iCs/>
                <w:sz w:val="20"/>
                <w:lang w:eastAsia="en-US"/>
              </w:rPr>
              <w:t>bo razvidno, ali po vsebini ustreza vsem zahtevam naročnika</w:t>
            </w:r>
            <w:r w:rsidRPr="006C5B1E" w:rsidDel="00095008">
              <w:rPr>
                <w:rFonts w:ascii="Arial" w:hAnsi="Arial" w:cs="Arial"/>
                <w:iCs/>
                <w:sz w:val="20"/>
                <w:szCs w:val="20"/>
              </w:rPr>
              <w:t xml:space="preserve"> </w:t>
            </w:r>
          </w:p>
        </w:tc>
        <w:tc>
          <w:tcPr>
            <w:tcW w:w="4961" w:type="dxa"/>
            <w:tcBorders>
              <w:top w:val="single" w:sz="4" w:space="0" w:color="auto"/>
              <w:left w:val="single" w:sz="4" w:space="0" w:color="auto"/>
              <w:bottom w:val="single" w:sz="4" w:space="0" w:color="auto"/>
              <w:right w:val="single" w:sz="4" w:space="0" w:color="auto"/>
            </w:tcBorders>
          </w:tcPr>
          <w:p w14:paraId="32D41822" w14:textId="77777777" w:rsidR="00AC404A" w:rsidRPr="006C5B1E" w:rsidRDefault="00AC404A" w:rsidP="00AE72DA">
            <w:pPr>
              <w:spacing w:line="260" w:lineRule="atLeast"/>
              <w:rPr>
                <w:rFonts w:ascii="Arial" w:hAnsi="Arial"/>
                <w:b/>
                <w:bCs/>
                <w:i/>
                <w:iCs/>
                <w:sz w:val="20"/>
                <w:lang w:eastAsia="en-US"/>
              </w:rPr>
            </w:pPr>
          </w:p>
        </w:tc>
      </w:tr>
      <w:tr w:rsidR="00095008" w:rsidRPr="006C5B1E" w14:paraId="5F938E52" w14:textId="77777777" w:rsidTr="00AE72DA">
        <w:tc>
          <w:tcPr>
            <w:tcW w:w="4253" w:type="dxa"/>
            <w:tcBorders>
              <w:top w:val="single" w:sz="4" w:space="0" w:color="auto"/>
              <w:left w:val="single" w:sz="4" w:space="0" w:color="auto"/>
              <w:bottom w:val="single" w:sz="4" w:space="0" w:color="auto"/>
              <w:right w:val="single" w:sz="4" w:space="0" w:color="auto"/>
            </w:tcBorders>
          </w:tcPr>
          <w:p w14:paraId="2CB0297D" w14:textId="06817CF4" w:rsidR="00095008" w:rsidRPr="006C5B1E" w:rsidRDefault="00095008" w:rsidP="00AE72DA">
            <w:pPr>
              <w:spacing w:line="260" w:lineRule="atLeast"/>
              <w:rPr>
                <w:rFonts w:ascii="Arial" w:hAnsi="Arial" w:cs="Arial"/>
                <w:iCs/>
                <w:sz w:val="20"/>
                <w:szCs w:val="20"/>
              </w:rPr>
            </w:pPr>
            <w:r w:rsidRPr="006C5B1E">
              <w:rPr>
                <w:rFonts w:ascii="Arial" w:hAnsi="Arial"/>
                <w:iCs/>
                <w:sz w:val="20"/>
                <w:lang w:eastAsia="en-US"/>
              </w:rPr>
              <w:t xml:space="preserve">Obdobje izvedbe </w:t>
            </w:r>
            <w:r w:rsidR="00A96F88">
              <w:rPr>
                <w:rFonts w:ascii="Arial" w:hAnsi="Arial"/>
                <w:iCs/>
                <w:sz w:val="20"/>
                <w:lang w:eastAsia="en-US"/>
              </w:rPr>
              <w:t xml:space="preserve">in obdobje </w:t>
            </w:r>
            <w:r w:rsidRPr="006C5B1E">
              <w:rPr>
                <w:rFonts w:ascii="Arial" w:hAnsi="Arial"/>
                <w:iCs/>
                <w:sz w:val="20"/>
                <w:lang w:eastAsia="en-US"/>
              </w:rPr>
              <w:t>vzdrževanja referenčnega informacijskega sistema (od – do)</w:t>
            </w:r>
          </w:p>
        </w:tc>
        <w:tc>
          <w:tcPr>
            <w:tcW w:w="4961" w:type="dxa"/>
            <w:tcBorders>
              <w:top w:val="single" w:sz="4" w:space="0" w:color="auto"/>
              <w:left w:val="single" w:sz="4" w:space="0" w:color="auto"/>
              <w:bottom w:val="single" w:sz="4" w:space="0" w:color="auto"/>
              <w:right w:val="single" w:sz="4" w:space="0" w:color="auto"/>
            </w:tcBorders>
          </w:tcPr>
          <w:p w14:paraId="7D346F02" w14:textId="77777777" w:rsidR="00095008" w:rsidRPr="006C5B1E" w:rsidRDefault="00095008" w:rsidP="00AE72DA">
            <w:pPr>
              <w:spacing w:line="260" w:lineRule="atLeast"/>
              <w:rPr>
                <w:rFonts w:ascii="Arial" w:hAnsi="Arial"/>
                <w:b/>
                <w:bCs/>
                <w:i/>
                <w:iCs/>
                <w:sz w:val="20"/>
                <w:lang w:eastAsia="en-US"/>
              </w:rPr>
            </w:pPr>
          </w:p>
        </w:tc>
      </w:tr>
      <w:tr w:rsidR="00095008" w:rsidRPr="00A61EF6" w14:paraId="678AA577" w14:textId="77777777" w:rsidTr="00AE72DA">
        <w:tc>
          <w:tcPr>
            <w:tcW w:w="4253" w:type="dxa"/>
            <w:tcBorders>
              <w:top w:val="single" w:sz="4" w:space="0" w:color="auto"/>
              <w:left w:val="single" w:sz="4" w:space="0" w:color="auto"/>
              <w:bottom w:val="single" w:sz="4" w:space="0" w:color="auto"/>
              <w:right w:val="single" w:sz="4" w:space="0" w:color="auto"/>
            </w:tcBorders>
          </w:tcPr>
          <w:p w14:paraId="6BBBCCA1" w14:textId="0F2459CD" w:rsidR="00095008" w:rsidRPr="006C5B1E" w:rsidRDefault="00095008" w:rsidP="00095008">
            <w:pPr>
              <w:spacing w:line="260" w:lineRule="atLeast"/>
              <w:rPr>
                <w:rFonts w:ascii="Arial" w:hAnsi="Arial"/>
                <w:iCs/>
                <w:sz w:val="20"/>
                <w:lang w:eastAsia="en-US"/>
              </w:rPr>
            </w:pPr>
            <w:r w:rsidRPr="006C5B1E">
              <w:rPr>
                <w:rFonts w:ascii="Arial" w:hAnsi="Arial"/>
                <w:iCs/>
                <w:sz w:val="20"/>
                <w:lang w:eastAsia="en-US"/>
              </w:rPr>
              <w:t>Obdobje izvedbe vzdrževanja matričnih tiskalnikov  (od – do)</w:t>
            </w:r>
          </w:p>
        </w:tc>
        <w:tc>
          <w:tcPr>
            <w:tcW w:w="4961" w:type="dxa"/>
            <w:tcBorders>
              <w:top w:val="single" w:sz="4" w:space="0" w:color="auto"/>
              <w:left w:val="single" w:sz="4" w:space="0" w:color="auto"/>
              <w:bottom w:val="single" w:sz="4" w:space="0" w:color="auto"/>
              <w:right w:val="single" w:sz="4" w:space="0" w:color="auto"/>
            </w:tcBorders>
          </w:tcPr>
          <w:p w14:paraId="1EA62949" w14:textId="77777777" w:rsidR="00095008" w:rsidRPr="00A61EF6" w:rsidRDefault="00095008" w:rsidP="00AE72DA">
            <w:pPr>
              <w:spacing w:line="260" w:lineRule="atLeast"/>
              <w:rPr>
                <w:rFonts w:ascii="Arial" w:hAnsi="Arial"/>
                <w:b/>
                <w:bCs/>
                <w:i/>
                <w:iCs/>
                <w:sz w:val="20"/>
                <w:lang w:eastAsia="en-US"/>
              </w:rPr>
            </w:pPr>
          </w:p>
        </w:tc>
      </w:tr>
    </w:tbl>
    <w:p w14:paraId="1D6904A7" w14:textId="77777777" w:rsidR="00AC404A" w:rsidRPr="00A61EF6" w:rsidRDefault="00AC404A" w:rsidP="00AC404A">
      <w:pPr>
        <w:spacing w:after="120"/>
        <w:jc w:val="both"/>
        <w:rPr>
          <w:rFonts w:ascii="Arial" w:hAnsi="Arial" w:cs="Arial"/>
          <w:sz w:val="20"/>
          <w:szCs w:val="20"/>
        </w:rPr>
      </w:pPr>
    </w:p>
    <w:tbl>
      <w:tblPr>
        <w:tblW w:w="9214" w:type="dxa"/>
        <w:tblInd w:w="-5" w:type="dxa"/>
        <w:tblLook w:val="01E0" w:firstRow="1" w:lastRow="1" w:firstColumn="1" w:lastColumn="1" w:noHBand="0" w:noVBand="0"/>
      </w:tblPr>
      <w:tblGrid>
        <w:gridCol w:w="4253"/>
        <w:gridCol w:w="4961"/>
      </w:tblGrid>
      <w:tr w:rsidR="00AC404A" w:rsidRPr="00A61EF6" w14:paraId="753AD557" w14:textId="77777777" w:rsidTr="00AE72DA">
        <w:tc>
          <w:tcPr>
            <w:tcW w:w="4253" w:type="dxa"/>
            <w:tcBorders>
              <w:top w:val="single" w:sz="4" w:space="0" w:color="auto"/>
              <w:left w:val="single" w:sz="4" w:space="0" w:color="auto"/>
              <w:bottom w:val="single" w:sz="4" w:space="0" w:color="auto"/>
              <w:right w:val="single" w:sz="4" w:space="0" w:color="auto"/>
            </w:tcBorders>
          </w:tcPr>
          <w:p w14:paraId="60E44944" w14:textId="77777777" w:rsidR="00AC404A" w:rsidRPr="00A61EF6" w:rsidRDefault="00AC404A" w:rsidP="00AE72DA">
            <w:pPr>
              <w:spacing w:line="260" w:lineRule="atLeast"/>
              <w:rPr>
                <w:rFonts w:ascii="Arial" w:hAnsi="Arial"/>
                <w:i/>
                <w:iCs/>
                <w:sz w:val="20"/>
                <w:highlight w:val="yellow"/>
                <w:lang w:eastAsia="en-US"/>
              </w:rPr>
            </w:pPr>
          </w:p>
        </w:tc>
        <w:tc>
          <w:tcPr>
            <w:tcW w:w="4961" w:type="dxa"/>
            <w:tcBorders>
              <w:top w:val="single" w:sz="4" w:space="0" w:color="auto"/>
              <w:left w:val="single" w:sz="4" w:space="0" w:color="auto"/>
              <w:bottom w:val="single" w:sz="4" w:space="0" w:color="auto"/>
              <w:right w:val="single" w:sz="4" w:space="0" w:color="auto"/>
            </w:tcBorders>
          </w:tcPr>
          <w:p w14:paraId="30DBA44C" w14:textId="77777777" w:rsidR="00AC404A" w:rsidRPr="00A61EF6" w:rsidRDefault="00AC404A" w:rsidP="00AE72DA">
            <w:pPr>
              <w:spacing w:before="60" w:after="60" w:line="260" w:lineRule="atLeast"/>
              <w:rPr>
                <w:rFonts w:ascii="Arial" w:hAnsi="Arial"/>
                <w:b/>
                <w:bCs/>
                <w:iCs/>
                <w:sz w:val="20"/>
                <w:szCs w:val="20"/>
                <w:lang w:eastAsia="en-US"/>
              </w:rPr>
            </w:pPr>
            <w:r w:rsidRPr="00A61EF6">
              <w:rPr>
                <w:rFonts w:ascii="Arial" w:hAnsi="Arial"/>
                <w:b/>
                <w:bCs/>
                <w:iCs/>
                <w:sz w:val="20"/>
                <w:szCs w:val="20"/>
                <w:lang w:eastAsia="en-US"/>
              </w:rPr>
              <w:t>S podpisom izjave pod kazensko in materialno odgovornostjo izjavljamo, da so navedeni podatki resnični in da bomo v primeru preverjanja s strani naročnika to dokazali z ustreznimi listinami.</w:t>
            </w:r>
          </w:p>
        </w:tc>
      </w:tr>
      <w:tr w:rsidR="00AC404A" w:rsidRPr="00A61EF6" w14:paraId="45443535" w14:textId="77777777" w:rsidTr="00AE72DA">
        <w:tc>
          <w:tcPr>
            <w:tcW w:w="4253" w:type="dxa"/>
            <w:tcBorders>
              <w:top w:val="single" w:sz="4" w:space="0" w:color="auto"/>
              <w:left w:val="single" w:sz="4" w:space="0" w:color="auto"/>
              <w:bottom w:val="single" w:sz="4" w:space="0" w:color="auto"/>
              <w:right w:val="single" w:sz="4" w:space="0" w:color="auto"/>
            </w:tcBorders>
          </w:tcPr>
          <w:p w14:paraId="6D1773B9" w14:textId="77777777" w:rsidR="00AC404A" w:rsidRPr="00A61EF6" w:rsidRDefault="00AC404A" w:rsidP="00AE72DA">
            <w:pPr>
              <w:spacing w:line="260" w:lineRule="atLeast"/>
              <w:rPr>
                <w:rFonts w:ascii="Arial" w:hAnsi="Arial"/>
                <w:i/>
                <w:iCs/>
                <w:sz w:val="20"/>
                <w:lang w:eastAsia="en-US"/>
              </w:rPr>
            </w:pPr>
            <w:r w:rsidRPr="00A61EF6">
              <w:rPr>
                <w:rFonts w:ascii="Arial" w:hAnsi="Arial"/>
                <w:b/>
                <w:i/>
                <w:iCs/>
                <w:sz w:val="20"/>
                <w:lang w:eastAsia="en-US"/>
              </w:rPr>
              <w:t>Podpis ponudnika oziroma vodilnega partnerja iz skupine ponudnikov</w:t>
            </w:r>
            <w:r w:rsidRPr="00A61EF6">
              <w:rPr>
                <w:rFonts w:ascii="Arial" w:hAnsi="Arial"/>
                <w:i/>
                <w:iCs/>
                <w:sz w:val="20"/>
                <w:lang w:eastAsia="en-US"/>
              </w:rPr>
              <w:t xml:space="preserve"> (</w:t>
            </w:r>
            <w:r w:rsidRPr="00A61EF6">
              <w:rPr>
                <w:rFonts w:ascii="Arial" w:hAnsi="Arial"/>
                <w:i/>
                <w:iCs/>
                <w:sz w:val="16"/>
                <w:szCs w:val="16"/>
                <w:lang w:eastAsia="en-US"/>
              </w:rPr>
              <w:t>ime in priimek – s tiskanimi črkami,  e-naslov,  telefonska številka in lastnoročni podpis, datum podpisa</w:t>
            </w:r>
            <w:r w:rsidRPr="00A61EF6">
              <w:rPr>
                <w:rFonts w:ascii="Arial" w:hAnsi="Arial"/>
                <w:i/>
                <w:iCs/>
                <w:sz w:val="20"/>
                <w:lang w:eastAsia="en-US"/>
              </w:rPr>
              <w:t>)</w:t>
            </w:r>
          </w:p>
        </w:tc>
        <w:tc>
          <w:tcPr>
            <w:tcW w:w="4961" w:type="dxa"/>
            <w:tcBorders>
              <w:top w:val="single" w:sz="4" w:space="0" w:color="auto"/>
              <w:left w:val="single" w:sz="4" w:space="0" w:color="auto"/>
              <w:bottom w:val="single" w:sz="4" w:space="0" w:color="auto"/>
              <w:right w:val="single" w:sz="4" w:space="0" w:color="auto"/>
            </w:tcBorders>
          </w:tcPr>
          <w:p w14:paraId="37BF69A2" w14:textId="77777777" w:rsidR="00AC404A" w:rsidRPr="00A61EF6" w:rsidRDefault="00AC404A" w:rsidP="00AE72DA">
            <w:pPr>
              <w:spacing w:before="60" w:after="60" w:line="260" w:lineRule="atLeast"/>
              <w:rPr>
                <w:rFonts w:ascii="Arial" w:hAnsi="Arial"/>
                <w:b/>
                <w:bCs/>
                <w:iCs/>
                <w:sz w:val="20"/>
                <w:szCs w:val="20"/>
                <w:lang w:eastAsia="en-US"/>
              </w:rPr>
            </w:pPr>
          </w:p>
        </w:tc>
      </w:tr>
    </w:tbl>
    <w:p w14:paraId="4F6EF1E6" w14:textId="2124DEC9" w:rsidR="00AC404A" w:rsidRDefault="00AC404A" w:rsidP="00AC404A">
      <w:pPr>
        <w:spacing w:before="60" w:after="60"/>
        <w:jc w:val="both"/>
        <w:rPr>
          <w:rFonts w:ascii="Arial" w:hAnsi="Arial" w:cs="Arial"/>
          <w:b/>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5"/>
      </w:tblGrid>
      <w:tr w:rsidR="00AC404A" w:rsidRPr="00F01462" w14:paraId="382AF687" w14:textId="77777777" w:rsidTr="00AE72DA">
        <w:trPr>
          <w:trHeight w:val="340"/>
        </w:trPr>
        <w:tc>
          <w:tcPr>
            <w:tcW w:w="9065" w:type="dxa"/>
            <w:shd w:val="clear" w:color="auto" w:fill="auto"/>
            <w:vAlign w:val="center"/>
          </w:tcPr>
          <w:p w14:paraId="19825606" w14:textId="77777777" w:rsidR="00AC404A" w:rsidRPr="00F01462" w:rsidRDefault="00AC404A" w:rsidP="00AE72DA">
            <w:pPr>
              <w:spacing w:line="260" w:lineRule="atLeast"/>
              <w:rPr>
                <w:rFonts w:ascii="Arial" w:hAnsi="Arial"/>
                <w:b/>
                <w:sz w:val="20"/>
                <w:lang w:eastAsia="en-US"/>
              </w:rPr>
            </w:pPr>
            <w:r w:rsidRPr="00F01462">
              <w:rPr>
                <w:rFonts w:ascii="Arial" w:hAnsi="Arial"/>
                <w:b/>
                <w:sz w:val="20"/>
                <w:lang w:eastAsia="en-US"/>
              </w:rPr>
              <w:lastRenderedPageBreak/>
              <w:br w:type="page"/>
              <w:t>Obrazec 2A: IZJAVA REFERENČNEGA NAROČNIKA – reference ponudnika</w:t>
            </w:r>
          </w:p>
        </w:tc>
      </w:tr>
    </w:tbl>
    <w:p w14:paraId="6340646B" w14:textId="77777777" w:rsidR="00AC404A" w:rsidRPr="00F01462" w:rsidRDefault="00AC404A" w:rsidP="00AC404A">
      <w:pPr>
        <w:spacing w:line="260" w:lineRule="atLeast"/>
        <w:jc w:val="both"/>
        <w:rPr>
          <w:rFonts w:ascii="Arial" w:hAnsi="Arial" w:cs="Arial"/>
          <w:bCs/>
          <w:sz w:val="20"/>
          <w:szCs w:val="20"/>
          <w:lang w:eastAsia="en-US"/>
        </w:rPr>
      </w:pPr>
    </w:p>
    <w:p w14:paraId="385952BC" w14:textId="77777777" w:rsidR="00AC404A" w:rsidRPr="00F01462" w:rsidRDefault="00AC404A" w:rsidP="00AC404A">
      <w:pPr>
        <w:spacing w:line="260" w:lineRule="atLeast"/>
        <w:jc w:val="both"/>
        <w:rPr>
          <w:rFonts w:ascii="Arial" w:hAnsi="Arial" w:cs="Arial"/>
          <w:b/>
          <w:sz w:val="20"/>
          <w:szCs w:val="20"/>
          <w:lang w:eastAsia="en-US"/>
        </w:rPr>
      </w:pPr>
      <w:r w:rsidRPr="00F01462">
        <w:rPr>
          <w:rFonts w:ascii="Arial" w:hAnsi="Arial" w:cs="Arial"/>
          <w:b/>
          <w:sz w:val="20"/>
          <w:szCs w:val="20"/>
          <w:lang w:eastAsia="en-US"/>
        </w:rPr>
        <w:t>Predmet javnega naročila: Vzdrževanje aplikacije Form.NET-UE</w:t>
      </w:r>
    </w:p>
    <w:p w14:paraId="55C7C56C" w14:textId="77777777" w:rsidR="00AC404A" w:rsidRPr="00F01462" w:rsidRDefault="00AC404A" w:rsidP="00AC404A">
      <w:pPr>
        <w:spacing w:line="260" w:lineRule="atLeast"/>
        <w:jc w:val="both"/>
        <w:rPr>
          <w:rFonts w:ascii="Arial" w:hAnsi="Arial" w:cs="Arial"/>
          <w:b/>
          <w:sz w:val="20"/>
          <w:szCs w:val="20"/>
          <w:lang w:eastAsia="en-US"/>
        </w:rPr>
      </w:pPr>
    </w:p>
    <w:p w14:paraId="6BED92E1" w14:textId="77777777" w:rsidR="00AC404A" w:rsidRPr="00F01462" w:rsidRDefault="00AC404A" w:rsidP="00AC404A">
      <w:pPr>
        <w:spacing w:line="260" w:lineRule="atLeast"/>
        <w:rPr>
          <w:rFonts w:ascii="Arial" w:hAnsi="Arial"/>
          <w:sz w:val="20"/>
          <w:lang w:eastAsia="en-US"/>
        </w:rPr>
      </w:pPr>
      <w:r w:rsidRPr="00F01462">
        <w:rPr>
          <w:rFonts w:ascii="Arial" w:hAnsi="Arial"/>
          <w:sz w:val="20"/>
          <w:lang w:eastAsia="en-US"/>
        </w:rPr>
        <w:t>Naziv in naslov referenčnega naročnika (potrjevalca reference):</w:t>
      </w:r>
    </w:p>
    <w:p w14:paraId="1428A8FE" w14:textId="77777777" w:rsidR="00AC404A" w:rsidRPr="00F01462" w:rsidRDefault="00AC404A" w:rsidP="00AC404A">
      <w:pPr>
        <w:spacing w:line="260" w:lineRule="atLeast"/>
        <w:rPr>
          <w:rFonts w:ascii="Arial" w:hAnsi="Arial"/>
          <w:sz w:val="20"/>
          <w:lang w:eastAsia="en-US"/>
        </w:rPr>
      </w:pPr>
    </w:p>
    <w:p w14:paraId="76E7D76F" w14:textId="77777777" w:rsidR="00AC404A" w:rsidRPr="00F01462" w:rsidRDefault="00AC404A" w:rsidP="00AC404A">
      <w:pPr>
        <w:spacing w:line="260" w:lineRule="atLeast"/>
        <w:rPr>
          <w:rFonts w:ascii="Arial" w:hAnsi="Arial"/>
          <w:sz w:val="20"/>
          <w:lang w:eastAsia="en-US"/>
        </w:rPr>
      </w:pPr>
      <w:r w:rsidRPr="00F01462">
        <w:rPr>
          <w:rFonts w:ascii="Arial" w:hAnsi="Arial"/>
          <w:sz w:val="20"/>
          <w:lang w:eastAsia="en-US"/>
        </w:rPr>
        <w:t>___________________________________________________</w:t>
      </w:r>
      <w:r>
        <w:rPr>
          <w:rFonts w:ascii="Arial" w:hAnsi="Arial"/>
          <w:sz w:val="20"/>
          <w:lang w:eastAsia="en-US"/>
        </w:rPr>
        <w:t>______________________________</w:t>
      </w:r>
    </w:p>
    <w:p w14:paraId="3740C23F" w14:textId="77777777" w:rsidR="00AC404A" w:rsidRPr="00F01462" w:rsidRDefault="00AC404A" w:rsidP="00AC404A">
      <w:pPr>
        <w:spacing w:line="260" w:lineRule="atLeast"/>
        <w:rPr>
          <w:rFonts w:ascii="Arial" w:hAnsi="Arial"/>
          <w:sz w:val="20"/>
          <w:lang w:eastAsia="en-US"/>
        </w:rPr>
      </w:pPr>
    </w:p>
    <w:p w14:paraId="4A68CDB8" w14:textId="2530BC13" w:rsidR="00AC404A" w:rsidRPr="00501CBE" w:rsidRDefault="00AC404A" w:rsidP="00EB2F0A">
      <w:pPr>
        <w:spacing w:before="120" w:after="120" w:line="360" w:lineRule="auto"/>
        <w:jc w:val="both"/>
        <w:rPr>
          <w:rFonts w:ascii="Arial" w:eastAsia="Calibri" w:hAnsi="Arial" w:cs="Arial"/>
          <w:strike/>
          <w:sz w:val="20"/>
          <w:szCs w:val="20"/>
          <w:lang w:eastAsia="en-US"/>
        </w:rPr>
      </w:pPr>
      <w:r w:rsidRPr="00F01462">
        <w:rPr>
          <w:rFonts w:ascii="Arial" w:hAnsi="Arial"/>
          <w:sz w:val="20"/>
          <w:lang w:eastAsia="en-US"/>
        </w:rPr>
        <w:t xml:space="preserve">Pod kazensko in materialno odgovornostjo izjavljamo, da je </w:t>
      </w:r>
      <w:r w:rsidRPr="00F01462">
        <w:rPr>
          <w:rFonts w:ascii="Arial" w:hAnsi="Arial"/>
          <w:bCs/>
          <w:sz w:val="20"/>
          <w:lang w:eastAsia="en-US"/>
        </w:rPr>
        <w:t>____________________________</w:t>
      </w:r>
      <w:r w:rsidRPr="00F01462">
        <w:rPr>
          <w:rFonts w:ascii="Arial" w:hAnsi="Arial"/>
          <w:sz w:val="20"/>
          <w:lang w:eastAsia="en-US"/>
        </w:rPr>
        <w:t xml:space="preserve"> </w:t>
      </w:r>
      <w:r w:rsidRPr="00F01462">
        <w:rPr>
          <w:rFonts w:ascii="Arial" w:hAnsi="Arial"/>
          <w:i/>
          <w:sz w:val="20"/>
          <w:lang w:eastAsia="en-US"/>
        </w:rPr>
        <w:t xml:space="preserve">(navesti izvajalca) </w:t>
      </w:r>
      <w:r w:rsidRPr="00F01462">
        <w:rPr>
          <w:rFonts w:ascii="Arial" w:hAnsi="Arial"/>
          <w:sz w:val="20"/>
          <w:lang w:eastAsia="en-US"/>
        </w:rPr>
        <w:t xml:space="preserve">na podlagi pogodbe/naročilnice št. ___________________, sklenjene z nami kot naročnikom, za </w:t>
      </w:r>
      <w:r w:rsidRPr="00A35CE4">
        <w:rPr>
          <w:rFonts w:ascii="Arial" w:hAnsi="Arial"/>
          <w:sz w:val="20"/>
          <w:lang w:eastAsia="en-US"/>
        </w:rPr>
        <w:t xml:space="preserve">izvedbo ____________________________________________________, </w:t>
      </w:r>
      <w:r w:rsidRPr="00501CBE">
        <w:rPr>
          <w:rFonts w:ascii="Arial" w:hAnsi="Arial"/>
          <w:sz w:val="20"/>
          <w:lang w:eastAsia="en-US"/>
        </w:rPr>
        <w:t xml:space="preserve">uspešno izvedel </w:t>
      </w:r>
      <w:r w:rsidR="00A54974" w:rsidRPr="00501CBE">
        <w:rPr>
          <w:rFonts w:ascii="Arial" w:hAnsi="Arial"/>
          <w:sz w:val="20"/>
          <w:lang w:eastAsia="en-US"/>
        </w:rPr>
        <w:t>referenčn</w:t>
      </w:r>
      <w:r w:rsidR="009C45F5" w:rsidRPr="00501CBE">
        <w:rPr>
          <w:rFonts w:ascii="Arial" w:hAnsi="Arial"/>
          <w:sz w:val="20"/>
          <w:lang w:eastAsia="en-US"/>
        </w:rPr>
        <w:t>a</w:t>
      </w:r>
      <w:r w:rsidR="00A54974" w:rsidRPr="00501CBE">
        <w:rPr>
          <w:rFonts w:ascii="Arial" w:hAnsi="Arial"/>
          <w:sz w:val="20"/>
          <w:lang w:eastAsia="en-US"/>
        </w:rPr>
        <w:t xml:space="preserve"> </w:t>
      </w:r>
      <w:r w:rsidR="009C45F5" w:rsidRPr="00501CBE">
        <w:rPr>
          <w:rFonts w:ascii="Arial" w:hAnsi="Arial"/>
          <w:sz w:val="20"/>
          <w:lang w:eastAsia="en-US"/>
        </w:rPr>
        <w:t xml:space="preserve">dela </w:t>
      </w:r>
      <w:r w:rsidRPr="00501CBE">
        <w:rPr>
          <w:rFonts w:ascii="Arial" w:hAnsi="Arial"/>
          <w:sz w:val="20"/>
          <w:lang w:eastAsia="en-US"/>
        </w:rPr>
        <w:t xml:space="preserve">______________________________________________. </w:t>
      </w:r>
    </w:p>
    <w:p w14:paraId="31A8D5B9" w14:textId="6E27BC9E" w:rsidR="00AC404A" w:rsidRPr="00A267F1" w:rsidRDefault="00AC404A" w:rsidP="00EB2F0A">
      <w:pPr>
        <w:spacing w:before="120" w:after="120" w:line="360" w:lineRule="auto"/>
        <w:jc w:val="both"/>
        <w:rPr>
          <w:rFonts w:ascii="Arial" w:hAnsi="Arial"/>
          <w:bCs/>
          <w:strike/>
          <w:sz w:val="20"/>
          <w:lang w:eastAsia="en-US"/>
        </w:rPr>
      </w:pPr>
      <w:r w:rsidRPr="00501CBE">
        <w:rPr>
          <w:rFonts w:ascii="Arial" w:hAnsi="Arial"/>
          <w:sz w:val="20"/>
          <w:lang w:eastAsia="en-US"/>
        </w:rPr>
        <w:t xml:space="preserve">Referenčna </w:t>
      </w:r>
      <w:r w:rsidRPr="00501CBE">
        <w:rPr>
          <w:rFonts w:ascii="Arial" w:hAnsi="Arial"/>
          <w:bCs/>
          <w:sz w:val="20"/>
          <w:lang w:eastAsia="en-US"/>
        </w:rPr>
        <w:t xml:space="preserve">dela </w:t>
      </w:r>
      <w:r w:rsidR="00F71CE7" w:rsidRPr="00501CBE">
        <w:rPr>
          <w:rFonts w:ascii="Arial" w:hAnsi="Arial"/>
          <w:bCs/>
          <w:sz w:val="20"/>
          <w:lang w:eastAsia="en-US"/>
        </w:rPr>
        <w:t xml:space="preserve">______________________________________ </w:t>
      </w:r>
      <w:r w:rsidRPr="00501CBE">
        <w:rPr>
          <w:rFonts w:ascii="Arial" w:hAnsi="Arial"/>
          <w:bCs/>
          <w:sz w:val="20"/>
          <w:lang w:eastAsia="en-US"/>
        </w:rPr>
        <w:t xml:space="preserve">so bila opravljena v zahtevanem obsegu, kvalitetno, strokovno in v dogovorjenih rokih </w:t>
      </w:r>
      <w:r w:rsidRPr="00501CBE">
        <w:rPr>
          <w:rFonts w:ascii="Arial" w:hAnsi="Arial"/>
          <w:sz w:val="20"/>
          <w:lang w:eastAsia="en-US"/>
        </w:rPr>
        <w:t>v času od _______________ do _____________.</w:t>
      </w:r>
      <w:r w:rsidRPr="00F01462">
        <w:rPr>
          <w:rFonts w:ascii="Arial" w:hAnsi="Arial"/>
          <w:sz w:val="20"/>
          <w:lang w:eastAsia="en-US"/>
        </w:rPr>
        <w:t xml:space="preserve"> </w:t>
      </w:r>
    </w:p>
    <w:p w14:paraId="0CFDFB92" w14:textId="59E669A9" w:rsidR="00AC404A" w:rsidRPr="00F01462" w:rsidRDefault="00AC404A" w:rsidP="00AC404A">
      <w:pPr>
        <w:spacing w:before="120" w:after="120" w:line="260" w:lineRule="atLeast"/>
        <w:jc w:val="both"/>
        <w:rPr>
          <w:rFonts w:ascii="Arial" w:hAnsi="Arial"/>
          <w:sz w:val="20"/>
          <w:lang w:eastAsia="en-US"/>
        </w:rPr>
      </w:pPr>
      <w:r w:rsidRPr="00F01462">
        <w:rPr>
          <w:rFonts w:ascii="Arial" w:hAnsi="Arial"/>
          <w:sz w:val="20"/>
          <w:lang w:eastAsia="en-US"/>
        </w:rPr>
        <w:t xml:space="preserve">Podrobnejša navedba vsebine referenčnih del v skladu z zahtevo iz razpisne dokumentacije: </w:t>
      </w:r>
    </w:p>
    <w:p w14:paraId="06A8B4D5" w14:textId="77777777" w:rsidR="00AC404A" w:rsidRPr="00F01462" w:rsidRDefault="00AC404A" w:rsidP="00AC404A">
      <w:pPr>
        <w:spacing w:before="120" w:after="120" w:line="260" w:lineRule="atLeast"/>
        <w:jc w:val="both"/>
        <w:rPr>
          <w:rFonts w:ascii="Arial" w:hAnsi="Arial"/>
          <w:sz w:val="20"/>
          <w:lang w:eastAsia="en-US"/>
        </w:rPr>
      </w:pPr>
      <w:r w:rsidRPr="00F01462">
        <w:rPr>
          <w:rFonts w:ascii="Arial" w:hAnsi="Arial"/>
          <w:sz w:val="20"/>
          <w:lang w:eastAsia="en-US"/>
        </w:rPr>
        <w:t>__________________________________________________</w:t>
      </w:r>
      <w:r>
        <w:rPr>
          <w:rFonts w:ascii="Arial" w:hAnsi="Arial"/>
          <w:sz w:val="20"/>
          <w:lang w:eastAsia="en-US"/>
        </w:rPr>
        <w:t>_______________________________</w:t>
      </w:r>
    </w:p>
    <w:p w14:paraId="112E09FA" w14:textId="77777777" w:rsidR="00AC404A" w:rsidRPr="00F01462" w:rsidRDefault="00AC404A" w:rsidP="00AC404A">
      <w:pPr>
        <w:spacing w:before="120" w:after="120" w:line="260" w:lineRule="atLeast"/>
        <w:jc w:val="both"/>
        <w:rPr>
          <w:rFonts w:ascii="Arial" w:hAnsi="Arial"/>
          <w:sz w:val="20"/>
          <w:lang w:eastAsia="en-US"/>
        </w:rPr>
      </w:pPr>
      <w:r w:rsidRPr="00F01462">
        <w:rPr>
          <w:rFonts w:ascii="Arial" w:hAnsi="Arial"/>
          <w:sz w:val="20"/>
          <w:lang w:eastAsia="en-US"/>
        </w:rPr>
        <w:t>___________________________________________________</w:t>
      </w:r>
      <w:r>
        <w:rPr>
          <w:rFonts w:ascii="Arial" w:hAnsi="Arial"/>
          <w:sz w:val="20"/>
          <w:lang w:eastAsia="en-US"/>
        </w:rPr>
        <w:t>______________________________</w:t>
      </w:r>
    </w:p>
    <w:p w14:paraId="2E4170F2" w14:textId="77777777" w:rsidR="00AC404A" w:rsidRPr="00F01462" w:rsidRDefault="00AC404A" w:rsidP="00AC404A">
      <w:pPr>
        <w:spacing w:before="120" w:after="120" w:line="260" w:lineRule="atLeast"/>
        <w:jc w:val="both"/>
        <w:rPr>
          <w:rFonts w:ascii="Arial" w:hAnsi="Arial"/>
          <w:sz w:val="20"/>
          <w:lang w:eastAsia="en-US"/>
        </w:rPr>
      </w:pPr>
      <w:r w:rsidRPr="00F01462">
        <w:rPr>
          <w:rFonts w:ascii="Arial" w:hAnsi="Arial"/>
          <w:sz w:val="20"/>
          <w:lang w:eastAsia="en-US"/>
        </w:rPr>
        <w:t>________________________________________________________</w:t>
      </w:r>
      <w:r>
        <w:rPr>
          <w:rFonts w:ascii="Arial" w:hAnsi="Arial"/>
          <w:sz w:val="20"/>
          <w:lang w:eastAsia="en-US"/>
        </w:rPr>
        <w:t>_________________________</w:t>
      </w:r>
    </w:p>
    <w:p w14:paraId="1F96C570" w14:textId="77777777" w:rsidR="00AC404A" w:rsidRPr="00F01462" w:rsidRDefault="00AC404A" w:rsidP="00AC404A">
      <w:pPr>
        <w:spacing w:before="120" w:after="120" w:line="260" w:lineRule="atLeast"/>
        <w:jc w:val="both"/>
        <w:rPr>
          <w:rFonts w:ascii="Arial" w:hAnsi="Arial"/>
          <w:sz w:val="20"/>
          <w:lang w:eastAsia="en-US"/>
        </w:rPr>
      </w:pPr>
      <w:r w:rsidRPr="00F01462">
        <w:rPr>
          <w:rFonts w:ascii="Arial" w:hAnsi="Arial"/>
          <w:sz w:val="20"/>
          <w:lang w:eastAsia="en-US"/>
        </w:rPr>
        <w:t>___________________________________________________</w:t>
      </w:r>
      <w:r>
        <w:rPr>
          <w:rFonts w:ascii="Arial" w:hAnsi="Arial"/>
          <w:sz w:val="20"/>
          <w:lang w:eastAsia="en-US"/>
        </w:rPr>
        <w:t>______________________________</w:t>
      </w:r>
    </w:p>
    <w:p w14:paraId="76212523" w14:textId="77777777" w:rsidR="00AC404A" w:rsidRPr="00F01462" w:rsidRDefault="00AC404A" w:rsidP="00AC404A">
      <w:pPr>
        <w:spacing w:before="120" w:after="120" w:line="260" w:lineRule="atLeast"/>
        <w:jc w:val="both"/>
        <w:rPr>
          <w:rFonts w:ascii="Arial" w:hAnsi="Arial"/>
          <w:sz w:val="20"/>
          <w:lang w:eastAsia="en-US"/>
        </w:rPr>
      </w:pPr>
      <w:r w:rsidRPr="00F01462">
        <w:rPr>
          <w:rFonts w:ascii="Arial" w:hAnsi="Arial"/>
          <w:sz w:val="20"/>
          <w:lang w:eastAsia="en-US"/>
        </w:rPr>
        <w:t>___________________________________________________</w:t>
      </w:r>
      <w:r>
        <w:rPr>
          <w:rFonts w:ascii="Arial" w:hAnsi="Arial"/>
          <w:sz w:val="20"/>
          <w:lang w:eastAsia="en-US"/>
        </w:rPr>
        <w:t>______________________________</w:t>
      </w:r>
    </w:p>
    <w:p w14:paraId="709AAC8B" w14:textId="77777777" w:rsidR="00AC404A" w:rsidRPr="00F01462" w:rsidRDefault="00AC404A" w:rsidP="00AC404A">
      <w:pPr>
        <w:spacing w:before="120" w:after="120" w:line="260" w:lineRule="atLeast"/>
        <w:jc w:val="both"/>
        <w:rPr>
          <w:rFonts w:ascii="Arial" w:hAnsi="Arial"/>
          <w:sz w:val="20"/>
          <w:lang w:eastAsia="en-US"/>
        </w:rPr>
      </w:pPr>
    </w:p>
    <w:p w14:paraId="78DA4202" w14:textId="77777777" w:rsidR="00AC404A" w:rsidRPr="00F01462" w:rsidRDefault="00AC404A" w:rsidP="00AC404A">
      <w:pPr>
        <w:spacing w:line="260" w:lineRule="atLeast"/>
        <w:rPr>
          <w:rFonts w:ascii="Arial" w:hAnsi="Arial"/>
          <w:sz w:val="20"/>
          <w:lang w:eastAsia="en-US"/>
        </w:rPr>
      </w:pPr>
      <w:r w:rsidRPr="00F01462">
        <w:rPr>
          <w:rFonts w:ascii="Arial" w:hAnsi="Arial"/>
          <w:sz w:val="20"/>
          <w:lang w:eastAsia="en-US"/>
        </w:rPr>
        <w:t>Predmetno izjavo je mogoče preveriti pri osebi:</w:t>
      </w:r>
    </w:p>
    <w:p w14:paraId="68234E1F" w14:textId="77777777" w:rsidR="00AC404A" w:rsidRPr="00F01462" w:rsidRDefault="00AC404A" w:rsidP="00AC404A">
      <w:pPr>
        <w:spacing w:line="260" w:lineRule="atLeast"/>
        <w:rPr>
          <w:rFonts w:ascii="Arial" w:hAnsi="Arial"/>
          <w:bCs/>
          <w:sz w:val="20"/>
          <w:lang w:eastAsia="en-US"/>
        </w:rPr>
      </w:pPr>
      <w:r w:rsidRPr="00F01462">
        <w:rPr>
          <w:rFonts w:ascii="Arial" w:hAnsi="Arial"/>
          <w:bCs/>
          <w:sz w:val="20"/>
          <w:lang w:eastAsia="en-US"/>
        </w:rPr>
        <w:t>__________________________________</w:t>
      </w:r>
    </w:p>
    <w:p w14:paraId="2D78DDCB" w14:textId="77777777" w:rsidR="00AC404A" w:rsidRDefault="00AC404A" w:rsidP="00AC404A">
      <w:pPr>
        <w:spacing w:line="260" w:lineRule="atLeast"/>
        <w:rPr>
          <w:rFonts w:ascii="Arial" w:hAnsi="Arial"/>
          <w:bCs/>
          <w:sz w:val="20"/>
          <w:lang w:eastAsia="en-US"/>
        </w:rPr>
      </w:pPr>
    </w:p>
    <w:p w14:paraId="10E1891E" w14:textId="77777777" w:rsidR="00AC404A" w:rsidRPr="00F01462" w:rsidRDefault="00AC404A" w:rsidP="00AC404A">
      <w:pPr>
        <w:spacing w:line="260" w:lineRule="atLeast"/>
        <w:rPr>
          <w:rFonts w:ascii="Arial" w:hAnsi="Arial"/>
          <w:sz w:val="20"/>
          <w:lang w:eastAsia="en-US"/>
        </w:rPr>
      </w:pPr>
      <w:r w:rsidRPr="00F01462">
        <w:rPr>
          <w:rFonts w:ascii="Arial" w:hAnsi="Arial"/>
          <w:bCs/>
          <w:sz w:val="20"/>
          <w:lang w:eastAsia="en-US"/>
        </w:rPr>
        <w:t>na telefonski številki __________________ ali elektronskem naslovu: ___________________.</w:t>
      </w:r>
    </w:p>
    <w:p w14:paraId="37560B9B" w14:textId="77777777" w:rsidR="00AC404A" w:rsidRPr="00F01462" w:rsidRDefault="00AC404A" w:rsidP="00AC404A">
      <w:pPr>
        <w:spacing w:line="260" w:lineRule="atLeast"/>
        <w:rPr>
          <w:rFonts w:ascii="Arial" w:hAnsi="Arial"/>
          <w:sz w:val="20"/>
          <w:lang w:eastAsia="en-US"/>
        </w:rPr>
      </w:pPr>
    </w:p>
    <w:p w14:paraId="7B080CA0" w14:textId="77777777" w:rsidR="00AC404A" w:rsidRPr="00F01462" w:rsidRDefault="00AC404A" w:rsidP="00AC404A">
      <w:pPr>
        <w:spacing w:line="260" w:lineRule="atLeast"/>
        <w:rPr>
          <w:rFonts w:ascii="Arial" w:hAnsi="Arial"/>
          <w:sz w:val="20"/>
          <w:lang w:eastAsia="en-US"/>
        </w:rPr>
      </w:pPr>
    </w:p>
    <w:tbl>
      <w:tblPr>
        <w:tblW w:w="0" w:type="auto"/>
        <w:tblLook w:val="04A0" w:firstRow="1" w:lastRow="0" w:firstColumn="1" w:lastColumn="0" w:noHBand="0" w:noVBand="1"/>
      </w:tblPr>
      <w:tblGrid>
        <w:gridCol w:w="2491"/>
        <w:gridCol w:w="1792"/>
        <w:gridCol w:w="5071"/>
      </w:tblGrid>
      <w:tr w:rsidR="00AC404A" w:rsidRPr="00F01462" w14:paraId="26DE7728" w14:textId="77777777" w:rsidTr="00AE72DA">
        <w:trPr>
          <w:trHeight w:val="1303"/>
        </w:trPr>
        <w:tc>
          <w:tcPr>
            <w:tcW w:w="2518" w:type="dxa"/>
            <w:vAlign w:val="center"/>
            <w:hideMark/>
          </w:tcPr>
          <w:p w14:paraId="7ED955B9" w14:textId="77777777" w:rsidR="00AC404A" w:rsidRPr="00F01462" w:rsidRDefault="00AC404A" w:rsidP="00AE72DA">
            <w:pPr>
              <w:spacing w:line="260" w:lineRule="atLeast"/>
              <w:rPr>
                <w:rFonts w:ascii="Arial" w:hAnsi="Arial"/>
                <w:sz w:val="20"/>
                <w:lang w:eastAsia="en-US"/>
              </w:rPr>
            </w:pPr>
            <w:r w:rsidRPr="00F01462">
              <w:rPr>
                <w:rFonts w:ascii="Arial" w:hAnsi="Arial"/>
                <w:sz w:val="20"/>
                <w:lang w:eastAsia="en-US"/>
              </w:rPr>
              <w:t>Kraj: ______________</w:t>
            </w:r>
          </w:p>
          <w:p w14:paraId="72BAA74B" w14:textId="77777777" w:rsidR="00AC404A" w:rsidRPr="00F01462" w:rsidRDefault="00AC404A" w:rsidP="00AE72DA">
            <w:pPr>
              <w:spacing w:line="260" w:lineRule="atLeast"/>
              <w:rPr>
                <w:rFonts w:ascii="Arial" w:hAnsi="Arial"/>
                <w:sz w:val="20"/>
                <w:lang w:eastAsia="en-US"/>
              </w:rPr>
            </w:pPr>
          </w:p>
          <w:p w14:paraId="7DB0E9A5" w14:textId="77777777" w:rsidR="00AC404A" w:rsidRPr="00F01462" w:rsidRDefault="00AC404A" w:rsidP="00AE72DA">
            <w:pPr>
              <w:spacing w:line="260" w:lineRule="atLeast"/>
              <w:rPr>
                <w:rFonts w:ascii="Arial" w:hAnsi="Arial"/>
                <w:sz w:val="20"/>
                <w:lang w:eastAsia="en-US"/>
              </w:rPr>
            </w:pPr>
            <w:r w:rsidRPr="00F01462">
              <w:rPr>
                <w:rFonts w:ascii="Arial" w:hAnsi="Arial"/>
                <w:sz w:val="20"/>
                <w:lang w:eastAsia="en-US"/>
              </w:rPr>
              <w:t>Datum: ____________</w:t>
            </w:r>
          </w:p>
        </w:tc>
        <w:tc>
          <w:tcPr>
            <w:tcW w:w="1843" w:type="dxa"/>
            <w:vAlign w:val="center"/>
            <w:hideMark/>
          </w:tcPr>
          <w:p w14:paraId="07005375" w14:textId="77777777" w:rsidR="00AC404A" w:rsidRPr="00F01462" w:rsidRDefault="00AC404A" w:rsidP="00AE72DA">
            <w:pPr>
              <w:spacing w:line="260" w:lineRule="atLeast"/>
              <w:rPr>
                <w:rFonts w:ascii="Arial" w:hAnsi="Arial"/>
                <w:sz w:val="20"/>
                <w:lang w:eastAsia="en-US"/>
              </w:rPr>
            </w:pPr>
            <w:r w:rsidRPr="00F01462">
              <w:rPr>
                <w:rFonts w:ascii="Arial" w:hAnsi="Arial"/>
                <w:sz w:val="20"/>
                <w:lang w:eastAsia="en-US"/>
              </w:rPr>
              <w:t xml:space="preserve">         žig</w:t>
            </w:r>
          </w:p>
        </w:tc>
        <w:tc>
          <w:tcPr>
            <w:tcW w:w="5147" w:type="dxa"/>
            <w:vAlign w:val="center"/>
          </w:tcPr>
          <w:p w14:paraId="328E745D" w14:textId="77777777" w:rsidR="00AC404A" w:rsidRPr="00F01462" w:rsidRDefault="00AC404A" w:rsidP="00AE72DA">
            <w:pPr>
              <w:spacing w:line="260" w:lineRule="atLeast"/>
              <w:rPr>
                <w:rFonts w:ascii="Arial" w:hAnsi="Arial"/>
                <w:sz w:val="20"/>
                <w:lang w:eastAsia="en-US"/>
              </w:rPr>
            </w:pPr>
            <w:r w:rsidRPr="00F01462">
              <w:rPr>
                <w:rFonts w:ascii="Arial" w:hAnsi="Arial"/>
                <w:sz w:val="20"/>
                <w:lang w:eastAsia="en-US"/>
              </w:rPr>
              <w:t>Ime, priimek odgovorne osebe potrjevalca reference:</w:t>
            </w:r>
          </w:p>
          <w:p w14:paraId="1E12EADB" w14:textId="77777777" w:rsidR="00AC404A" w:rsidRPr="00F01462" w:rsidRDefault="00AC404A" w:rsidP="00AE72DA">
            <w:pPr>
              <w:spacing w:line="260" w:lineRule="atLeast"/>
              <w:rPr>
                <w:rFonts w:ascii="Arial" w:hAnsi="Arial"/>
                <w:sz w:val="20"/>
                <w:lang w:eastAsia="en-US"/>
              </w:rPr>
            </w:pPr>
          </w:p>
          <w:p w14:paraId="56C88995" w14:textId="77777777" w:rsidR="00AC404A" w:rsidRPr="00F01462" w:rsidRDefault="00AC404A" w:rsidP="00AE72DA">
            <w:pPr>
              <w:spacing w:line="260" w:lineRule="atLeast"/>
              <w:rPr>
                <w:rFonts w:ascii="Arial" w:hAnsi="Arial"/>
                <w:sz w:val="20"/>
                <w:lang w:eastAsia="en-US"/>
              </w:rPr>
            </w:pPr>
            <w:r w:rsidRPr="00F01462">
              <w:rPr>
                <w:rFonts w:ascii="Arial" w:hAnsi="Arial"/>
                <w:sz w:val="20"/>
                <w:lang w:eastAsia="en-US"/>
              </w:rPr>
              <w:t xml:space="preserve"> __________________________</w:t>
            </w:r>
          </w:p>
          <w:p w14:paraId="6652F18B" w14:textId="77777777" w:rsidR="00AC404A" w:rsidRPr="00F01462" w:rsidRDefault="00AC404A" w:rsidP="00AE72DA">
            <w:pPr>
              <w:spacing w:line="260" w:lineRule="atLeast"/>
              <w:rPr>
                <w:rFonts w:ascii="Arial" w:hAnsi="Arial"/>
                <w:sz w:val="20"/>
                <w:lang w:eastAsia="en-US"/>
              </w:rPr>
            </w:pPr>
          </w:p>
          <w:p w14:paraId="1709483A" w14:textId="77777777" w:rsidR="00AC404A" w:rsidRPr="00F01462" w:rsidRDefault="00AC404A" w:rsidP="00AE72DA">
            <w:pPr>
              <w:spacing w:line="260" w:lineRule="atLeast"/>
              <w:rPr>
                <w:rFonts w:ascii="Arial" w:hAnsi="Arial"/>
                <w:sz w:val="20"/>
                <w:lang w:eastAsia="en-US"/>
              </w:rPr>
            </w:pPr>
            <w:r w:rsidRPr="00F01462">
              <w:rPr>
                <w:rFonts w:ascii="Arial" w:hAnsi="Arial"/>
                <w:sz w:val="20"/>
                <w:lang w:eastAsia="en-US"/>
              </w:rPr>
              <w:t>Podpis</w:t>
            </w:r>
          </w:p>
          <w:p w14:paraId="5A248DAB" w14:textId="77777777" w:rsidR="00AC404A" w:rsidRPr="00F01462" w:rsidRDefault="00AC404A" w:rsidP="00AE72DA">
            <w:pPr>
              <w:spacing w:line="260" w:lineRule="atLeast"/>
              <w:rPr>
                <w:rFonts w:ascii="Arial" w:hAnsi="Arial"/>
                <w:sz w:val="20"/>
                <w:lang w:eastAsia="en-US"/>
              </w:rPr>
            </w:pPr>
          </w:p>
          <w:p w14:paraId="475BC697" w14:textId="77777777" w:rsidR="00AC404A" w:rsidRPr="00F01462" w:rsidRDefault="00AC404A" w:rsidP="00AE72DA">
            <w:pPr>
              <w:spacing w:line="260" w:lineRule="atLeast"/>
              <w:rPr>
                <w:rFonts w:ascii="Arial" w:hAnsi="Arial"/>
                <w:sz w:val="20"/>
                <w:lang w:eastAsia="en-US"/>
              </w:rPr>
            </w:pPr>
          </w:p>
        </w:tc>
      </w:tr>
    </w:tbl>
    <w:p w14:paraId="3F8E0D60" w14:textId="77777777" w:rsidR="00AC404A" w:rsidRPr="00F01462" w:rsidRDefault="00AC404A" w:rsidP="00AC404A">
      <w:pPr>
        <w:spacing w:line="260" w:lineRule="atLeast"/>
        <w:rPr>
          <w:rFonts w:ascii="Arial" w:hAnsi="Arial"/>
          <w:i/>
          <w:sz w:val="20"/>
          <w:lang w:eastAsia="en-US"/>
        </w:rPr>
      </w:pPr>
    </w:p>
    <w:p w14:paraId="47A3FF88" w14:textId="77777777" w:rsidR="00AC404A" w:rsidRPr="00F01462" w:rsidRDefault="00AC404A" w:rsidP="00AC404A">
      <w:pPr>
        <w:spacing w:line="260" w:lineRule="atLeast"/>
        <w:rPr>
          <w:rFonts w:ascii="Arial" w:hAnsi="Arial"/>
          <w:i/>
          <w:sz w:val="20"/>
          <w:lang w:eastAsia="en-US"/>
        </w:rPr>
      </w:pPr>
    </w:p>
    <w:p w14:paraId="798ECE35" w14:textId="77777777" w:rsidR="00AC404A" w:rsidRDefault="00AC404A" w:rsidP="00AC404A">
      <w:pPr>
        <w:spacing w:before="60" w:after="60"/>
        <w:jc w:val="both"/>
        <w:rPr>
          <w:rFonts w:ascii="Arial" w:hAnsi="Arial"/>
          <w:i/>
          <w:sz w:val="20"/>
          <w:lang w:eastAsia="en-US"/>
        </w:rPr>
      </w:pPr>
    </w:p>
    <w:p w14:paraId="7689C43B" w14:textId="77777777" w:rsidR="00AC404A" w:rsidRDefault="00AC404A" w:rsidP="00AC404A">
      <w:pPr>
        <w:spacing w:before="60" w:after="60"/>
        <w:jc w:val="both"/>
        <w:rPr>
          <w:rFonts w:ascii="Arial" w:hAnsi="Arial"/>
          <w:i/>
          <w:sz w:val="20"/>
          <w:lang w:eastAsia="en-US"/>
        </w:rPr>
      </w:pPr>
    </w:p>
    <w:p w14:paraId="1E3A0ABD" w14:textId="77777777" w:rsidR="00AC404A" w:rsidRDefault="00AC404A" w:rsidP="00AC404A">
      <w:pPr>
        <w:spacing w:before="60" w:after="60"/>
        <w:jc w:val="both"/>
        <w:rPr>
          <w:rFonts w:ascii="Arial" w:hAnsi="Arial" w:cs="Arial"/>
          <w:b/>
          <w:sz w:val="20"/>
          <w:szCs w:val="20"/>
        </w:rPr>
      </w:pPr>
      <w:r w:rsidRPr="00F01462">
        <w:rPr>
          <w:rFonts w:ascii="Arial" w:hAnsi="Arial"/>
          <w:i/>
          <w:sz w:val="20"/>
          <w:lang w:eastAsia="en-US"/>
        </w:rPr>
        <w:t xml:space="preserve">Dokazovanje izpolnjevanja </w:t>
      </w:r>
      <w:r>
        <w:rPr>
          <w:rFonts w:ascii="Arial" w:hAnsi="Arial"/>
          <w:b/>
          <w:i/>
          <w:sz w:val="20"/>
          <w:lang w:eastAsia="en-US"/>
        </w:rPr>
        <w:t>referenc</w:t>
      </w:r>
      <w:r w:rsidRPr="00F01462">
        <w:rPr>
          <w:rFonts w:ascii="Arial" w:hAnsi="Arial"/>
          <w:b/>
          <w:i/>
          <w:sz w:val="20"/>
          <w:lang w:eastAsia="en-US"/>
        </w:rPr>
        <w:t xml:space="preserve"> ponudnika</w:t>
      </w:r>
      <w:r w:rsidRPr="00F01462">
        <w:rPr>
          <w:rFonts w:ascii="Arial" w:hAnsi="Arial"/>
          <w:i/>
          <w:sz w:val="20"/>
          <w:lang w:eastAsia="en-US"/>
        </w:rPr>
        <w:t>: Naročnik si pridržuje pravico, da sam preveri izpolnjevanje referenc oz. da od ponudnika zahteva predložitev obrazca oz. dokazil v fazi preverjanja ponudb, ponudnik pa obrazec oz. dokazila lahko priloži že tudi v ponudbi.</w:t>
      </w:r>
    </w:p>
    <w:p w14:paraId="33BABF84" w14:textId="77777777" w:rsidR="00AC404A" w:rsidRDefault="00AC404A" w:rsidP="00AC404A">
      <w:pPr>
        <w:spacing w:before="60" w:after="60"/>
        <w:jc w:val="both"/>
        <w:rPr>
          <w:rFonts w:ascii="Arial" w:hAnsi="Arial" w:cs="Arial"/>
          <w:b/>
          <w:sz w:val="20"/>
          <w:szCs w:val="20"/>
        </w:rPr>
      </w:pPr>
    </w:p>
    <w:p w14:paraId="1E51F00A" w14:textId="77777777" w:rsidR="00AC404A" w:rsidRDefault="00AC404A" w:rsidP="00AC404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Pr>
          <w:rFonts w:ascii="Arial" w:hAnsi="Arial" w:cs="Arial"/>
          <w:b/>
          <w:sz w:val="20"/>
          <w:szCs w:val="20"/>
          <w:lang w:eastAsia="en-US"/>
        </w:rPr>
        <w:br w:type="page"/>
      </w:r>
    </w:p>
    <w:p w14:paraId="4872753E" w14:textId="77777777" w:rsidR="00AC404A" w:rsidRPr="00A93C7A" w:rsidRDefault="00AC404A" w:rsidP="00AC404A">
      <w:pPr>
        <w:pBdr>
          <w:top w:val="single" w:sz="4" w:space="1" w:color="auto"/>
          <w:left w:val="single" w:sz="4" w:space="12" w:color="auto"/>
          <w:bottom w:val="single" w:sz="4" w:space="1" w:color="auto"/>
          <w:right w:val="single" w:sz="4" w:space="11" w:color="auto"/>
          <w:between w:val="single" w:sz="4" w:space="1" w:color="auto"/>
          <w:bar w:val="single" w:sz="4" w:color="auto"/>
        </w:pBdr>
        <w:spacing w:line="260" w:lineRule="atLeast"/>
        <w:ind w:left="142"/>
        <w:jc w:val="both"/>
        <w:rPr>
          <w:rFonts w:ascii="Arial" w:hAnsi="Arial" w:cs="Arial"/>
          <w:b/>
          <w:sz w:val="20"/>
          <w:szCs w:val="20"/>
          <w:lang w:eastAsia="en-US"/>
        </w:rPr>
      </w:pPr>
      <w:r w:rsidRPr="005D1410">
        <w:rPr>
          <w:rFonts w:ascii="Arial" w:hAnsi="Arial" w:cs="Arial"/>
          <w:b/>
          <w:sz w:val="20"/>
          <w:szCs w:val="20"/>
          <w:lang w:eastAsia="en-US"/>
        </w:rPr>
        <w:lastRenderedPageBreak/>
        <w:t>Obrazec 3</w:t>
      </w:r>
      <w:r w:rsidRPr="0099414B">
        <w:rPr>
          <w:rFonts w:ascii="Arial" w:hAnsi="Arial" w:cs="Arial"/>
          <w:b/>
          <w:sz w:val="20"/>
          <w:szCs w:val="20"/>
          <w:lang w:eastAsia="en-US"/>
        </w:rPr>
        <w:t xml:space="preserve">: IZJAVA PONUDNIKA </w:t>
      </w:r>
      <w:r w:rsidR="0099414B" w:rsidRPr="0099414B">
        <w:rPr>
          <w:rFonts w:ascii="Arial" w:hAnsi="Arial" w:cs="Arial"/>
          <w:b/>
          <w:sz w:val="20"/>
          <w:szCs w:val="20"/>
          <w:lang w:eastAsia="en-US"/>
        </w:rPr>
        <w:t>-</w:t>
      </w:r>
      <w:r w:rsidR="0099414B">
        <w:rPr>
          <w:rFonts w:ascii="Arial" w:hAnsi="Arial" w:cs="Arial"/>
          <w:b/>
          <w:sz w:val="20"/>
          <w:szCs w:val="20"/>
          <w:lang w:eastAsia="en-US"/>
        </w:rPr>
        <w:t xml:space="preserve"> </w:t>
      </w:r>
      <w:r w:rsidR="0099414B" w:rsidRPr="0099414B">
        <w:rPr>
          <w:rFonts w:ascii="Arial" w:hAnsi="Arial" w:cs="Arial"/>
          <w:b/>
          <w:sz w:val="20"/>
          <w:szCs w:val="20"/>
          <w:lang w:eastAsia="en-US"/>
        </w:rPr>
        <w:t>SEZNAM REFERENČNEGA KADRA (kadrovska sposobnost)</w:t>
      </w:r>
    </w:p>
    <w:p w14:paraId="6A089B8B" w14:textId="77777777" w:rsidR="00AC404A" w:rsidRDefault="00AC404A" w:rsidP="00AC404A">
      <w:pPr>
        <w:suppressAutoHyphens/>
        <w:spacing w:line="260" w:lineRule="atLeast"/>
        <w:rPr>
          <w:rFonts w:ascii="Arial" w:hAnsi="Arial" w:cs="Arial"/>
          <w:b/>
          <w:sz w:val="20"/>
          <w:szCs w:val="20"/>
          <w:lang w:eastAsia="en-US"/>
        </w:rPr>
      </w:pPr>
    </w:p>
    <w:p w14:paraId="67442366" w14:textId="77777777" w:rsidR="00AC404A" w:rsidRPr="002D66AD" w:rsidRDefault="00AC404A" w:rsidP="00AC404A">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Pr="00A672F1">
        <w:rPr>
          <w:rFonts w:ascii="Arial" w:hAnsi="Arial" w:cs="Arial"/>
          <w:b/>
          <w:sz w:val="20"/>
          <w:szCs w:val="20"/>
          <w:lang w:eastAsia="en-US"/>
        </w:rPr>
        <w:t>Vzdrževanje aplikacije Form.NET-UE</w:t>
      </w:r>
    </w:p>
    <w:p w14:paraId="3C0EDC38" w14:textId="77777777" w:rsidR="00AC404A" w:rsidRPr="00161C6E" w:rsidRDefault="00AC404A" w:rsidP="00AC404A">
      <w:pPr>
        <w:spacing w:line="260" w:lineRule="atLeast"/>
        <w:jc w:val="both"/>
        <w:rPr>
          <w:rFonts w:ascii="Arial" w:hAnsi="Arial" w:cs="Arial"/>
        </w:rPr>
      </w:pPr>
    </w:p>
    <w:p w14:paraId="212313DB" w14:textId="77777777" w:rsidR="00AC404A" w:rsidRPr="00161C6E" w:rsidRDefault="00AC404A" w:rsidP="00AC404A">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59BD8549" w14:textId="77777777" w:rsidR="00AC404A" w:rsidRDefault="00AC404A" w:rsidP="00AC404A">
      <w:pPr>
        <w:tabs>
          <w:tab w:val="center" w:pos="4320"/>
          <w:tab w:val="right" w:pos="8640"/>
        </w:tabs>
        <w:spacing w:line="260" w:lineRule="atLeast"/>
        <w:jc w:val="both"/>
        <w:rPr>
          <w:rFonts w:ascii="Arial" w:hAnsi="Arial" w:cs="Arial"/>
          <w:b/>
          <w:sz w:val="20"/>
          <w:szCs w:val="20"/>
          <w:lang w:eastAsia="en-US"/>
        </w:rPr>
      </w:pPr>
    </w:p>
    <w:p w14:paraId="56AF1B5C" w14:textId="77777777" w:rsidR="00AC404A" w:rsidRPr="00A61EF6" w:rsidRDefault="00AC404A" w:rsidP="00AC404A">
      <w:pPr>
        <w:spacing w:line="260" w:lineRule="atLeast"/>
        <w:jc w:val="both"/>
        <w:rPr>
          <w:rFonts w:ascii="Arial" w:hAnsi="Arial" w:cs="Arial"/>
          <w:sz w:val="20"/>
          <w:szCs w:val="20"/>
          <w:lang w:eastAsia="en-US"/>
        </w:rPr>
      </w:pPr>
      <w:r w:rsidRPr="00A61EF6">
        <w:rPr>
          <w:rFonts w:ascii="Arial" w:hAnsi="Arial" w:cs="Arial"/>
          <w:sz w:val="20"/>
          <w:szCs w:val="20"/>
          <w:u w:val="single"/>
          <w:lang w:eastAsia="en-US"/>
        </w:rPr>
        <w:t>Seznam kadrov</w:t>
      </w:r>
      <w:r w:rsidRPr="00A61EF6">
        <w:rPr>
          <w:rFonts w:ascii="Arial" w:hAnsi="Arial" w:cs="Arial"/>
          <w:sz w:val="20"/>
          <w:szCs w:val="20"/>
          <w:lang w:eastAsia="en-US"/>
        </w:rPr>
        <w:t xml:space="preserve">, s katerimi ponudnik namerava izvesti predmetno javno naročilo in izpolnjujejo pogoje iz točke 3.2.3.2 razpisne dokumentacije: </w:t>
      </w:r>
    </w:p>
    <w:p w14:paraId="16B96A19" w14:textId="77777777" w:rsidR="00AC404A" w:rsidRPr="00A61EF6" w:rsidRDefault="00AC404A" w:rsidP="00AC404A">
      <w:pPr>
        <w:spacing w:line="260" w:lineRule="atLeast"/>
        <w:rPr>
          <w:rFonts w:ascii="Arial" w:hAnsi="Arial" w:cs="Arial"/>
          <w:b/>
          <w:sz w:val="20"/>
          <w:szCs w:val="20"/>
          <w:lang w:eastAsia="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6"/>
        <w:gridCol w:w="4961"/>
      </w:tblGrid>
      <w:tr w:rsidR="00AC404A" w:rsidRPr="00A61EF6" w14:paraId="31CCA466" w14:textId="77777777" w:rsidTr="004C09C5">
        <w:trPr>
          <w:trHeight w:val="90"/>
          <w:jc w:val="center"/>
        </w:trPr>
        <w:tc>
          <w:tcPr>
            <w:tcW w:w="9067" w:type="dxa"/>
            <w:gridSpan w:val="2"/>
            <w:vAlign w:val="center"/>
          </w:tcPr>
          <w:p w14:paraId="6227F41B" w14:textId="77777777" w:rsidR="00AC404A" w:rsidRPr="00A61EF6" w:rsidRDefault="00AC404A" w:rsidP="001903C3">
            <w:pPr>
              <w:spacing w:line="260" w:lineRule="atLeast"/>
              <w:jc w:val="both"/>
              <w:rPr>
                <w:rFonts w:ascii="Arial" w:hAnsi="Arial"/>
                <w:b/>
                <w:sz w:val="20"/>
                <w:szCs w:val="22"/>
                <w:lang w:eastAsia="en-US"/>
              </w:rPr>
            </w:pPr>
            <w:r w:rsidRPr="00A61EF6">
              <w:rPr>
                <w:rFonts w:ascii="Arial" w:hAnsi="Arial"/>
                <w:b/>
                <w:sz w:val="20"/>
                <w:szCs w:val="22"/>
                <w:lang w:eastAsia="en-US"/>
              </w:rPr>
              <w:t>1. Vodja projekta</w:t>
            </w:r>
          </w:p>
        </w:tc>
      </w:tr>
      <w:tr w:rsidR="00AC404A" w:rsidRPr="00A61EF6" w14:paraId="6FF3743A" w14:textId="77777777" w:rsidTr="004C09C5">
        <w:trPr>
          <w:trHeight w:val="90"/>
          <w:jc w:val="center"/>
        </w:trPr>
        <w:tc>
          <w:tcPr>
            <w:tcW w:w="4106" w:type="dxa"/>
            <w:vAlign w:val="center"/>
          </w:tcPr>
          <w:p w14:paraId="12CBA8CF" w14:textId="77777777" w:rsidR="00AC404A" w:rsidRPr="00A61EF6" w:rsidRDefault="00AC404A" w:rsidP="00AE72DA">
            <w:pPr>
              <w:spacing w:line="260" w:lineRule="atLeast"/>
              <w:rPr>
                <w:rFonts w:ascii="Arial" w:hAnsi="Arial"/>
                <w:sz w:val="20"/>
                <w:szCs w:val="22"/>
                <w:lang w:eastAsia="en-US"/>
              </w:rPr>
            </w:pPr>
            <w:r w:rsidRPr="00A61EF6">
              <w:rPr>
                <w:rFonts w:ascii="Arial" w:hAnsi="Arial"/>
                <w:sz w:val="20"/>
                <w:szCs w:val="22"/>
                <w:lang w:eastAsia="en-US"/>
              </w:rPr>
              <w:t>Ime in priimek</w:t>
            </w:r>
          </w:p>
        </w:tc>
        <w:tc>
          <w:tcPr>
            <w:tcW w:w="4961" w:type="dxa"/>
            <w:vAlign w:val="center"/>
          </w:tcPr>
          <w:p w14:paraId="2A17D92E" w14:textId="77777777" w:rsidR="00AC404A" w:rsidRPr="00A61EF6" w:rsidRDefault="00AC404A" w:rsidP="00AE72DA">
            <w:pPr>
              <w:spacing w:line="260" w:lineRule="atLeast"/>
              <w:rPr>
                <w:rFonts w:ascii="Arial" w:hAnsi="Arial"/>
                <w:sz w:val="20"/>
                <w:szCs w:val="22"/>
                <w:lang w:eastAsia="en-US"/>
              </w:rPr>
            </w:pPr>
          </w:p>
        </w:tc>
      </w:tr>
      <w:tr w:rsidR="001903C3" w:rsidRPr="00461CC8" w14:paraId="27D15099" w14:textId="77777777" w:rsidTr="004C09C5">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69BECFF3" w14:textId="77777777" w:rsidR="001903C3" w:rsidRPr="001903C3" w:rsidRDefault="001903C3" w:rsidP="001903C3">
            <w:pPr>
              <w:spacing w:line="260" w:lineRule="atLeast"/>
              <w:rPr>
                <w:rFonts w:ascii="Arial" w:hAnsi="Arial"/>
                <w:sz w:val="20"/>
                <w:szCs w:val="22"/>
                <w:lang w:eastAsia="en-US"/>
              </w:rPr>
            </w:pPr>
            <w:r w:rsidRPr="001903C3">
              <w:rPr>
                <w:rFonts w:ascii="Arial" w:hAnsi="Arial"/>
                <w:sz w:val="20"/>
                <w:szCs w:val="22"/>
                <w:lang w:eastAsia="en-US"/>
              </w:rPr>
              <w:t>Zaposlen pri ponudniku/soponudniku oz. navedba delodajalca</w:t>
            </w:r>
          </w:p>
        </w:tc>
        <w:tc>
          <w:tcPr>
            <w:tcW w:w="4961" w:type="dxa"/>
            <w:tcBorders>
              <w:top w:val="single" w:sz="4" w:space="0" w:color="auto"/>
              <w:left w:val="single" w:sz="4" w:space="0" w:color="auto"/>
              <w:bottom w:val="single" w:sz="4" w:space="0" w:color="auto"/>
              <w:right w:val="single" w:sz="4" w:space="0" w:color="auto"/>
            </w:tcBorders>
            <w:vAlign w:val="center"/>
          </w:tcPr>
          <w:p w14:paraId="583C9948" w14:textId="77777777" w:rsidR="001903C3" w:rsidRPr="001903C3" w:rsidRDefault="001903C3" w:rsidP="001903C3">
            <w:pPr>
              <w:spacing w:line="260" w:lineRule="atLeast"/>
              <w:rPr>
                <w:rFonts w:ascii="Arial" w:hAnsi="Arial"/>
                <w:sz w:val="20"/>
                <w:szCs w:val="22"/>
                <w:lang w:eastAsia="en-US"/>
              </w:rPr>
            </w:pPr>
          </w:p>
        </w:tc>
      </w:tr>
      <w:tr w:rsidR="001903C3" w:rsidRPr="00461CC8" w14:paraId="0EDE4075" w14:textId="77777777" w:rsidTr="004C09C5">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240DD793" w14:textId="77777777" w:rsidR="001903C3" w:rsidRPr="001903C3" w:rsidRDefault="001903C3" w:rsidP="001903C3">
            <w:pPr>
              <w:spacing w:line="260" w:lineRule="atLeast"/>
              <w:rPr>
                <w:rFonts w:ascii="Arial" w:hAnsi="Arial"/>
                <w:sz w:val="20"/>
                <w:szCs w:val="22"/>
                <w:lang w:eastAsia="en-US"/>
              </w:rPr>
            </w:pPr>
            <w:r w:rsidRPr="001903C3">
              <w:rPr>
                <w:rFonts w:ascii="Arial" w:hAnsi="Arial"/>
                <w:sz w:val="20"/>
                <w:szCs w:val="22"/>
                <w:lang w:eastAsia="en-US"/>
              </w:rPr>
              <w:t>Stopnja in smer dosežene izobrazbe ter navedba izobraževalne institucije</w:t>
            </w:r>
          </w:p>
        </w:tc>
        <w:tc>
          <w:tcPr>
            <w:tcW w:w="4961" w:type="dxa"/>
            <w:tcBorders>
              <w:top w:val="single" w:sz="4" w:space="0" w:color="auto"/>
              <w:left w:val="single" w:sz="4" w:space="0" w:color="auto"/>
              <w:bottom w:val="single" w:sz="4" w:space="0" w:color="auto"/>
              <w:right w:val="single" w:sz="4" w:space="0" w:color="auto"/>
            </w:tcBorders>
            <w:vAlign w:val="center"/>
          </w:tcPr>
          <w:p w14:paraId="4213DBA6" w14:textId="77777777" w:rsidR="001903C3" w:rsidRPr="001903C3" w:rsidRDefault="001903C3" w:rsidP="001903C3">
            <w:pPr>
              <w:spacing w:line="260" w:lineRule="atLeast"/>
              <w:rPr>
                <w:rFonts w:ascii="Arial" w:hAnsi="Arial"/>
                <w:sz w:val="20"/>
                <w:szCs w:val="22"/>
                <w:lang w:eastAsia="en-US"/>
              </w:rPr>
            </w:pPr>
          </w:p>
        </w:tc>
      </w:tr>
      <w:tr w:rsidR="00AC404A" w:rsidRPr="00A61EF6" w14:paraId="635AE509" w14:textId="77777777" w:rsidTr="004C09C5">
        <w:trPr>
          <w:trHeight w:val="90"/>
          <w:jc w:val="center"/>
        </w:trPr>
        <w:tc>
          <w:tcPr>
            <w:tcW w:w="4106" w:type="dxa"/>
            <w:vAlign w:val="center"/>
          </w:tcPr>
          <w:p w14:paraId="617D320C" w14:textId="77777777" w:rsidR="00AC404A" w:rsidRPr="00EB2F0A" w:rsidRDefault="00AC404A" w:rsidP="00AE72DA">
            <w:pPr>
              <w:spacing w:line="260" w:lineRule="atLeast"/>
              <w:rPr>
                <w:rFonts w:ascii="Arial" w:hAnsi="Arial"/>
                <w:sz w:val="20"/>
                <w:szCs w:val="22"/>
                <w:lang w:eastAsia="en-US"/>
              </w:rPr>
            </w:pPr>
            <w:r w:rsidRPr="00EB2F0A">
              <w:rPr>
                <w:rFonts w:ascii="Arial" w:hAnsi="Arial"/>
                <w:sz w:val="20"/>
                <w:szCs w:val="22"/>
                <w:lang w:eastAsia="en-US"/>
              </w:rPr>
              <w:t>Število let delovnih izkušenj in navedba izkušenj (zahteva iz 2. alineje)</w:t>
            </w:r>
          </w:p>
        </w:tc>
        <w:tc>
          <w:tcPr>
            <w:tcW w:w="4961" w:type="dxa"/>
            <w:vAlign w:val="center"/>
          </w:tcPr>
          <w:p w14:paraId="1AF5D0E0" w14:textId="77777777" w:rsidR="00AC404A" w:rsidRPr="00A61EF6" w:rsidRDefault="00AC404A" w:rsidP="00AE72DA">
            <w:pPr>
              <w:spacing w:line="260" w:lineRule="atLeast"/>
              <w:rPr>
                <w:rFonts w:ascii="Arial" w:hAnsi="Arial"/>
                <w:sz w:val="20"/>
                <w:szCs w:val="22"/>
                <w:lang w:eastAsia="en-US"/>
              </w:rPr>
            </w:pPr>
          </w:p>
        </w:tc>
      </w:tr>
      <w:tr w:rsidR="00AC404A" w:rsidRPr="00A61EF6" w14:paraId="2D4F5FA8" w14:textId="77777777" w:rsidTr="004C09C5">
        <w:trPr>
          <w:trHeight w:val="90"/>
          <w:jc w:val="center"/>
        </w:trPr>
        <w:tc>
          <w:tcPr>
            <w:tcW w:w="4106" w:type="dxa"/>
            <w:vAlign w:val="center"/>
          </w:tcPr>
          <w:p w14:paraId="311164EF" w14:textId="77777777" w:rsidR="00AC404A" w:rsidRPr="00EB2F0A" w:rsidRDefault="00EB2F0A" w:rsidP="00AE72DA">
            <w:pPr>
              <w:spacing w:line="260" w:lineRule="atLeast"/>
              <w:rPr>
                <w:rFonts w:ascii="Arial" w:hAnsi="Arial"/>
                <w:sz w:val="20"/>
                <w:szCs w:val="22"/>
                <w:lang w:eastAsia="en-US"/>
              </w:rPr>
            </w:pPr>
            <w:r w:rsidRPr="00EB2F0A">
              <w:rPr>
                <w:rFonts w:ascii="Arial" w:hAnsi="Arial"/>
                <w:sz w:val="20"/>
                <w:szCs w:val="22"/>
                <w:lang w:eastAsia="en-US"/>
              </w:rPr>
              <w:t xml:space="preserve">Število let delovnih izkušenj in navedba izkušenj </w:t>
            </w:r>
            <w:r w:rsidR="00AC404A" w:rsidRPr="00EB2F0A">
              <w:rPr>
                <w:rFonts w:ascii="Arial" w:hAnsi="Arial"/>
                <w:sz w:val="20"/>
                <w:szCs w:val="22"/>
                <w:lang w:eastAsia="en-US"/>
              </w:rPr>
              <w:t>(zahteva iz 4. alineje)</w:t>
            </w:r>
          </w:p>
        </w:tc>
        <w:tc>
          <w:tcPr>
            <w:tcW w:w="4961" w:type="dxa"/>
            <w:vAlign w:val="center"/>
          </w:tcPr>
          <w:p w14:paraId="0359F66D" w14:textId="77777777" w:rsidR="00AC404A" w:rsidRPr="00A61EF6" w:rsidRDefault="00AC404A" w:rsidP="00AE72DA">
            <w:pPr>
              <w:spacing w:line="260" w:lineRule="atLeast"/>
              <w:rPr>
                <w:rFonts w:ascii="Arial" w:hAnsi="Arial"/>
                <w:sz w:val="20"/>
                <w:szCs w:val="22"/>
                <w:lang w:eastAsia="en-US"/>
              </w:rPr>
            </w:pPr>
          </w:p>
        </w:tc>
      </w:tr>
      <w:tr w:rsidR="00EB2F0A" w:rsidRPr="00A61EF6" w14:paraId="536712E6" w14:textId="77777777" w:rsidTr="004C09C5">
        <w:trPr>
          <w:trHeight w:val="90"/>
          <w:jc w:val="center"/>
        </w:trPr>
        <w:tc>
          <w:tcPr>
            <w:tcW w:w="4106" w:type="dxa"/>
            <w:vAlign w:val="center"/>
          </w:tcPr>
          <w:p w14:paraId="59158260" w14:textId="77777777" w:rsidR="00EB2F0A" w:rsidRPr="00A61EF6" w:rsidRDefault="00EB2F0A" w:rsidP="00AE72DA">
            <w:pPr>
              <w:spacing w:line="260" w:lineRule="atLeast"/>
              <w:rPr>
                <w:rFonts w:ascii="Arial" w:hAnsi="Arial"/>
                <w:sz w:val="20"/>
                <w:szCs w:val="22"/>
                <w:lang w:eastAsia="en-US"/>
              </w:rPr>
            </w:pPr>
          </w:p>
        </w:tc>
        <w:tc>
          <w:tcPr>
            <w:tcW w:w="4961" w:type="dxa"/>
            <w:vAlign w:val="center"/>
          </w:tcPr>
          <w:p w14:paraId="29378E9E" w14:textId="77777777" w:rsidR="00EB2F0A" w:rsidRPr="00A61EF6" w:rsidRDefault="00EB2F0A" w:rsidP="00AE72DA">
            <w:pPr>
              <w:spacing w:line="260" w:lineRule="atLeast"/>
              <w:rPr>
                <w:rFonts w:ascii="Arial" w:hAnsi="Arial"/>
                <w:sz w:val="20"/>
                <w:szCs w:val="22"/>
                <w:lang w:eastAsia="en-US"/>
              </w:rPr>
            </w:pPr>
          </w:p>
        </w:tc>
      </w:tr>
      <w:tr w:rsidR="00EB2F0A" w:rsidRPr="004432A1" w14:paraId="342C39D0" w14:textId="77777777" w:rsidTr="004C09C5">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344CD0AE" w14:textId="4E92782D" w:rsidR="00EB2F0A" w:rsidRPr="004432A1" w:rsidRDefault="00EB2F0A" w:rsidP="001903C3">
            <w:pPr>
              <w:spacing w:line="260" w:lineRule="atLeast"/>
              <w:rPr>
                <w:rFonts w:ascii="Arial" w:hAnsi="Arial"/>
                <w:b/>
                <w:sz w:val="20"/>
                <w:szCs w:val="22"/>
                <w:lang w:eastAsia="en-US"/>
              </w:rPr>
            </w:pPr>
            <w:r w:rsidRPr="004432A1">
              <w:rPr>
                <w:rFonts w:ascii="Arial" w:hAnsi="Arial"/>
                <w:b/>
                <w:sz w:val="20"/>
                <w:szCs w:val="22"/>
                <w:lang w:eastAsia="en-US"/>
              </w:rPr>
              <w:t>Referenčn</w:t>
            </w:r>
            <w:r w:rsidR="001903C3" w:rsidRPr="004432A1">
              <w:rPr>
                <w:rFonts w:ascii="Arial" w:hAnsi="Arial"/>
                <w:b/>
                <w:sz w:val="20"/>
                <w:szCs w:val="22"/>
                <w:lang w:eastAsia="en-US"/>
              </w:rPr>
              <w:t>i</w:t>
            </w:r>
            <w:r w:rsidRPr="004432A1">
              <w:rPr>
                <w:rFonts w:ascii="Arial" w:hAnsi="Arial"/>
                <w:b/>
                <w:sz w:val="20"/>
                <w:szCs w:val="22"/>
                <w:lang w:eastAsia="en-US"/>
              </w:rPr>
              <w:t xml:space="preserve"> </w:t>
            </w:r>
            <w:r w:rsidR="001903C3" w:rsidRPr="004432A1">
              <w:rPr>
                <w:rFonts w:ascii="Arial" w:hAnsi="Arial"/>
                <w:b/>
                <w:sz w:val="20"/>
                <w:szCs w:val="22"/>
                <w:lang w:eastAsia="en-US"/>
              </w:rPr>
              <w:t>projekt</w:t>
            </w:r>
            <w:r w:rsidRPr="004432A1">
              <w:rPr>
                <w:rFonts w:ascii="Arial" w:hAnsi="Arial"/>
                <w:b/>
                <w:sz w:val="20"/>
                <w:szCs w:val="22"/>
                <w:lang w:eastAsia="en-US"/>
              </w:rPr>
              <w:t xml:space="preserve"> </w:t>
            </w:r>
            <w:r w:rsidRPr="00A90CE5">
              <w:rPr>
                <w:rFonts w:ascii="Arial" w:hAnsi="Arial"/>
                <w:sz w:val="20"/>
                <w:szCs w:val="22"/>
                <w:lang w:eastAsia="en-US"/>
              </w:rPr>
              <w:t>(zahteva iz 3. alineje)</w:t>
            </w:r>
          </w:p>
        </w:tc>
        <w:tc>
          <w:tcPr>
            <w:tcW w:w="4961" w:type="dxa"/>
            <w:tcBorders>
              <w:top w:val="single" w:sz="4" w:space="0" w:color="auto"/>
              <w:left w:val="single" w:sz="4" w:space="0" w:color="auto"/>
              <w:bottom w:val="single" w:sz="4" w:space="0" w:color="auto"/>
              <w:right w:val="single" w:sz="4" w:space="0" w:color="auto"/>
            </w:tcBorders>
            <w:vAlign w:val="center"/>
          </w:tcPr>
          <w:p w14:paraId="01EE75DC" w14:textId="77777777" w:rsidR="00EB2F0A" w:rsidRPr="004432A1" w:rsidRDefault="00EB2F0A" w:rsidP="00EB2F0A">
            <w:pPr>
              <w:spacing w:line="260" w:lineRule="atLeast"/>
              <w:rPr>
                <w:rFonts w:ascii="Arial" w:hAnsi="Arial"/>
                <w:b/>
                <w:sz w:val="20"/>
                <w:szCs w:val="22"/>
                <w:lang w:eastAsia="en-US"/>
              </w:rPr>
            </w:pPr>
          </w:p>
        </w:tc>
      </w:tr>
      <w:tr w:rsidR="00A866DB" w:rsidRPr="004432A1" w14:paraId="10E6DC6F" w14:textId="77777777" w:rsidTr="004C09C5">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03CCC71B" w14:textId="75CAE1CA" w:rsidR="00A866DB" w:rsidRPr="004432A1" w:rsidRDefault="00A866DB" w:rsidP="001903C3">
            <w:pPr>
              <w:spacing w:line="260" w:lineRule="atLeast"/>
              <w:rPr>
                <w:rFonts w:ascii="Arial" w:hAnsi="Arial"/>
                <w:b/>
                <w:sz w:val="20"/>
                <w:szCs w:val="22"/>
                <w:lang w:eastAsia="en-US"/>
              </w:rPr>
            </w:pPr>
            <w:r w:rsidRPr="004432A1">
              <w:rPr>
                <w:rFonts w:ascii="Arial" w:hAnsi="Arial"/>
                <w:sz w:val="20"/>
                <w:szCs w:val="22"/>
                <w:lang w:eastAsia="en-US"/>
              </w:rPr>
              <w:t>Naziv referenčnega projekta</w:t>
            </w:r>
          </w:p>
        </w:tc>
        <w:tc>
          <w:tcPr>
            <w:tcW w:w="4961" w:type="dxa"/>
            <w:tcBorders>
              <w:top w:val="single" w:sz="4" w:space="0" w:color="auto"/>
              <w:left w:val="single" w:sz="4" w:space="0" w:color="auto"/>
              <w:bottom w:val="single" w:sz="4" w:space="0" w:color="auto"/>
              <w:right w:val="single" w:sz="4" w:space="0" w:color="auto"/>
            </w:tcBorders>
            <w:vAlign w:val="center"/>
          </w:tcPr>
          <w:p w14:paraId="61FF0EC7" w14:textId="77777777" w:rsidR="00A866DB" w:rsidRPr="004432A1" w:rsidRDefault="00A866DB" w:rsidP="00EB2F0A">
            <w:pPr>
              <w:spacing w:line="260" w:lineRule="atLeast"/>
              <w:rPr>
                <w:rFonts w:ascii="Arial" w:hAnsi="Arial"/>
                <w:b/>
                <w:sz w:val="20"/>
                <w:szCs w:val="22"/>
                <w:lang w:eastAsia="en-US"/>
              </w:rPr>
            </w:pPr>
          </w:p>
        </w:tc>
      </w:tr>
      <w:tr w:rsidR="00456798" w:rsidRPr="004432A1" w14:paraId="749629CE" w14:textId="77777777" w:rsidTr="00456798">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2C75C566" w14:textId="77777777" w:rsidR="00456798" w:rsidRPr="004432A1" w:rsidRDefault="00456798" w:rsidP="00E14874">
            <w:pPr>
              <w:spacing w:line="260" w:lineRule="atLeast"/>
              <w:rPr>
                <w:rFonts w:ascii="Arial" w:hAnsi="Arial"/>
                <w:sz w:val="20"/>
                <w:szCs w:val="22"/>
                <w:lang w:eastAsia="en-US"/>
              </w:rPr>
            </w:pPr>
            <w:r w:rsidRPr="004432A1">
              <w:rPr>
                <w:rFonts w:ascii="Arial" w:hAnsi="Arial"/>
                <w:sz w:val="20"/>
                <w:szCs w:val="22"/>
                <w:lang w:eastAsia="en-US"/>
              </w:rPr>
              <w:t>Naročnik referenčnega projekta (naziv, naslov, 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3D22A163" w14:textId="77777777" w:rsidR="00456798" w:rsidRPr="004432A1" w:rsidRDefault="00456798" w:rsidP="00E14874">
            <w:pPr>
              <w:spacing w:line="260" w:lineRule="atLeast"/>
              <w:rPr>
                <w:rFonts w:ascii="Arial" w:hAnsi="Arial"/>
                <w:sz w:val="20"/>
                <w:szCs w:val="22"/>
                <w:lang w:eastAsia="en-US"/>
              </w:rPr>
            </w:pPr>
          </w:p>
        </w:tc>
      </w:tr>
      <w:tr w:rsidR="00456798" w:rsidRPr="004432A1" w14:paraId="02004342" w14:textId="77777777" w:rsidTr="00456798">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3FCEB1AE" w14:textId="365AA0BD" w:rsidR="00F1452F" w:rsidRPr="004432A1" w:rsidRDefault="00456798" w:rsidP="00E14874">
            <w:pPr>
              <w:spacing w:line="260" w:lineRule="atLeast"/>
              <w:rPr>
                <w:rFonts w:ascii="Arial" w:hAnsi="Arial"/>
                <w:sz w:val="20"/>
                <w:szCs w:val="22"/>
                <w:lang w:eastAsia="en-US"/>
              </w:rPr>
            </w:pPr>
            <w:r w:rsidRPr="004432A1">
              <w:rPr>
                <w:rFonts w:ascii="Arial" w:hAnsi="Arial"/>
                <w:sz w:val="20"/>
                <w:szCs w:val="22"/>
                <w:lang w:eastAsia="en-US"/>
              </w:rPr>
              <w:t>Kontaktna oseba naročnika (ime in priimek, e-naslov ter tel. št.)</w:t>
            </w:r>
          </w:p>
        </w:tc>
        <w:tc>
          <w:tcPr>
            <w:tcW w:w="4961" w:type="dxa"/>
            <w:tcBorders>
              <w:top w:val="single" w:sz="4" w:space="0" w:color="auto"/>
              <w:left w:val="single" w:sz="4" w:space="0" w:color="auto"/>
              <w:bottom w:val="single" w:sz="4" w:space="0" w:color="auto"/>
              <w:right w:val="single" w:sz="4" w:space="0" w:color="auto"/>
            </w:tcBorders>
            <w:vAlign w:val="center"/>
          </w:tcPr>
          <w:p w14:paraId="77834523" w14:textId="77777777" w:rsidR="00456798" w:rsidRPr="004432A1" w:rsidRDefault="00456798" w:rsidP="00E14874">
            <w:pPr>
              <w:spacing w:line="260" w:lineRule="atLeast"/>
              <w:rPr>
                <w:rFonts w:ascii="Arial" w:hAnsi="Arial"/>
                <w:sz w:val="20"/>
                <w:szCs w:val="22"/>
                <w:lang w:eastAsia="en-US"/>
              </w:rPr>
            </w:pPr>
          </w:p>
        </w:tc>
      </w:tr>
      <w:tr w:rsidR="00456798" w:rsidRPr="004432A1" w14:paraId="2C7EA028" w14:textId="77777777" w:rsidTr="00456798">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077A05E6" w14:textId="77777777" w:rsidR="00456798" w:rsidRPr="004432A1" w:rsidRDefault="00456798" w:rsidP="00E14874">
            <w:pPr>
              <w:spacing w:line="260" w:lineRule="atLeast"/>
              <w:rPr>
                <w:rFonts w:ascii="Arial" w:hAnsi="Arial"/>
                <w:sz w:val="20"/>
                <w:szCs w:val="22"/>
                <w:lang w:eastAsia="en-US"/>
              </w:rPr>
            </w:pPr>
            <w:r w:rsidRPr="004432A1">
              <w:rPr>
                <w:rFonts w:ascii="Arial" w:hAnsi="Arial"/>
                <w:sz w:val="20"/>
                <w:szCs w:val="22"/>
                <w:lang w:eastAsia="en-US"/>
              </w:rPr>
              <w:t xml:space="preserve">Obdobje izvedbe referenčnega projekta (od – do) </w:t>
            </w:r>
          </w:p>
        </w:tc>
        <w:tc>
          <w:tcPr>
            <w:tcW w:w="4961" w:type="dxa"/>
            <w:tcBorders>
              <w:top w:val="single" w:sz="4" w:space="0" w:color="auto"/>
              <w:left w:val="single" w:sz="4" w:space="0" w:color="auto"/>
              <w:bottom w:val="single" w:sz="4" w:space="0" w:color="auto"/>
              <w:right w:val="single" w:sz="4" w:space="0" w:color="auto"/>
            </w:tcBorders>
            <w:vAlign w:val="center"/>
          </w:tcPr>
          <w:p w14:paraId="6F41058B" w14:textId="77777777" w:rsidR="00456798" w:rsidRPr="004432A1" w:rsidRDefault="00456798" w:rsidP="00E14874">
            <w:pPr>
              <w:spacing w:line="260" w:lineRule="atLeast"/>
              <w:rPr>
                <w:rFonts w:ascii="Arial" w:hAnsi="Arial"/>
                <w:sz w:val="20"/>
                <w:szCs w:val="22"/>
                <w:lang w:eastAsia="en-US"/>
              </w:rPr>
            </w:pPr>
          </w:p>
        </w:tc>
      </w:tr>
      <w:tr w:rsidR="00456798" w:rsidRPr="004432A1" w14:paraId="5912A9BB" w14:textId="77777777" w:rsidTr="00456798">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04CF1162" w14:textId="7404F621" w:rsidR="00456798" w:rsidRPr="004432A1" w:rsidRDefault="00456798" w:rsidP="00A866DB">
            <w:pPr>
              <w:spacing w:line="260" w:lineRule="atLeast"/>
              <w:rPr>
                <w:rFonts w:ascii="Arial" w:hAnsi="Arial"/>
                <w:sz w:val="20"/>
                <w:szCs w:val="22"/>
                <w:lang w:eastAsia="en-US"/>
              </w:rPr>
            </w:pPr>
            <w:r w:rsidRPr="004432A1">
              <w:rPr>
                <w:rFonts w:ascii="Arial" w:hAnsi="Arial"/>
                <w:sz w:val="20"/>
                <w:szCs w:val="22"/>
                <w:lang w:eastAsia="en-US"/>
              </w:rPr>
              <w:t xml:space="preserve">Krajši opis referenčnega projekta, iz </w:t>
            </w:r>
            <w:r w:rsidR="00A866DB" w:rsidRPr="004432A1">
              <w:rPr>
                <w:rFonts w:ascii="Arial" w:hAnsi="Arial"/>
                <w:sz w:val="20"/>
                <w:szCs w:val="22"/>
                <w:lang w:eastAsia="en-US"/>
              </w:rPr>
              <w:t>k</w:t>
            </w:r>
            <w:r w:rsidRPr="004432A1">
              <w:rPr>
                <w:rFonts w:ascii="Arial" w:hAnsi="Arial"/>
                <w:sz w:val="20"/>
                <w:szCs w:val="22"/>
                <w:lang w:eastAsia="en-US"/>
              </w:rPr>
              <w:t>aterega bo razvidno, ali po vsebini ustreza vsem zahtevam naročnika</w:t>
            </w:r>
          </w:p>
        </w:tc>
        <w:tc>
          <w:tcPr>
            <w:tcW w:w="4961" w:type="dxa"/>
            <w:tcBorders>
              <w:top w:val="single" w:sz="4" w:space="0" w:color="auto"/>
              <w:left w:val="single" w:sz="4" w:space="0" w:color="auto"/>
              <w:bottom w:val="single" w:sz="4" w:space="0" w:color="auto"/>
              <w:right w:val="single" w:sz="4" w:space="0" w:color="auto"/>
            </w:tcBorders>
            <w:vAlign w:val="center"/>
          </w:tcPr>
          <w:p w14:paraId="16DA8AFC" w14:textId="77777777" w:rsidR="00456798" w:rsidRPr="004432A1" w:rsidRDefault="00456798" w:rsidP="00E14874">
            <w:pPr>
              <w:spacing w:line="260" w:lineRule="atLeast"/>
              <w:rPr>
                <w:rFonts w:ascii="Arial" w:hAnsi="Arial"/>
                <w:sz w:val="20"/>
                <w:szCs w:val="22"/>
                <w:lang w:eastAsia="en-US"/>
              </w:rPr>
            </w:pPr>
          </w:p>
        </w:tc>
      </w:tr>
      <w:tr w:rsidR="00EB2F0A" w:rsidRPr="00461CC8" w14:paraId="61AEFF6C" w14:textId="77777777" w:rsidTr="004C09C5">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441E5F22" w14:textId="4692F472" w:rsidR="00EB2F0A" w:rsidRPr="004432A1" w:rsidRDefault="00EB2F0A" w:rsidP="005C2641">
            <w:pPr>
              <w:spacing w:line="260" w:lineRule="atLeast"/>
              <w:rPr>
                <w:rFonts w:ascii="Arial" w:hAnsi="Arial"/>
                <w:sz w:val="20"/>
                <w:szCs w:val="22"/>
                <w:lang w:eastAsia="en-US"/>
              </w:rPr>
            </w:pPr>
            <w:r w:rsidRPr="004432A1">
              <w:rPr>
                <w:rFonts w:ascii="Arial" w:hAnsi="Arial"/>
                <w:sz w:val="20"/>
                <w:szCs w:val="22"/>
                <w:lang w:eastAsia="en-US"/>
              </w:rPr>
              <w:t xml:space="preserve">Vloga nominiranega kadra pri izvedbi referenčnega </w:t>
            </w:r>
            <w:r w:rsidR="005C2641">
              <w:rPr>
                <w:rFonts w:ascii="Arial" w:hAnsi="Arial"/>
                <w:sz w:val="20"/>
                <w:szCs w:val="22"/>
                <w:lang w:eastAsia="en-US"/>
              </w:rPr>
              <w:t>projekta</w:t>
            </w:r>
          </w:p>
        </w:tc>
        <w:tc>
          <w:tcPr>
            <w:tcW w:w="4961" w:type="dxa"/>
            <w:tcBorders>
              <w:top w:val="single" w:sz="4" w:space="0" w:color="auto"/>
              <w:left w:val="single" w:sz="4" w:space="0" w:color="auto"/>
              <w:bottom w:val="single" w:sz="4" w:space="0" w:color="auto"/>
              <w:right w:val="single" w:sz="4" w:space="0" w:color="auto"/>
            </w:tcBorders>
            <w:vAlign w:val="center"/>
          </w:tcPr>
          <w:p w14:paraId="5C34690D" w14:textId="77777777" w:rsidR="00EB2F0A" w:rsidRPr="00EB2F0A" w:rsidRDefault="00EB2F0A" w:rsidP="00EB2F0A">
            <w:pPr>
              <w:spacing w:line="260" w:lineRule="atLeast"/>
              <w:rPr>
                <w:rFonts w:ascii="Arial" w:hAnsi="Arial"/>
                <w:sz w:val="20"/>
                <w:szCs w:val="22"/>
                <w:lang w:eastAsia="en-US"/>
              </w:rPr>
            </w:pPr>
          </w:p>
        </w:tc>
      </w:tr>
    </w:tbl>
    <w:p w14:paraId="1189BB10" w14:textId="77777777" w:rsidR="00AC404A" w:rsidRPr="00A61EF6" w:rsidRDefault="00AC404A" w:rsidP="00AC404A">
      <w:pPr>
        <w:spacing w:line="260" w:lineRule="atLeast"/>
        <w:rPr>
          <w:rFonts w:ascii="Arial" w:hAnsi="Arial"/>
          <w:sz w:val="20"/>
          <w:lang w:eastAsia="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6"/>
        <w:gridCol w:w="4961"/>
      </w:tblGrid>
      <w:tr w:rsidR="00AC404A" w:rsidRPr="00A61EF6" w14:paraId="272668ED" w14:textId="77777777" w:rsidTr="004C09C5">
        <w:trPr>
          <w:trHeight w:val="90"/>
          <w:jc w:val="center"/>
        </w:trPr>
        <w:tc>
          <w:tcPr>
            <w:tcW w:w="9067" w:type="dxa"/>
            <w:gridSpan w:val="2"/>
            <w:vAlign w:val="center"/>
          </w:tcPr>
          <w:p w14:paraId="6BDA0CB5" w14:textId="77777777" w:rsidR="00AC404A" w:rsidRPr="00A61EF6" w:rsidRDefault="00AC404A" w:rsidP="00AE72DA">
            <w:pPr>
              <w:spacing w:line="288" w:lineRule="auto"/>
              <w:jc w:val="both"/>
              <w:rPr>
                <w:rFonts w:ascii="Arial" w:hAnsi="Arial" w:cs="Arial"/>
                <w:sz w:val="20"/>
                <w:szCs w:val="20"/>
                <w:lang w:eastAsia="en-US"/>
              </w:rPr>
            </w:pPr>
            <w:r w:rsidRPr="00A61EF6">
              <w:rPr>
                <w:rFonts w:ascii="Arial" w:hAnsi="Arial"/>
                <w:b/>
                <w:sz w:val="20"/>
                <w:szCs w:val="22"/>
                <w:lang w:eastAsia="en-US"/>
              </w:rPr>
              <w:t xml:space="preserve">2. </w:t>
            </w:r>
            <w:r w:rsidRPr="00A61EF6">
              <w:rPr>
                <w:rFonts w:ascii="Arial" w:hAnsi="Arial"/>
                <w:b/>
                <w:sz w:val="20"/>
                <w:lang w:eastAsia="en-US"/>
              </w:rPr>
              <w:t>Poslovni analitik/testni inženir</w:t>
            </w:r>
          </w:p>
        </w:tc>
      </w:tr>
      <w:tr w:rsidR="001903C3" w:rsidRPr="00A61EF6" w14:paraId="7A42E5C5" w14:textId="77777777" w:rsidTr="004C09C5">
        <w:trPr>
          <w:trHeight w:val="90"/>
          <w:jc w:val="center"/>
        </w:trPr>
        <w:tc>
          <w:tcPr>
            <w:tcW w:w="4106" w:type="dxa"/>
            <w:vAlign w:val="center"/>
          </w:tcPr>
          <w:p w14:paraId="0794189A" w14:textId="77777777" w:rsidR="001903C3" w:rsidRPr="00A61EF6" w:rsidRDefault="001903C3" w:rsidP="00AE72DA">
            <w:pPr>
              <w:spacing w:line="260" w:lineRule="atLeast"/>
              <w:rPr>
                <w:rFonts w:ascii="Arial" w:hAnsi="Arial"/>
                <w:sz w:val="20"/>
                <w:szCs w:val="22"/>
                <w:lang w:eastAsia="en-US"/>
              </w:rPr>
            </w:pPr>
            <w:r w:rsidRPr="00A61EF6">
              <w:rPr>
                <w:rFonts w:ascii="Arial" w:hAnsi="Arial"/>
                <w:sz w:val="20"/>
                <w:szCs w:val="22"/>
                <w:lang w:eastAsia="en-US"/>
              </w:rPr>
              <w:t>Ime in priimek</w:t>
            </w:r>
          </w:p>
        </w:tc>
        <w:tc>
          <w:tcPr>
            <w:tcW w:w="4961" w:type="dxa"/>
            <w:vAlign w:val="center"/>
          </w:tcPr>
          <w:p w14:paraId="578090E1" w14:textId="77777777" w:rsidR="001903C3" w:rsidRPr="00A61EF6" w:rsidRDefault="001903C3" w:rsidP="00AE72DA">
            <w:pPr>
              <w:spacing w:line="260" w:lineRule="atLeast"/>
              <w:rPr>
                <w:rFonts w:ascii="Arial" w:hAnsi="Arial"/>
                <w:sz w:val="20"/>
                <w:szCs w:val="22"/>
                <w:lang w:eastAsia="en-US"/>
              </w:rPr>
            </w:pPr>
          </w:p>
        </w:tc>
      </w:tr>
      <w:tr w:rsidR="001903C3" w:rsidRPr="00461CC8" w14:paraId="0F6A8EAA" w14:textId="77777777" w:rsidTr="004C09C5">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7375B531" w14:textId="77777777" w:rsidR="001903C3" w:rsidRPr="001903C3" w:rsidRDefault="001903C3" w:rsidP="00AE72DA">
            <w:pPr>
              <w:spacing w:line="260" w:lineRule="atLeast"/>
              <w:rPr>
                <w:rFonts w:ascii="Arial" w:hAnsi="Arial"/>
                <w:sz w:val="20"/>
                <w:szCs w:val="22"/>
                <w:lang w:eastAsia="en-US"/>
              </w:rPr>
            </w:pPr>
            <w:r w:rsidRPr="001903C3">
              <w:rPr>
                <w:rFonts w:ascii="Arial" w:hAnsi="Arial"/>
                <w:sz w:val="20"/>
                <w:szCs w:val="22"/>
                <w:lang w:eastAsia="en-US"/>
              </w:rPr>
              <w:t>Zaposlen pri ponudniku/soponudniku oz. navedba delodajalca</w:t>
            </w:r>
          </w:p>
        </w:tc>
        <w:tc>
          <w:tcPr>
            <w:tcW w:w="4961" w:type="dxa"/>
            <w:tcBorders>
              <w:top w:val="single" w:sz="4" w:space="0" w:color="auto"/>
              <w:left w:val="single" w:sz="4" w:space="0" w:color="auto"/>
              <w:bottom w:val="single" w:sz="4" w:space="0" w:color="auto"/>
              <w:right w:val="single" w:sz="4" w:space="0" w:color="auto"/>
            </w:tcBorders>
            <w:vAlign w:val="center"/>
          </w:tcPr>
          <w:p w14:paraId="05B5181C" w14:textId="77777777" w:rsidR="001903C3" w:rsidRPr="001903C3" w:rsidRDefault="001903C3" w:rsidP="00AE72DA">
            <w:pPr>
              <w:spacing w:line="260" w:lineRule="atLeast"/>
              <w:rPr>
                <w:rFonts w:ascii="Arial" w:hAnsi="Arial"/>
                <w:sz w:val="20"/>
                <w:szCs w:val="22"/>
                <w:lang w:eastAsia="en-US"/>
              </w:rPr>
            </w:pPr>
          </w:p>
        </w:tc>
      </w:tr>
      <w:tr w:rsidR="001903C3" w:rsidRPr="00461CC8" w14:paraId="129F574B" w14:textId="77777777" w:rsidTr="004C09C5">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05EFD4D8" w14:textId="77777777" w:rsidR="001903C3" w:rsidRPr="001903C3" w:rsidRDefault="001903C3" w:rsidP="00AE72DA">
            <w:pPr>
              <w:spacing w:line="260" w:lineRule="atLeast"/>
              <w:rPr>
                <w:rFonts w:ascii="Arial" w:hAnsi="Arial"/>
                <w:sz w:val="20"/>
                <w:szCs w:val="22"/>
                <w:lang w:eastAsia="en-US"/>
              </w:rPr>
            </w:pPr>
            <w:r w:rsidRPr="001903C3">
              <w:rPr>
                <w:rFonts w:ascii="Arial" w:hAnsi="Arial"/>
                <w:sz w:val="20"/>
                <w:szCs w:val="22"/>
                <w:lang w:eastAsia="en-US"/>
              </w:rPr>
              <w:t>Stopnja in smer dosežene izobrazbe ter navedba izobraževalne institucije</w:t>
            </w:r>
          </w:p>
        </w:tc>
        <w:tc>
          <w:tcPr>
            <w:tcW w:w="4961" w:type="dxa"/>
            <w:tcBorders>
              <w:top w:val="single" w:sz="4" w:space="0" w:color="auto"/>
              <w:left w:val="single" w:sz="4" w:space="0" w:color="auto"/>
              <w:bottom w:val="single" w:sz="4" w:space="0" w:color="auto"/>
              <w:right w:val="single" w:sz="4" w:space="0" w:color="auto"/>
            </w:tcBorders>
            <w:vAlign w:val="center"/>
          </w:tcPr>
          <w:p w14:paraId="5CC52813" w14:textId="77777777" w:rsidR="001903C3" w:rsidRPr="001903C3" w:rsidRDefault="001903C3" w:rsidP="00AE72DA">
            <w:pPr>
              <w:spacing w:line="260" w:lineRule="atLeast"/>
              <w:rPr>
                <w:rFonts w:ascii="Arial" w:hAnsi="Arial"/>
                <w:sz w:val="20"/>
                <w:szCs w:val="22"/>
                <w:lang w:eastAsia="en-US"/>
              </w:rPr>
            </w:pPr>
          </w:p>
        </w:tc>
      </w:tr>
      <w:tr w:rsidR="001903C3" w:rsidRPr="00A61EF6" w14:paraId="77B21FA5" w14:textId="77777777" w:rsidTr="004C09C5">
        <w:trPr>
          <w:trHeight w:val="90"/>
          <w:jc w:val="center"/>
        </w:trPr>
        <w:tc>
          <w:tcPr>
            <w:tcW w:w="4106" w:type="dxa"/>
            <w:vAlign w:val="center"/>
          </w:tcPr>
          <w:p w14:paraId="49163D67" w14:textId="77777777" w:rsidR="001903C3" w:rsidRPr="00EB2F0A" w:rsidRDefault="001903C3" w:rsidP="00AE72DA">
            <w:pPr>
              <w:spacing w:line="260" w:lineRule="atLeast"/>
              <w:rPr>
                <w:rFonts w:ascii="Arial" w:hAnsi="Arial"/>
                <w:sz w:val="20"/>
                <w:szCs w:val="22"/>
                <w:lang w:eastAsia="en-US"/>
              </w:rPr>
            </w:pPr>
            <w:r w:rsidRPr="00EB2F0A">
              <w:rPr>
                <w:rFonts w:ascii="Arial" w:hAnsi="Arial"/>
                <w:sz w:val="20"/>
                <w:szCs w:val="22"/>
                <w:lang w:eastAsia="en-US"/>
              </w:rPr>
              <w:t>Število let delovnih izkušenj in navedba izkušenj (zahteva iz 2. alineje)</w:t>
            </w:r>
          </w:p>
        </w:tc>
        <w:tc>
          <w:tcPr>
            <w:tcW w:w="4961" w:type="dxa"/>
            <w:vAlign w:val="center"/>
          </w:tcPr>
          <w:p w14:paraId="753E7241" w14:textId="77777777" w:rsidR="001903C3" w:rsidRPr="00A61EF6" w:rsidRDefault="001903C3" w:rsidP="00AE72DA">
            <w:pPr>
              <w:spacing w:line="260" w:lineRule="atLeast"/>
              <w:rPr>
                <w:rFonts w:ascii="Arial" w:hAnsi="Arial"/>
                <w:sz w:val="20"/>
                <w:szCs w:val="22"/>
                <w:lang w:eastAsia="en-US"/>
              </w:rPr>
            </w:pPr>
          </w:p>
        </w:tc>
      </w:tr>
      <w:tr w:rsidR="001903C3" w:rsidRPr="00A61EF6" w14:paraId="6E17D83B" w14:textId="77777777" w:rsidTr="004C09C5">
        <w:trPr>
          <w:trHeight w:val="90"/>
          <w:jc w:val="center"/>
        </w:trPr>
        <w:tc>
          <w:tcPr>
            <w:tcW w:w="4106" w:type="dxa"/>
            <w:vAlign w:val="center"/>
          </w:tcPr>
          <w:p w14:paraId="0774FCD9" w14:textId="77777777" w:rsidR="001903C3" w:rsidRPr="00EB2F0A" w:rsidRDefault="001903C3" w:rsidP="00AE72DA">
            <w:pPr>
              <w:spacing w:line="260" w:lineRule="atLeast"/>
              <w:rPr>
                <w:rFonts w:ascii="Arial" w:hAnsi="Arial"/>
                <w:sz w:val="20"/>
                <w:szCs w:val="22"/>
                <w:lang w:eastAsia="en-US"/>
              </w:rPr>
            </w:pPr>
            <w:r w:rsidRPr="00EB2F0A">
              <w:rPr>
                <w:rFonts w:ascii="Arial" w:hAnsi="Arial"/>
                <w:sz w:val="20"/>
                <w:szCs w:val="22"/>
                <w:lang w:eastAsia="en-US"/>
              </w:rPr>
              <w:t>Število let delovnih izkušenj in navedba izkušenj (zahteva iz 4. alineje)</w:t>
            </w:r>
          </w:p>
        </w:tc>
        <w:tc>
          <w:tcPr>
            <w:tcW w:w="4961" w:type="dxa"/>
            <w:vAlign w:val="center"/>
          </w:tcPr>
          <w:p w14:paraId="2E14C6B5" w14:textId="77777777" w:rsidR="001903C3" w:rsidRPr="00A61EF6" w:rsidRDefault="001903C3" w:rsidP="00AE72DA">
            <w:pPr>
              <w:spacing w:line="260" w:lineRule="atLeast"/>
              <w:rPr>
                <w:rFonts w:ascii="Arial" w:hAnsi="Arial"/>
                <w:sz w:val="20"/>
                <w:szCs w:val="22"/>
                <w:lang w:eastAsia="en-US"/>
              </w:rPr>
            </w:pPr>
          </w:p>
        </w:tc>
      </w:tr>
      <w:tr w:rsidR="001903C3" w:rsidRPr="00A61EF6" w14:paraId="07C227E0" w14:textId="77777777" w:rsidTr="004C09C5">
        <w:trPr>
          <w:trHeight w:val="90"/>
          <w:jc w:val="center"/>
        </w:trPr>
        <w:tc>
          <w:tcPr>
            <w:tcW w:w="4106" w:type="dxa"/>
            <w:vAlign w:val="center"/>
          </w:tcPr>
          <w:p w14:paraId="23CF3E68" w14:textId="77777777" w:rsidR="001903C3" w:rsidRPr="00A61EF6" w:rsidRDefault="001903C3" w:rsidP="00AE72DA">
            <w:pPr>
              <w:spacing w:line="260" w:lineRule="atLeast"/>
              <w:rPr>
                <w:rFonts w:ascii="Arial" w:hAnsi="Arial"/>
                <w:sz w:val="20"/>
                <w:szCs w:val="22"/>
                <w:lang w:eastAsia="en-US"/>
              </w:rPr>
            </w:pPr>
          </w:p>
        </w:tc>
        <w:tc>
          <w:tcPr>
            <w:tcW w:w="4961" w:type="dxa"/>
            <w:vAlign w:val="center"/>
          </w:tcPr>
          <w:p w14:paraId="6099CFB4" w14:textId="77777777" w:rsidR="001903C3" w:rsidRPr="00A61EF6" w:rsidRDefault="001903C3" w:rsidP="00AE72DA">
            <w:pPr>
              <w:spacing w:line="260" w:lineRule="atLeast"/>
              <w:rPr>
                <w:rFonts w:ascii="Arial" w:hAnsi="Arial"/>
                <w:sz w:val="20"/>
                <w:szCs w:val="22"/>
                <w:lang w:eastAsia="en-US"/>
              </w:rPr>
            </w:pPr>
          </w:p>
        </w:tc>
      </w:tr>
      <w:tr w:rsidR="001903C3" w:rsidRPr="00EB2F0A" w14:paraId="414F1DCB" w14:textId="77777777" w:rsidTr="004C09C5">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3E807D0A" w14:textId="63FB8AFB" w:rsidR="001903C3" w:rsidRPr="00EB2F0A" w:rsidRDefault="001903C3" w:rsidP="00AE72DA">
            <w:pPr>
              <w:spacing w:line="260" w:lineRule="atLeast"/>
              <w:rPr>
                <w:rFonts w:ascii="Arial" w:hAnsi="Arial"/>
                <w:b/>
                <w:sz w:val="20"/>
                <w:szCs w:val="22"/>
                <w:lang w:eastAsia="en-US"/>
              </w:rPr>
            </w:pPr>
            <w:r w:rsidRPr="00EB2F0A">
              <w:rPr>
                <w:rFonts w:ascii="Arial" w:hAnsi="Arial"/>
                <w:b/>
                <w:sz w:val="20"/>
                <w:szCs w:val="22"/>
                <w:lang w:eastAsia="en-US"/>
              </w:rPr>
              <w:t>Referenčn</w:t>
            </w:r>
            <w:r>
              <w:rPr>
                <w:rFonts w:ascii="Arial" w:hAnsi="Arial"/>
                <w:b/>
                <w:sz w:val="20"/>
                <w:szCs w:val="22"/>
                <w:lang w:eastAsia="en-US"/>
              </w:rPr>
              <w:t>i</w:t>
            </w:r>
            <w:r w:rsidRPr="00EB2F0A">
              <w:rPr>
                <w:rFonts w:ascii="Arial" w:hAnsi="Arial"/>
                <w:b/>
                <w:sz w:val="20"/>
                <w:szCs w:val="22"/>
                <w:lang w:eastAsia="en-US"/>
              </w:rPr>
              <w:t xml:space="preserve"> </w:t>
            </w:r>
            <w:r>
              <w:rPr>
                <w:rFonts w:ascii="Arial" w:hAnsi="Arial"/>
                <w:b/>
                <w:sz w:val="20"/>
                <w:szCs w:val="22"/>
                <w:lang w:eastAsia="en-US"/>
              </w:rPr>
              <w:t>projekt (zahteva iz 3. alineje)</w:t>
            </w:r>
          </w:p>
        </w:tc>
        <w:tc>
          <w:tcPr>
            <w:tcW w:w="4961" w:type="dxa"/>
            <w:tcBorders>
              <w:top w:val="single" w:sz="4" w:space="0" w:color="auto"/>
              <w:left w:val="single" w:sz="4" w:space="0" w:color="auto"/>
              <w:bottom w:val="single" w:sz="4" w:space="0" w:color="auto"/>
              <w:right w:val="single" w:sz="4" w:space="0" w:color="auto"/>
            </w:tcBorders>
            <w:vAlign w:val="center"/>
          </w:tcPr>
          <w:p w14:paraId="6249B91B" w14:textId="77777777" w:rsidR="001903C3" w:rsidRPr="00EB2F0A" w:rsidRDefault="001903C3" w:rsidP="00AE72DA">
            <w:pPr>
              <w:spacing w:line="260" w:lineRule="atLeast"/>
              <w:rPr>
                <w:rFonts w:ascii="Arial" w:hAnsi="Arial"/>
                <w:b/>
                <w:sz w:val="20"/>
                <w:szCs w:val="22"/>
                <w:lang w:eastAsia="en-US"/>
              </w:rPr>
            </w:pPr>
          </w:p>
        </w:tc>
      </w:tr>
      <w:tr w:rsidR="00A866DB" w:rsidRPr="00EB2F0A" w14:paraId="52B09CD5" w14:textId="77777777" w:rsidTr="00E14874">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52C50B24" w14:textId="77777777" w:rsidR="00A866DB" w:rsidRPr="00A866DB" w:rsidRDefault="00A866DB" w:rsidP="00E14874">
            <w:pPr>
              <w:spacing w:line="260" w:lineRule="atLeast"/>
              <w:rPr>
                <w:rFonts w:ascii="Arial" w:hAnsi="Arial"/>
                <w:b/>
                <w:sz w:val="20"/>
                <w:szCs w:val="22"/>
                <w:lang w:eastAsia="en-US"/>
              </w:rPr>
            </w:pPr>
            <w:r w:rsidRPr="00A866DB">
              <w:rPr>
                <w:rFonts w:ascii="Arial" w:hAnsi="Arial"/>
                <w:sz w:val="20"/>
                <w:szCs w:val="22"/>
                <w:lang w:eastAsia="en-US"/>
              </w:rPr>
              <w:t>Naziv referenčnega projekta</w:t>
            </w:r>
          </w:p>
        </w:tc>
        <w:tc>
          <w:tcPr>
            <w:tcW w:w="4961" w:type="dxa"/>
            <w:tcBorders>
              <w:top w:val="single" w:sz="4" w:space="0" w:color="auto"/>
              <w:left w:val="single" w:sz="4" w:space="0" w:color="auto"/>
              <w:bottom w:val="single" w:sz="4" w:space="0" w:color="auto"/>
              <w:right w:val="single" w:sz="4" w:space="0" w:color="auto"/>
            </w:tcBorders>
            <w:vAlign w:val="center"/>
          </w:tcPr>
          <w:p w14:paraId="6C494A34" w14:textId="77777777" w:rsidR="00A866DB" w:rsidRPr="00A866DB" w:rsidRDefault="00A866DB" w:rsidP="00E14874">
            <w:pPr>
              <w:spacing w:line="260" w:lineRule="atLeast"/>
              <w:rPr>
                <w:rFonts w:ascii="Arial" w:hAnsi="Arial"/>
                <w:b/>
                <w:sz w:val="20"/>
                <w:szCs w:val="22"/>
                <w:lang w:eastAsia="en-US"/>
              </w:rPr>
            </w:pPr>
          </w:p>
        </w:tc>
      </w:tr>
      <w:tr w:rsidR="00A866DB" w:rsidRPr="00456798" w14:paraId="568034D9" w14:textId="77777777" w:rsidTr="00E14874">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5C7D7F9A" w14:textId="77777777" w:rsidR="00A866DB" w:rsidRPr="00A866DB" w:rsidRDefault="00A866DB" w:rsidP="00E14874">
            <w:pPr>
              <w:spacing w:line="260" w:lineRule="atLeast"/>
              <w:rPr>
                <w:rFonts w:ascii="Arial" w:hAnsi="Arial"/>
                <w:sz w:val="20"/>
                <w:szCs w:val="22"/>
                <w:lang w:eastAsia="en-US"/>
              </w:rPr>
            </w:pPr>
            <w:r w:rsidRPr="00A866DB">
              <w:rPr>
                <w:rFonts w:ascii="Arial" w:hAnsi="Arial"/>
                <w:sz w:val="20"/>
                <w:szCs w:val="22"/>
                <w:lang w:eastAsia="en-US"/>
              </w:rPr>
              <w:t>Naročnik referenčnega projekta (naziv, naslov, 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55952A2F" w14:textId="77777777" w:rsidR="00A866DB" w:rsidRPr="00A866DB" w:rsidRDefault="00A866DB" w:rsidP="00E14874">
            <w:pPr>
              <w:spacing w:line="260" w:lineRule="atLeast"/>
              <w:rPr>
                <w:rFonts w:ascii="Arial" w:hAnsi="Arial"/>
                <w:sz w:val="20"/>
                <w:szCs w:val="22"/>
                <w:lang w:eastAsia="en-US"/>
              </w:rPr>
            </w:pPr>
          </w:p>
        </w:tc>
      </w:tr>
      <w:tr w:rsidR="00A866DB" w:rsidRPr="00456798" w14:paraId="156513E3" w14:textId="77777777" w:rsidTr="00E14874">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0F7858A1" w14:textId="77777777" w:rsidR="00A866DB" w:rsidRPr="00A866DB" w:rsidRDefault="00A866DB" w:rsidP="00E14874">
            <w:pPr>
              <w:spacing w:line="260" w:lineRule="atLeast"/>
              <w:rPr>
                <w:rFonts w:ascii="Arial" w:hAnsi="Arial"/>
                <w:sz w:val="20"/>
                <w:szCs w:val="22"/>
                <w:lang w:eastAsia="en-US"/>
              </w:rPr>
            </w:pPr>
            <w:r w:rsidRPr="00A866DB">
              <w:rPr>
                <w:rFonts w:ascii="Arial" w:hAnsi="Arial"/>
                <w:sz w:val="20"/>
                <w:szCs w:val="22"/>
                <w:lang w:eastAsia="en-US"/>
              </w:rPr>
              <w:t>Kontaktna oseba naročnika (ime in priimek, e-naslov ter tel. št.)</w:t>
            </w:r>
          </w:p>
        </w:tc>
        <w:tc>
          <w:tcPr>
            <w:tcW w:w="4961" w:type="dxa"/>
            <w:tcBorders>
              <w:top w:val="single" w:sz="4" w:space="0" w:color="auto"/>
              <w:left w:val="single" w:sz="4" w:space="0" w:color="auto"/>
              <w:bottom w:val="single" w:sz="4" w:space="0" w:color="auto"/>
              <w:right w:val="single" w:sz="4" w:space="0" w:color="auto"/>
            </w:tcBorders>
            <w:vAlign w:val="center"/>
          </w:tcPr>
          <w:p w14:paraId="16ECCC44" w14:textId="77777777" w:rsidR="00A866DB" w:rsidRPr="00A866DB" w:rsidRDefault="00A866DB" w:rsidP="00E14874">
            <w:pPr>
              <w:spacing w:line="260" w:lineRule="atLeast"/>
              <w:rPr>
                <w:rFonts w:ascii="Arial" w:hAnsi="Arial"/>
                <w:sz w:val="20"/>
                <w:szCs w:val="22"/>
                <w:lang w:eastAsia="en-US"/>
              </w:rPr>
            </w:pPr>
          </w:p>
        </w:tc>
      </w:tr>
      <w:tr w:rsidR="00A866DB" w:rsidRPr="00456798" w14:paraId="5A9A91D3" w14:textId="77777777" w:rsidTr="00E14874">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61B8B45E" w14:textId="77777777" w:rsidR="00A866DB" w:rsidRPr="00A866DB" w:rsidRDefault="00A866DB" w:rsidP="00E14874">
            <w:pPr>
              <w:spacing w:line="260" w:lineRule="atLeast"/>
              <w:rPr>
                <w:rFonts w:ascii="Arial" w:hAnsi="Arial"/>
                <w:sz w:val="20"/>
                <w:szCs w:val="22"/>
                <w:lang w:eastAsia="en-US"/>
              </w:rPr>
            </w:pPr>
            <w:r w:rsidRPr="00A866DB">
              <w:rPr>
                <w:rFonts w:ascii="Arial" w:hAnsi="Arial"/>
                <w:sz w:val="20"/>
                <w:szCs w:val="22"/>
                <w:lang w:eastAsia="en-US"/>
              </w:rPr>
              <w:t xml:space="preserve">Obdobje izvedbe referenčnega projekta (od – do) </w:t>
            </w:r>
          </w:p>
        </w:tc>
        <w:tc>
          <w:tcPr>
            <w:tcW w:w="4961" w:type="dxa"/>
            <w:tcBorders>
              <w:top w:val="single" w:sz="4" w:space="0" w:color="auto"/>
              <w:left w:val="single" w:sz="4" w:space="0" w:color="auto"/>
              <w:bottom w:val="single" w:sz="4" w:space="0" w:color="auto"/>
              <w:right w:val="single" w:sz="4" w:space="0" w:color="auto"/>
            </w:tcBorders>
            <w:vAlign w:val="center"/>
          </w:tcPr>
          <w:p w14:paraId="05EC703D" w14:textId="77777777" w:rsidR="00A866DB" w:rsidRPr="00A866DB" w:rsidRDefault="00A866DB" w:rsidP="00E14874">
            <w:pPr>
              <w:spacing w:line="260" w:lineRule="atLeast"/>
              <w:rPr>
                <w:rFonts w:ascii="Arial" w:hAnsi="Arial"/>
                <w:sz w:val="20"/>
                <w:szCs w:val="22"/>
                <w:lang w:eastAsia="en-US"/>
              </w:rPr>
            </w:pPr>
          </w:p>
        </w:tc>
      </w:tr>
      <w:tr w:rsidR="00A866DB" w:rsidRPr="00456798" w14:paraId="050CD570" w14:textId="77777777" w:rsidTr="00E14874">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76D9384C" w14:textId="77777777" w:rsidR="00A866DB" w:rsidRPr="00A866DB" w:rsidRDefault="00A866DB" w:rsidP="00E14874">
            <w:pPr>
              <w:spacing w:line="260" w:lineRule="atLeast"/>
              <w:rPr>
                <w:rFonts w:ascii="Arial" w:hAnsi="Arial"/>
                <w:sz w:val="20"/>
                <w:szCs w:val="22"/>
                <w:lang w:eastAsia="en-US"/>
              </w:rPr>
            </w:pPr>
            <w:r w:rsidRPr="00A866DB">
              <w:rPr>
                <w:rFonts w:ascii="Arial" w:hAnsi="Arial"/>
                <w:sz w:val="20"/>
                <w:szCs w:val="22"/>
                <w:lang w:eastAsia="en-US"/>
              </w:rPr>
              <w:lastRenderedPageBreak/>
              <w:t>Krajši opis referenčnega projekta, iz katerega bo razvidno, ali po vsebini ustreza vsem zahtevam naročnika</w:t>
            </w:r>
          </w:p>
        </w:tc>
        <w:tc>
          <w:tcPr>
            <w:tcW w:w="4961" w:type="dxa"/>
            <w:tcBorders>
              <w:top w:val="single" w:sz="4" w:space="0" w:color="auto"/>
              <w:left w:val="single" w:sz="4" w:space="0" w:color="auto"/>
              <w:bottom w:val="single" w:sz="4" w:space="0" w:color="auto"/>
              <w:right w:val="single" w:sz="4" w:space="0" w:color="auto"/>
            </w:tcBorders>
            <w:vAlign w:val="center"/>
          </w:tcPr>
          <w:p w14:paraId="0651A3FD" w14:textId="77777777" w:rsidR="00A866DB" w:rsidRPr="00A866DB" w:rsidRDefault="00A866DB" w:rsidP="00E14874">
            <w:pPr>
              <w:spacing w:line="260" w:lineRule="atLeast"/>
              <w:rPr>
                <w:rFonts w:ascii="Arial" w:hAnsi="Arial"/>
                <w:sz w:val="20"/>
                <w:szCs w:val="22"/>
                <w:lang w:eastAsia="en-US"/>
              </w:rPr>
            </w:pPr>
          </w:p>
        </w:tc>
      </w:tr>
      <w:tr w:rsidR="00A866DB" w:rsidRPr="00461CC8" w14:paraId="55201C5F" w14:textId="77777777" w:rsidTr="00E14874">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5864E9D3" w14:textId="22927326" w:rsidR="00A866DB" w:rsidRPr="00A866DB" w:rsidRDefault="00A866DB" w:rsidP="005C2641">
            <w:pPr>
              <w:spacing w:line="260" w:lineRule="atLeast"/>
              <w:rPr>
                <w:rFonts w:ascii="Arial" w:hAnsi="Arial"/>
                <w:sz w:val="20"/>
                <w:szCs w:val="22"/>
                <w:lang w:eastAsia="en-US"/>
              </w:rPr>
            </w:pPr>
            <w:r w:rsidRPr="00A866DB">
              <w:rPr>
                <w:rFonts w:ascii="Arial" w:hAnsi="Arial"/>
                <w:sz w:val="20"/>
                <w:szCs w:val="22"/>
                <w:lang w:eastAsia="en-US"/>
              </w:rPr>
              <w:t xml:space="preserve">Vloga nominiranega kadra pri izvedbi referenčnega </w:t>
            </w:r>
            <w:r w:rsidR="005C2641">
              <w:rPr>
                <w:rFonts w:ascii="Arial" w:hAnsi="Arial"/>
                <w:sz w:val="20"/>
                <w:szCs w:val="22"/>
                <w:lang w:eastAsia="en-US"/>
              </w:rPr>
              <w:t>projekta</w:t>
            </w:r>
          </w:p>
        </w:tc>
        <w:tc>
          <w:tcPr>
            <w:tcW w:w="4961" w:type="dxa"/>
            <w:tcBorders>
              <w:top w:val="single" w:sz="4" w:space="0" w:color="auto"/>
              <w:left w:val="single" w:sz="4" w:space="0" w:color="auto"/>
              <w:bottom w:val="single" w:sz="4" w:space="0" w:color="auto"/>
              <w:right w:val="single" w:sz="4" w:space="0" w:color="auto"/>
            </w:tcBorders>
            <w:vAlign w:val="center"/>
          </w:tcPr>
          <w:p w14:paraId="326B3013" w14:textId="77777777" w:rsidR="00A866DB" w:rsidRPr="00A866DB" w:rsidRDefault="00A866DB" w:rsidP="00E14874">
            <w:pPr>
              <w:spacing w:line="260" w:lineRule="atLeast"/>
              <w:rPr>
                <w:rFonts w:ascii="Arial" w:hAnsi="Arial"/>
                <w:sz w:val="20"/>
                <w:szCs w:val="22"/>
                <w:lang w:eastAsia="en-US"/>
              </w:rPr>
            </w:pPr>
          </w:p>
        </w:tc>
      </w:tr>
    </w:tbl>
    <w:p w14:paraId="46708043" w14:textId="77777777" w:rsidR="001903C3" w:rsidRPr="00A61EF6" w:rsidRDefault="001903C3" w:rsidP="00AC404A">
      <w:pPr>
        <w:tabs>
          <w:tab w:val="center" w:pos="4320"/>
          <w:tab w:val="right" w:pos="8640"/>
        </w:tabs>
        <w:spacing w:line="260" w:lineRule="atLeast"/>
        <w:jc w:val="both"/>
        <w:rPr>
          <w:rFonts w:ascii="Arial" w:hAnsi="Arial" w:cs="Arial"/>
          <w:b/>
          <w:sz w:val="20"/>
          <w:szCs w:val="20"/>
          <w:lang w:eastAsia="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6"/>
        <w:gridCol w:w="4961"/>
      </w:tblGrid>
      <w:tr w:rsidR="00AC404A" w:rsidRPr="00A61EF6" w14:paraId="369DB889" w14:textId="77777777" w:rsidTr="001903C3">
        <w:trPr>
          <w:trHeight w:val="90"/>
          <w:jc w:val="center"/>
        </w:trPr>
        <w:tc>
          <w:tcPr>
            <w:tcW w:w="9067" w:type="dxa"/>
            <w:gridSpan w:val="2"/>
            <w:vAlign w:val="center"/>
          </w:tcPr>
          <w:p w14:paraId="64F56E84" w14:textId="77777777" w:rsidR="00AC404A" w:rsidRPr="00A61EF6" w:rsidRDefault="00AC404A" w:rsidP="00AE72DA">
            <w:pPr>
              <w:spacing w:line="260" w:lineRule="atLeast"/>
              <w:jc w:val="both"/>
              <w:rPr>
                <w:rFonts w:ascii="Arial" w:hAnsi="Arial"/>
                <w:b/>
                <w:sz w:val="20"/>
                <w:szCs w:val="22"/>
                <w:lang w:eastAsia="en-US"/>
              </w:rPr>
            </w:pPr>
            <w:r w:rsidRPr="00A61EF6">
              <w:rPr>
                <w:rFonts w:ascii="Arial" w:hAnsi="Arial"/>
                <w:b/>
                <w:sz w:val="20"/>
                <w:szCs w:val="22"/>
                <w:lang w:eastAsia="en-US"/>
              </w:rPr>
              <w:t>3. Razvijalec Microsoft tehnologij</w:t>
            </w:r>
          </w:p>
        </w:tc>
      </w:tr>
      <w:tr w:rsidR="001903C3" w:rsidRPr="00A61EF6" w14:paraId="476DB32C" w14:textId="77777777" w:rsidTr="001903C3">
        <w:trPr>
          <w:trHeight w:val="90"/>
          <w:jc w:val="center"/>
        </w:trPr>
        <w:tc>
          <w:tcPr>
            <w:tcW w:w="4106" w:type="dxa"/>
            <w:vAlign w:val="center"/>
          </w:tcPr>
          <w:p w14:paraId="5BBD3FE7" w14:textId="77777777" w:rsidR="001903C3" w:rsidRPr="00A61EF6" w:rsidRDefault="001903C3" w:rsidP="00AE72DA">
            <w:pPr>
              <w:spacing w:line="260" w:lineRule="atLeast"/>
              <w:rPr>
                <w:rFonts w:ascii="Arial" w:hAnsi="Arial"/>
                <w:sz w:val="20"/>
                <w:szCs w:val="22"/>
                <w:lang w:eastAsia="en-US"/>
              </w:rPr>
            </w:pPr>
            <w:r w:rsidRPr="00A61EF6">
              <w:rPr>
                <w:rFonts w:ascii="Arial" w:hAnsi="Arial"/>
                <w:sz w:val="20"/>
                <w:szCs w:val="22"/>
                <w:lang w:eastAsia="en-US"/>
              </w:rPr>
              <w:t>Ime in priimek</w:t>
            </w:r>
          </w:p>
        </w:tc>
        <w:tc>
          <w:tcPr>
            <w:tcW w:w="4961" w:type="dxa"/>
            <w:vAlign w:val="center"/>
          </w:tcPr>
          <w:p w14:paraId="06495C7C" w14:textId="77777777" w:rsidR="001903C3" w:rsidRPr="00A61EF6" w:rsidRDefault="001903C3" w:rsidP="00AE72DA">
            <w:pPr>
              <w:spacing w:line="260" w:lineRule="atLeast"/>
              <w:rPr>
                <w:rFonts w:ascii="Arial" w:hAnsi="Arial"/>
                <w:sz w:val="20"/>
                <w:szCs w:val="22"/>
                <w:lang w:eastAsia="en-US"/>
              </w:rPr>
            </w:pPr>
          </w:p>
        </w:tc>
      </w:tr>
      <w:tr w:rsidR="001903C3" w:rsidRPr="00461CC8" w14:paraId="476ECE91" w14:textId="77777777" w:rsidTr="001903C3">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567F8CAE" w14:textId="77777777" w:rsidR="001903C3" w:rsidRPr="001903C3" w:rsidRDefault="001903C3" w:rsidP="00AE72DA">
            <w:pPr>
              <w:spacing w:line="260" w:lineRule="atLeast"/>
              <w:rPr>
                <w:rFonts w:ascii="Arial" w:hAnsi="Arial"/>
                <w:sz w:val="20"/>
                <w:szCs w:val="22"/>
                <w:lang w:eastAsia="en-US"/>
              </w:rPr>
            </w:pPr>
            <w:r w:rsidRPr="001903C3">
              <w:rPr>
                <w:rFonts w:ascii="Arial" w:hAnsi="Arial"/>
                <w:sz w:val="20"/>
                <w:szCs w:val="22"/>
                <w:lang w:eastAsia="en-US"/>
              </w:rPr>
              <w:t>Zaposlen pri ponudniku/soponudniku oz. navedba delodajalca</w:t>
            </w:r>
          </w:p>
        </w:tc>
        <w:tc>
          <w:tcPr>
            <w:tcW w:w="4961" w:type="dxa"/>
            <w:tcBorders>
              <w:top w:val="single" w:sz="4" w:space="0" w:color="auto"/>
              <w:left w:val="single" w:sz="4" w:space="0" w:color="auto"/>
              <w:bottom w:val="single" w:sz="4" w:space="0" w:color="auto"/>
              <w:right w:val="single" w:sz="4" w:space="0" w:color="auto"/>
            </w:tcBorders>
            <w:vAlign w:val="center"/>
          </w:tcPr>
          <w:p w14:paraId="7644C60D" w14:textId="77777777" w:rsidR="001903C3" w:rsidRPr="001903C3" w:rsidRDefault="001903C3" w:rsidP="00AE72DA">
            <w:pPr>
              <w:spacing w:line="260" w:lineRule="atLeast"/>
              <w:rPr>
                <w:rFonts w:ascii="Arial" w:hAnsi="Arial"/>
                <w:sz w:val="20"/>
                <w:szCs w:val="22"/>
                <w:lang w:eastAsia="en-US"/>
              </w:rPr>
            </w:pPr>
          </w:p>
        </w:tc>
      </w:tr>
      <w:tr w:rsidR="001903C3" w:rsidRPr="00461CC8" w14:paraId="0EEBDA56" w14:textId="77777777" w:rsidTr="001903C3">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00F7759C" w14:textId="77777777" w:rsidR="001903C3" w:rsidRPr="001903C3" w:rsidRDefault="001903C3" w:rsidP="00AE72DA">
            <w:pPr>
              <w:spacing w:line="260" w:lineRule="atLeast"/>
              <w:rPr>
                <w:rFonts w:ascii="Arial" w:hAnsi="Arial"/>
                <w:sz w:val="20"/>
                <w:szCs w:val="22"/>
                <w:lang w:eastAsia="en-US"/>
              </w:rPr>
            </w:pPr>
            <w:r w:rsidRPr="001903C3">
              <w:rPr>
                <w:rFonts w:ascii="Arial" w:hAnsi="Arial"/>
                <w:sz w:val="20"/>
                <w:szCs w:val="22"/>
                <w:lang w:eastAsia="en-US"/>
              </w:rPr>
              <w:t>Stopnja in smer dosežene izobrazbe ter navedba izobraževalne institucije</w:t>
            </w:r>
          </w:p>
        </w:tc>
        <w:tc>
          <w:tcPr>
            <w:tcW w:w="4961" w:type="dxa"/>
            <w:tcBorders>
              <w:top w:val="single" w:sz="4" w:space="0" w:color="auto"/>
              <w:left w:val="single" w:sz="4" w:space="0" w:color="auto"/>
              <w:bottom w:val="single" w:sz="4" w:space="0" w:color="auto"/>
              <w:right w:val="single" w:sz="4" w:space="0" w:color="auto"/>
            </w:tcBorders>
            <w:vAlign w:val="center"/>
          </w:tcPr>
          <w:p w14:paraId="3067887C" w14:textId="77777777" w:rsidR="001903C3" w:rsidRPr="001903C3" w:rsidRDefault="001903C3" w:rsidP="00AE72DA">
            <w:pPr>
              <w:spacing w:line="260" w:lineRule="atLeast"/>
              <w:rPr>
                <w:rFonts w:ascii="Arial" w:hAnsi="Arial"/>
                <w:sz w:val="20"/>
                <w:szCs w:val="22"/>
                <w:lang w:eastAsia="en-US"/>
              </w:rPr>
            </w:pPr>
          </w:p>
        </w:tc>
      </w:tr>
      <w:tr w:rsidR="001903C3" w:rsidRPr="00A61EF6" w14:paraId="174AE4B7" w14:textId="77777777" w:rsidTr="001903C3">
        <w:trPr>
          <w:trHeight w:val="90"/>
          <w:jc w:val="center"/>
        </w:trPr>
        <w:tc>
          <w:tcPr>
            <w:tcW w:w="4106" w:type="dxa"/>
            <w:vAlign w:val="center"/>
          </w:tcPr>
          <w:p w14:paraId="335CDD16" w14:textId="77777777" w:rsidR="001903C3" w:rsidRPr="00EB2F0A" w:rsidRDefault="001903C3" w:rsidP="00AE72DA">
            <w:pPr>
              <w:spacing w:line="260" w:lineRule="atLeast"/>
              <w:rPr>
                <w:rFonts w:ascii="Arial" w:hAnsi="Arial"/>
                <w:sz w:val="20"/>
                <w:szCs w:val="22"/>
                <w:lang w:eastAsia="en-US"/>
              </w:rPr>
            </w:pPr>
            <w:r w:rsidRPr="00EB2F0A">
              <w:rPr>
                <w:rFonts w:ascii="Arial" w:hAnsi="Arial"/>
                <w:sz w:val="20"/>
                <w:szCs w:val="22"/>
                <w:lang w:eastAsia="en-US"/>
              </w:rPr>
              <w:t>Število let delovnih izkušenj in navedba izkušenj (zahteva iz 2. alineje)</w:t>
            </w:r>
          </w:p>
        </w:tc>
        <w:tc>
          <w:tcPr>
            <w:tcW w:w="4961" w:type="dxa"/>
            <w:vAlign w:val="center"/>
          </w:tcPr>
          <w:p w14:paraId="0C9A5210" w14:textId="77777777" w:rsidR="001903C3" w:rsidRPr="00A61EF6" w:rsidRDefault="001903C3" w:rsidP="00AE72DA">
            <w:pPr>
              <w:spacing w:line="260" w:lineRule="atLeast"/>
              <w:rPr>
                <w:rFonts w:ascii="Arial" w:hAnsi="Arial"/>
                <w:sz w:val="20"/>
                <w:szCs w:val="22"/>
                <w:lang w:eastAsia="en-US"/>
              </w:rPr>
            </w:pPr>
          </w:p>
        </w:tc>
      </w:tr>
      <w:tr w:rsidR="001903C3" w:rsidRPr="00A61EF6" w14:paraId="58DD6FE6" w14:textId="77777777" w:rsidTr="001903C3">
        <w:trPr>
          <w:trHeight w:val="90"/>
          <w:jc w:val="center"/>
        </w:trPr>
        <w:tc>
          <w:tcPr>
            <w:tcW w:w="4106" w:type="dxa"/>
            <w:vAlign w:val="center"/>
          </w:tcPr>
          <w:p w14:paraId="2F34FD19" w14:textId="77777777" w:rsidR="001903C3" w:rsidRPr="00EB2F0A" w:rsidRDefault="001903C3" w:rsidP="001903C3">
            <w:pPr>
              <w:spacing w:line="260" w:lineRule="atLeast"/>
              <w:rPr>
                <w:rFonts w:ascii="Arial" w:hAnsi="Arial"/>
                <w:sz w:val="20"/>
                <w:szCs w:val="22"/>
                <w:lang w:eastAsia="en-US"/>
              </w:rPr>
            </w:pPr>
            <w:r w:rsidRPr="00EB2F0A">
              <w:rPr>
                <w:rFonts w:ascii="Arial" w:hAnsi="Arial"/>
                <w:sz w:val="20"/>
                <w:szCs w:val="22"/>
                <w:lang w:eastAsia="en-US"/>
              </w:rPr>
              <w:t xml:space="preserve">Število let delovnih izkušenj in navedba izkušenj (zahteva iz </w:t>
            </w:r>
            <w:r>
              <w:rPr>
                <w:rFonts w:ascii="Arial" w:hAnsi="Arial"/>
                <w:sz w:val="20"/>
                <w:szCs w:val="22"/>
                <w:lang w:eastAsia="en-US"/>
              </w:rPr>
              <w:t>3</w:t>
            </w:r>
            <w:r w:rsidRPr="00EB2F0A">
              <w:rPr>
                <w:rFonts w:ascii="Arial" w:hAnsi="Arial"/>
                <w:sz w:val="20"/>
                <w:szCs w:val="22"/>
                <w:lang w:eastAsia="en-US"/>
              </w:rPr>
              <w:t>. alineje)</w:t>
            </w:r>
          </w:p>
        </w:tc>
        <w:tc>
          <w:tcPr>
            <w:tcW w:w="4961" w:type="dxa"/>
            <w:vAlign w:val="center"/>
          </w:tcPr>
          <w:p w14:paraId="1EDE7FE6" w14:textId="77777777" w:rsidR="001903C3" w:rsidRPr="00A61EF6" w:rsidRDefault="001903C3" w:rsidP="00AE72DA">
            <w:pPr>
              <w:spacing w:line="260" w:lineRule="atLeast"/>
              <w:rPr>
                <w:rFonts w:ascii="Arial" w:hAnsi="Arial"/>
                <w:sz w:val="20"/>
                <w:szCs w:val="22"/>
                <w:lang w:eastAsia="en-US"/>
              </w:rPr>
            </w:pPr>
          </w:p>
        </w:tc>
      </w:tr>
    </w:tbl>
    <w:p w14:paraId="421AA01F" w14:textId="77777777" w:rsidR="00AC404A" w:rsidRDefault="00AC404A" w:rsidP="00AC404A">
      <w:pPr>
        <w:tabs>
          <w:tab w:val="center" w:pos="4320"/>
          <w:tab w:val="right" w:pos="8640"/>
        </w:tabs>
        <w:spacing w:line="260" w:lineRule="atLeast"/>
        <w:jc w:val="both"/>
        <w:rPr>
          <w:rFonts w:ascii="Arial" w:hAnsi="Arial" w:cs="Arial"/>
          <w:b/>
          <w:sz w:val="20"/>
          <w:szCs w:val="20"/>
          <w:lang w:eastAsia="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6"/>
        <w:gridCol w:w="4961"/>
      </w:tblGrid>
      <w:tr w:rsidR="001903C3" w:rsidRPr="00A61EF6" w14:paraId="7ACB9D67" w14:textId="77777777" w:rsidTr="00AE72DA">
        <w:trPr>
          <w:trHeight w:val="90"/>
          <w:jc w:val="center"/>
        </w:trPr>
        <w:tc>
          <w:tcPr>
            <w:tcW w:w="9067" w:type="dxa"/>
            <w:gridSpan w:val="2"/>
            <w:vAlign w:val="center"/>
          </w:tcPr>
          <w:p w14:paraId="127DAFBD" w14:textId="77777777" w:rsidR="001903C3" w:rsidRPr="00A61EF6" w:rsidRDefault="001903C3" w:rsidP="001903C3">
            <w:pPr>
              <w:spacing w:line="260" w:lineRule="atLeast"/>
              <w:jc w:val="both"/>
              <w:rPr>
                <w:rFonts w:ascii="Arial" w:hAnsi="Arial"/>
                <w:b/>
                <w:sz w:val="20"/>
                <w:szCs w:val="22"/>
                <w:lang w:eastAsia="en-US"/>
              </w:rPr>
            </w:pPr>
            <w:r>
              <w:rPr>
                <w:rFonts w:ascii="Arial" w:hAnsi="Arial"/>
                <w:b/>
                <w:sz w:val="20"/>
                <w:szCs w:val="22"/>
                <w:lang w:eastAsia="en-US"/>
              </w:rPr>
              <w:t>4</w:t>
            </w:r>
            <w:r w:rsidRPr="00A61EF6">
              <w:rPr>
                <w:rFonts w:ascii="Arial" w:hAnsi="Arial"/>
                <w:b/>
                <w:sz w:val="20"/>
                <w:szCs w:val="22"/>
                <w:lang w:eastAsia="en-US"/>
              </w:rPr>
              <w:t xml:space="preserve">. </w:t>
            </w:r>
            <w:r>
              <w:rPr>
                <w:rFonts w:ascii="Arial" w:hAnsi="Arial"/>
                <w:b/>
                <w:sz w:val="20"/>
                <w:szCs w:val="22"/>
                <w:lang w:eastAsia="en-US"/>
              </w:rPr>
              <w:t>Dodatni pogoj</w:t>
            </w:r>
          </w:p>
        </w:tc>
      </w:tr>
      <w:tr w:rsidR="00B65806" w:rsidRPr="00A61EF6" w14:paraId="63A44CC9" w14:textId="77777777" w:rsidTr="00E14874">
        <w:trPr>
          <w:trHeight w:val="90"/>
          <w:jc w:val="center"/>
        </w:trPr>
        <w:tc>
          <w:tcPr>
            <w:tcW w:w="9067" w:type="dxa"/>
            <w:gridSpan w:val="2"/>
            <w:vAlign w:val="center"/>
          </w:tcPr>
          <w:p w14:paraId="0D893433" w14:textId="1E4192E6" w:rsidR="00B65806" w:rsidRPr="00A61EF6" w:rsidRDefault="00B65806" w:rsidP="00AE72DA">
            <w:pPr>
              <w:spacing w:line="260" w:lineRule="atLeast"/>
              <w:rPr>
                <w:rFonts w:ascii="Arial" w:hAnsi="Arial"/>
                <w:sz w:val="20"/>
                <w:szCs w:val="22"/>
                <w:lang w:eastAsia="en-US"/>
              </w:rPr>
            </w:pPr>
            <w:r w:rsidRPr="00601017">
              <w:rPr>
                <w:rFonts w:ascii="Arial" w:hAnsi="Arial" w:cs="Arial"/>
                <w:sz w:val="20"/>
                <w:szCs w:val="20"/>
              </w:rPr>
              <w:t>Microsoft Certified Professional Developer ali Microsoft Certified Solutions Developer</w:t>
            </w:r>
          </w:p>
        </w:tc>
      </w:tr>
      <w:tr w:rsidR="001903C3" w:rsidRPr="00A61EF6" w14:paraId="7ADC5D09" w14:textId="77777777" w:rsidTr="00B65806">
        <w:trPr>
          <w:trHeight w:val="245"/>
          <w:jc w:val="center"/>
        </w:trPr>
        <w:tc>
          <w:tcPr>
            <w:tcW w:w="4106" w:type="dxa"/>
            <w:vAlign w:val="center"/>
          </w:tcPr>
          <w:p w14:paraId="3122A711" w14:textId="1D9A75E2" w:rsidR="001903C3" w:rsidRPr="00601017" w:rsidRDefault="00B65806" w:rsidP="00AE72DA">
            <w:pPr>
              <w:spacing w:line="260" w:lineRule="atLeast"/>
              <w:rPr>
                <w:rFonts w:ascii="Arial" w:hAnsi="Arial" w:cs="Arial"/>
                <w:sz w:val="20"/>
                <w:szCs w:val="20"/>
              </w:rPr>
            </w:pPr>
            <w:r w:rsidRPr="00B65806">
              <w:rPr>
                <w:rFonts w:ascii="Arial" w:hAnsi="Arial" w:cs="Arial"/>
                <w:sz w:val="20"/>
                <w:szCs w:val="20"/>
              </w:rPr>
              <w:t>Ime in priimek nominiranega kadra</w:t>
            </w:r>
          </w:p>
        </w:tc>
        <w:tc>
          <w:tcPr>
            <w:tcW w:w="4961" w:type="dxa"/>
            <w:vAlign w:val="center"/>
          </w:tcPr>
          <w:p w14:paraId="19700E2C" w14:textId="77777777" w:rsidR="001903C3" w:rsidRPr="00A61EF6" w:rsidRDefault="001903C3" w:rsidP="00AE72DA">
            <w:pPr>
              <w:spacing w:line="260" w:lineRule="atLeast"/>
              <w:rPr>
                <w:rFonts w:ascii="Arial" w:hAnsi="Arial"/>
                <w:sz w:val="20"/>
                <w:szCs w:val="22"/>
                <w:lang w:eastAsia="en-US"/>
              </w:rPr>
            </w:pPr>
          </w:p>
        </w:tc>
      </w:tr>
      <w:tr w:rsidR="00321B94" w:rsidRPr="00A61EF6" w14:paraId="024DB6E4" w14:textId="77777777" w:rsidTr="00E14874">
        <w:trPr>
          <w:trHeight w:val="90"/>
          <w:jc w:val="center"/>
        </w:trPr>
        <w:tc>
          <w:tcPr>
            <w:tcW w:w="9067" w:type="dxa"/>
            <w:gridSpan w:val="2"/>
            <w:vAlign w:val="center"/>
          </w:tcPr>
          <w:p w14:paraId="1BA0C90D" w14:textId="77777777" w:rsidR="00321B94" w:rsidRPr="00A61EF6" w:rsidRDefault="00321B94" w:rsidP="00AE72DA">
            <w:pPr>
              <w:spacing w:line="260" w:lineRule="atLeast"/>
              <w:rPr>
                <w:rFonts w:ascii="Arial" w:hAnsi="Arial"/>
                <w:sz w:val="20"/>
                <w:szCs w:val="22"/>
                <w:lang w:eastAsia="en-US"/>
              </w:rPr>
            </w:pPr>
          </w:p>
        </w:tc>
      </w:tr>
      <w:tr w:rsidR="00B65806" w:rsidRPr="00A61EF6" w14:paraId="10FB623C" w14:textId="77777777" w:rsidTr="00E14874">
        <w:trPr>
          <w:trHeight w:val="90"/>
          <w:jc w:val="center"/>
        </w:trPr>
        <w:tc>
          <w:tcPr>
            <w:tcW w:w="9067" w:type="dxa"/>
            <w:gridSpan w:val="2"/>
            <w:vAlign w:val="center"/>
          </w:tcPr>
          <w:p w14:paraId="692A25DC" w14:textId="58F3A4BB" w:rsidR="00B65806" w:rsidRPr="00155FB0" w:rsidRDefault="00B65806" w:rsidP="00AE72DA">
            <w:pPr>
              <w:spacing w:line="260" w:lineRule="atLeast"/>
              <w:rPr>
                <w:rFonts w:ascii="Arial" w:hAnsi="Arial"/>
                <w:sz w:val="20"/>
                <w:szCs w:val="22"/>
                <w:highlight w:val="yellow"/>
                <w:lang w:eastAsia="en-US"/>
              </w:rPr>
            </w:pPr>
            <w:r w:rsidRPr="00601017">
              <w:rPr>
                <w:rFonts w:ascii="Arial" w:hAnsi="Arial" w:cs="Arial"/>
                <w:sz w:val="20"/>
                <w:szCs w:val="20"/>
              </w:rPr>
              <w:t>Microsoft Certified Technology Specialist (MCTS) .NET Framework</w:t>
            </w:r>
          </w:p>
        </w:tc>
      </w:tr>
      <w:tr w:rsidR="00B65806" w:rsidRPr="00A61EF6" w14:paraId="06BC895A" w14:textId="77777777" w:rsidTr="00E14874">
        <w:trPr>
          <w:trHeight w:val="245"/>
          <w:jc w:val="center"/>
        </w:trPr>
        <w:tc>
          <w:tcPr>
            <w:tcW w:w="4106" w:type="dxa"/>
            <w:vAlign w:val="center"/>
          </w:tcPr>
          <w:p w14:paraId="4184A241" w14:textId="77777777" w:rsidR="00B65806" w:rsidRPr="00601017" w:rsidRDefault="00B65806" w:rsidP="00E14874">
            <w:pPr>
              <w:spacing w:line="260" w:lineRule="atLeast"/>
              <w:rPr>
                <w:rFonts w:ascii="Arial" w:hAnsi="Arial" w:cs="Arial"/>
                <w:sz w:val="20"/>
                <w:szCs w:val="20"/>
              </w:rPr>
            </w:pPr>
            <w:r w:rsidRPr="00B65806">
              <w:rPr>
                <w:rFonts w:ascii="Arial" w:hAnsi="Arial" w:cs="Arial"/>
                <w:sz w:val="20"/>
                <w:szCs w:val="20"/>
              </w:rPr>
              <w:t>Ime in priimek nominiranega kadra</w:t>
            </w:r>
          </w:p>
        </w:tc>
        <w:tc>
          <w:tcPr>
            <w:tcW w:w="4961" w:type="dxa"/>
            <w:vAlign w:val="center"/>
          </w:tcPr>
          <w:p w14:paraId="18516C83" w14:textId="77777777" w:rsidR="00B65806" w:rsidRPr="00A61EF6" w:rsidRDefault="00B65806" w:rsidP="00E14874">
            <w:pPr>
              <w:spacing w:line="260" w:lineRule="atLeast"/>
              <w:rPr>
                <w:rFonts w:ascii="Arial" w:hAnsi="Arial"/>
                <w:sz w:val="20"/>
                <w:szCs w:val="22"/>
                <w:lang w:eastAsia="en-US"/>
              </w:rPr>
            </w:pPr>
          </w:p>
        </w:tc>
      </w:tr>
    </w:tbl>
    <w:p w14:paraId="77139BDF" w14:textId="77777777" w:rsidR="00AC404A" w:rsidRDefault="00AC404A" w:rsidP="00AC404A">
      <w:pPr>
        <w:tabs>
          <w:tab w:val="center" w:pos="4320"/>
          <w:tab w:val="right" w:pos="8640"/>
        </w:tabs>
        <w:spacing w:line="260" w:lineRule="atLeast"/>
        <w:jc w:val="both"/>
        <w:rPr>
          <w:rFonts w:ascii="Arial" w:hAnsi="Arial" w:cs="Arial"/>
          <w:b/>
          <w:sz w:val="20"/>
          <w:szCs w:val="20"/>
          <w:lang w:eastAsia="en-US"/>
        </w:rPr>
      </w:pPr>
    </w:p>
    <w:p w14:paraId="464FBC3D" w14:textId="77777777" w:rsidR="00AC404A" w:rsidRPr="00A61EF6" w:rsidRDefault="00AC404A" w:rsidP="00AC404A">
      <w:pPr>
        <w:tabs>
          <w:tab w:val="center" w:pos="4320"/>
          <w:tab w:val="right" w:pos="8640"/>
        </w:tabs>
        <w:spacing w:line="260" w:lineRule="atLeast"/>
        <w:jc w:val="both"/>
        <w:rPr>
          <w:rFonts w:ascii="Arial" w:hAnsi="Arial" w:cs="Arial"/>
          <w:b/>
          <w:sz w:val="20"/>
          <w:szCs w:val="20"/>
          <w:lang w:eastAsia="en-US"/>
        </w:rPr>
      </w:pPr>
    </w:p>
    <w:tbl>
      <w:tblPr>
        <w:tblW w:w="9072" w:type="dxa"/>
        <w:tblInd w:w="137" w:type="dxa"/>
        <w:tblLook w:val="01E0" w:firstRow="1" w:lastRow="1" w:firstColumn="1" w:lastColumn="1" w:noHBand="0" w:noVBand="0"/>
      </w:tblPr>
      <w:tblGrid>
        <w:gridCol w:w="4111"/>
        <w:gridCol w:w="4961"/>
      </w:tblGrid>
      <w:tr w:rsidR="00AC404A" w:rsidRPr="00A61EF6" w14:paraId="44252015" w14:textId="77777777" w:rsidTr="00AE72DA">
        <w:tc>
          <w:tcPr>
            <w:tcW w:w="4111" w:type="dxa"/>
            <w:tcBorders>
              <w:top w:val="single" w:sz="4" w:space="0" w:color="auto"/>
              <w:left w:val="single" w:sz="4" w:space="0" w:color="auto"/>
              <w:bottom w:val="single" w:sz="4" w:space="0" w:color="auto"/>
              <w:right w:val="single" w:sz="4" w:space="0" w:color="auto"/>
            </w:tcBorders>
          </w:tcPr>
          <w:p w14:paraId="7BF53E4F" w14:textId="77777777" w:rsidR="00AC404A" w:rsidRPr="00A61EF6" w:rsidRDefault="00AC404A" w:rsidP="00AE72DA">
            <w:pPr>
              <w:spacing w:line="260" w:lineRule="atLeast"/>
              <w:rPr>
                <w:rFonts w:ascii="Arial" w:hAnsi="Arial"/>
                <w:i/>
                <w:iCs/>
                <w:sz w:val="20"/>
                <w:highlight w:val="yellow"/>
                <w:lang w:eastAsia="en-US"/>
              </w:rPr>
            </w:pPr>
          </w:p>
        </w:tc>
        <w:tc>
          <w:tcPr>
            <w:tcW w:w="4961" w:type="dxa"/>
            <w:tcBorders>
              <w:top w:val="single" w:sz="4" w:space="0" w:color="auto"/>
              <w:left w:val="single" w:sz="4" w:space="0" w:color="auto"/>
              <w:bottom w:val="single" w:sz="4" w:space="0" w:color="auto"/>
              <w:right w:val="single" w:sz="4" w:space="0" w:color="auto"/>
            </w:tcBorders>
          </w:tcPr>
          <w:p w14:paraId="0A6447DA" w14:textId="77777777" w:rsidR="00AC404A" w:rsidRPr="00A61EF6" w:rsidRDefault="00AC404A" w:rsidP="00AE72DA">
            <w:pPr>
              <w:spacing w:before="60" w:after="60" w:line="260" w:lineRule="atLeast"/>
              <w:ind w:right="-108"/>
              <w:rPr>
                <w:rFonts w:ascii="Arial" w:hAnsi="Arial"/>
                <w:b/>
                <w:bCs/>
                <w:iCs/>
                <w:sz w:val="20"/>
                <w:szCs w:val="20"/>
                <w:lang w:eastAsia="en-US"/>
              </w:rPr>
            </w:pPr>
            <w:r w:rsidRPr="00A61EF6">
              <w:rPr>
                <w:rFonts w:ascii="Arial" w:hAnsi="Arial"/>
                <w:b/>
                <w:bCs/>
                <w:iCs/>
                <w:sz w:val="20"/>
                <w:szCs w:val="20"/>
                <w:lang w:eastAsia="en-US"/>
              </w:rPr>
              <w:t>S podpisom izjave pod kazensko in materialno odgovornostjo izjavljamo, da so navedeni podatki resnični in da bomo v primeru preverjanja s strani naročnika to dokazali z ustreznimi listinami.</w:t>
            </w:r>
          </w:p>
        </w:tc>
      </w:tr>
      <w:tr w:rsidR="00AC404A" w:rsidRPr="00A61EF6" w14:paraId="76115201" w14:textId="77777777" w:rsidTr="00AE72DA">
        <w:tc>
          <w:tcPr>
            <w:tcW w:w="4111" w:type="dxa"/>
            <w:tcBorders>
              <w:top w:val="single" w:sz="4" w:space="0" w:color="auto"/>
              <w:left w:val="single" w:sz="4" w:space="0" w:color="auto"/>
              <w:bottom w:val="single" w:sz="4" w:space="0" w:color="auto"/>
              <w:right w:val="single" w:sz="4" w:space="0" w:color="auto"/>
            </w:tcBorders>
          </w:tcPr>
          <w:p w14:paraId="5F4C8DB5" w14:textId="77777777" w:rsidR="00AC404A" w:rsidRPr="00A61EF6" w:rsidRDefault="00AC404A" w:rsidP="00AE72DA">
            <w:pPr>
              <w:spacing w:line="260" w:lineRule="atLeast"/>
              <w:rPr>
                <w:rFonts w:ascii="Arial" w:hAnsi="Arial"/>
                <w:i/>
                <w:iCs/>
                <w:sz w:val="20"/>
                <w:lang w:eastAsia="en-US"/>
              </w:rPr>
            </w:pPr>
            <w:r w:rsidRPr="00A61EF6">
              <w:rPr>
                <w:rFonts w:ascii="Arial" w:hAnsi="Arial"/>
                <w:b/>
                <w:i/>
                <w:iCs/>
                <w:sz w:val="20"/>
                <w:lang w:eastAsia="en-US"/>
              </w:rPr>
              <w:t>Podpis ponudnika oziroma vodilnega partnerja iz skupine ponudnikov</w:t>
            </w:r>
            <w:r w:rsidRPr="00A61EF6">
              <w:rPr>
                <w:rFonts w:ascii="Arial" w:hAnsi="Arial"/>
                <w:i/>
                <w:iCs/>
                <w:sz w:val="20"/>
                <w:lang w:eastAsia="en-US"/>
              </w:rPr>
              <w:t xml:space="preserve"> (</w:t>
            </w:r>
            <w:r w:rsidRPr="00A61EF6">
              <w:rPr>
                <w:rFonts w:ascii="Arial" w:hAnsi="Arial"/>
                <w:i/>
                <w:iCs/>
                <w:sz w:val="16"/>
                <w:szCs w:val="16"/>
                <w:lang w:eastAsia="en-US"/>
              </w:rPr>
              <w:t>ime in priimek – s tiskanimi črkami,  e-naslov,  telefonska številka in lastnoročni podpis</w:t>
            </w:r>
            <w:r>
              <w:rPr>
                <w:rFonts w:ascii="Arial" w:hAnsi="Arial"/>
                <w:i/>
                <w:iCs/>
                <w:sz w:val="16"/>
                <w:szCs w:val="16"/>
                <w:lang w:eastAsia="en-US"/>
              </w:rPr>
              <w:t xml:space="preserve">, </w:t>
            </w:r>
            <w:r w:rsidRPr="00A61EF6">
              <w:rPr>
                <w:rFonts w:ascii="Arial" w:hAnsi="Arial"/>
                <w:i/>
                <w:iCs/>
                <w:sz w:val="16"/>
                <w:szCs w:val="16"/>
                <w:lang w:eastAsia="en-US"/>
              </w:rPr>
              <w:t xml:space="preserve"> datum podpisa</w:t>
            </w:r>
            <w:r>
              <w:rPr>
                <w:rFonts w:ascii="Arial" w:hAnsi="Arial"/>
                <w:i/>
                <w:iCs/>
                <w:sz w:val="20"/>
                <w:lang w:eastAsia="en-US"/>
              </w:rPr>
              <w:t>)</w:t>
            </w:r>
          </w:p>
        </w:tc>
        <w:tc>
          <w:tcPr>
            <w:tcW w:w="4961" w:type="dxa"/>
            <w:tcBorders>
              <w:top w:val="single" w:sz="4" w:space="0" w:color="auto"/>
              <w:left w:val="single" w:sz="4" w:space="0" w:color="auto"/>
              <w:bottom w:val="single" w:sz="4" w:space="0" w:color="auto"/>
              <w:right w:val="single" w:sz="4" w:space="0" w:color="auto"/>
            </w:tcBorders>
          </w:tcPr>
          <w:p w14:paraId="16E54EEB" w14:textId="77777777" w:rsidR="00AC404A" w:rsidRPr="00A61EF6" w:rsidRDefault="00AC404A" w:rsidP="00AE72DA">
            <w:pPr>
              <w:spacing w:before="60" w:after="60" w:line="260" w:lineRule="atLeast"/>
              <w:rPr>
                <w:rFonts w:ascii="Arial" w:hAnsi="Arial"/>
                <w:b/>
                <w:bCs/>
                <w:iCs/>
                <w:sz w:val="20"/>
                <w:szCs w:val="20"/>
                <w:lang w:eastAsia="en-US"/>
              </w:rPr>
            </w:pPr>
          </w:p>
        </w:tc>
      </w:tr>
    </w:tbl>
    <w:p w14:paraId="1183D8E4" w14:textId="77777777" w:rsidR="00AC404A" w:rsidRDefault="00AC404A" w:rsidP="00AC404A">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5"/>
      </w:tblGrid>
      <w:tr w:rsidR="00AC404A" w:rsidRPr="002C06F9" w14:paraId="314EA625" w14:textId="77777777" w:rsidTr="00AE72DA">
        <w:trPr>
          <w:trHeight w:val="340"/>
        </w:trPr>
        <w:tc>
          <w:tcPr>
            <w:tcW w:w="9065" w:type="dxa"/>
            <w:shd w:val="clear" w:color="auto" w:fill="auto"/>
            <w:vAlign w:val="center"/>
          </w:tcPr>
          <w:p w14:paraId="0A24654B" w14:textId="77777777" w:rsidR="00AC404A" w:rsidRPr="002C06F9" w:rsidRDefault="00AC404A" w:rsidP="00AE72DA">
            <w:pPr>
              <w:spacing w:line="260" w:lineRule="atLeast"/>
              <w:rPr>
                <w:rFonts w:ascii="Arial" w:hAnsi="Arial" w:cs="Arial"/>
                <w:b/>
                <w:sz w:val="20"/>
                <w:szCs w:val="20"/>
                <w:lang w:eastAsia="en-US"/>
              </w:rPr>
            </w:pPr>
            <w:r w:rsidRPr="002C06F9">
              <w:rPr>
                <w:rFonts w:ascii="Arial" w:hAnsi="Arial" w:cs="Arial"/>
                <w:b/>
                <w:sz w:val="20"/>
                <w:szCs w:val="20"/>
                <w:lang w:eastAsia="en-US"/>
              </w:rPr>
              <w:lastRenderedPageBreak/>
              <w:br w:type="page"/>
              <w:t>Obrazec 3A: IZJAVA REFERENČNEGA NAROČNIKA – reference kadra</w:t>
            </w:r>
          </w:p>
        </w:tc>
      </w:tr>
    </w:tbl>
    <w:p w14:paraId="3148A040" w14:textId="77777777" w:rsidR="00AC404A" w:rsidRDefault="00AC404A" w:rsidP="00AC404A">
      <w:pPr>
        <w:spacing w:line="360" w:lineRule="auto"/>
        <w:rPr>
          <w:rFonts w:ascii="Arial" w:hAnsi="Arial" w:cs="Arial"/>
          <w:i/>
          <w:sz w:val="20"/>
          <w:szCs w:val="20"/>
          <w:lang w:eastAsia="en-US"/>
        </w:rPr>
      </w:pPr>
    </w:p>
    <w:p w14:paraId="4A3883AD" w14:textId="77777777" w:rsidR="00AC404A" w:rsidRPr="002D66AD" w:rsidRDefault="00AC404A" w:rsidP="00AC404A">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Pr="00A672F1">
        <w:rPr>
          <w:rFonts w:ascii="Arial" w:hAnsi="Arial" w:cs="Arial"/>
          <w:b/>
          <w:sz w:val="20"/>
          <w:szCs w:val="20"/>
          <w:lang w:eastAsia="en-US"/>
        </w:rPr>
        <w:t>Vzdrževanje aplikacije Form.NET-UE</w:t>
      </w:r>
    </w:p>
    <w:p w14:paraId="7520682C" w14:textId="77777777" w:rsidR="00AC404A" w:rsidRPr="00161C6E" w:rsidRDefault="00AC404A" w:rsidP="00AC404A">
      <w:pPr>
        <w:spacing w:line="260" w:lineRule="atLeast"/>
        <w:jc w:val="both"/>
        <w:rPr>
          <w:rFonts w:ascii="Arial" w:hAnsi="Arial" w:cs="Arial"/>
        </w:rPr>
      </w:pPr>
    </w:p>
    <w:p w14:paraId="77496880" w14:textId="77777777" w:rsidR="00AC404A" w:rsidRPr="00161C6E" w:rsidRDefault="00AC404A" w:rsidP="00AC404A">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563AF4E7" w14:textId="77777777" w:rsidR="00AC404A" w:rsidRPr="002C06F9" w:rsidRDefault="00AC404A" w:rsidP="00AC404A">
      <w:pPr>
        <w:spacing w:line="360" w:lineRule="auto"/>
        <w:rPr>
          <w:rFonts w:ascii="Arial" w:hAnsi="Arial" w:cs="Arial"/>
          <w:i/>
          <w:sz w:val="20"/>
          <w:szCs w:val="20"/>
          <w:lang w:eastAsia="en-US"/>
        </w:rPr>
      </w:pPr>
    </w:p>
    <w:p w14:paraId="2ED22C3E" w14:textId="77777777" w:rsidR="00AC404A" w:rsidRPr="002C06F9" w:rsidRDefault="00AC404A" w:rsidP="00AC404A">
      <w:pPr>
        <w:spacing w:line="260" w:lineRule="atLeast"/>
        <w:jc w:val="both"/>
        <w:rPr>
          <w:rFonts w:ascii="Arial" w:eastAsia="Calibri" w:hAnsi="Arial" w:cs="Arial"/>
          <w:sz w:val="20"/>
          <w:szCs w:val="20"/>
          <w:lang w:eastAsia="en-US"/>
        </w:rPr>
      </w:pPr>
      <w:r w:rsidRPr="002C06F9">
        <w:rPr>
          <w:rFonts w:ascii="Arial" w:eastAsia="Calibri" w:hAnsi="Arial" w:cs="Arial"/>
          <w:sz w:val="20"/>
          <w:szCs w:val="20"/>
          <w:lang w:eastAsia="en-US"/>
        </w:rPr>
        <w:t>Naziv in naslov referenčnega naročnika (potrjevalca reference):</w:t>
      </w:r>
    </w:p>
    <w:p w14:paraId="4FF816B2" w14:textId="77777777" w:rsidR="00AC404A" w:rsidRPr="002C06F9" w:rsidRDefault="00AC404A" w:rsidP="00AC404A">
      <w:pPr>
        <w:spacing w:line="260" w:lineRule="atLeast"/>
        <w:jc w:val="both"/>
        <w:rPr>
          <w:rFonts w:ascii="Arial" w:eastAsia="Calibri" w:hAnsi="Arial" w:cs="Arial"/>
          <w:sz w:val="20"/>
          <w:szCs w:val="20"/>
          <w:lang w:eastAsia="en-US"/>
        </w:rPr>
      </w:pPr>
    </w:p>
    <w:p w14:paraId="7B8B9223" w14:textId="77777777" w:rsidR="00AC404A" w:rsidRPr="002C06F9" w:rsidRDefault="00AC404A" w:rsidP="00AC404A">
      <w:pPr>
        <w:spacing w:line="260" w:lineRule="atLeast"/>
        <w:jc w:val="both"/>
        <w:rPr>
          <w:rFonts w:ascii="Arial" w:eastAsia="Calibri" w:hAnsi="Arial" w:cs="Arial"/>
          <w:sz w:val="20"/>
          <w:szCs w:val="20"/>
          <w:lang w:eastAsia="en-US"/>
        </w:rPr>
      </w:pPr>
      <w:r w:rsidRPr="002C06F9">
        <w:rPr>
          <w:rFonts w:ascii="Arial" w:eastAsia="Calibri" w:hAnsi="Arial" w:cs="Arial"/>
          <w:sz w:val="20"/>
          <w:szCs w:val="20"/>
          <w:lang w:eastAsia="en-US"/>
        </w:rPr>
        <w:t>___________________________________________________</w:t>
      </w:r>
      <w:r>
        <w:rPr>
          <w:rFonts w:ascii="Arial" w:eastAsia="Calibri" w:hAnsi="Arial" w:cs="Arial"/>
          <w:sz w:val="20"/>
          <w:szCs w:val="20"/>
          <w:lang w:eastAsia="en-US"/>
        </w:rPr>
        <w:t>______________________________</w:t>
      </w:r>
    </w:p>
    <w:p w14:paraId="34724300" w14:textId="77777777" w:rsidR="00AC404A" w:rsidRPr="002C06F9" w:rsidRDefault="00AC404A" w:rsidP="00AC404A">
      <w:pPr>
        <w:spacing w:line="260" w:lineRule="atLeast"/>
        <w:rPr>
          <w:rFonts w:ascii="Arial" w:hAnsi="Arial" w:cs="Arial"/>
          <w:sz w:val="20"/>
          <w:szCs w:val="20"/>
          <w:lang w:eastAsia="en-US"/>
        </w:rPr>
      </w:pPr>
    </w:p>
    <w:p w14:paraId="1E811B43" w14:textId="77777777" w:rsidR="00AC404A" w:rsidRPr="002C06F9" w:rsidRDefault="00AC404A" w:rsidP="00AC404A">
      <w:pPr>
        <w:tabs>
          <w:tab w:val="left" w:pos="708"/>
        </w:tabs>
        <w:spacing w:line="360" w:lineRule="auto"/>
        <w:ind w:right="-6"/>
        <w:jc w:val="both"/>
        <w:rPr>
          <w:rFonts w:ascii="Arial" w:hAnsi="Arial"/>
          <w:sz w:val="20"/>
          <w:szCs w:val="20"/>
          <w:lang w:eastAsia="en-US"/>
        </w:rPr>
      </w:pPr>
      <w:r w:rsidRPr="00640A00">
        <w:rPr>
          <w:rFonts w:ascii="Arial" w:hAnsi="Arial"/>
          <w:color w:val="000000"/>
          <w:sz w:val="20"/>
          <w:szCs w:val="20"/>
          <w:lang w:eastAsia="en-US"/>
        </w:rPr>
        <w:t xml:space="preserve">Pod kazensko in materialno odgovornostjo izjavljamo, da </w:t>
      </w:r>
      <w:r w:rsidRPr="00640A00">
        <w:rPr>
          <w:rFonts w:ascii="Arial" w:hAnsi="Arial"/>
          <w:sz w:val="20"/>
          <w:szCs w:val="20"/>
          <w:lang w:eastAsia="en-US"/>
        </w:rPr>
        <w:t xml:space="preserve">je </w:t>
      </w:r>
      <w:r w:rsidRPr="00640A00">
        <w:rPr>
          <w:rFonts w:ascii="Arial" w:hAnsi="Arial"/>
          <w:bCs/>
          <w:color w:val="000000"/>
          <w:sz w:val="20"/>
          <w:szCs w:val="20"/>
          <w:lang w:eastAsia="en-US"/>
        </w:rPr>
        <w:t>____________________________</w:t>
      </w:r>
      <w:r w:rsidRPr="00640A00">
        <w:rPr>
          <w:rFonts w:ascii="Arial" w:hAnsi="Arial"/>
          <w:sz w:val="20"/>
          <w:szCs w:val="20"/>
          <w:lang w:eastAsia="en-US"/>
        </w:rPr>
        <w:t xml:space="preserve"> </w:t>
      </w:r>
      <w:r w:rsidRPr="00640A00">
        <w:rPr>
          <w:rFonts w:ascii="Arial" w:hAnsi="Arial"/>
          <w:i/>
          <w:sz w:val="20"/>
          <w:szCs w:val="20"/>
          <w:lang w:eastAsia="en-US"/>
        </w:rPr>
        <w:t xml:space="preserve">(navesti ime in priimek kadra) </w:t>
      </w:r>
      <w:r w:rsidRPr="00640A00">
        <w:rPr>
          <w:rFonts w:ascii="Arial" w:hAnsi="Arial"/>
          <w:sz w:val="20"/>
          <w:szCs w:val="20"/>
          <w:lang w:eastAsia="en-US"/>
        </w:rPr>
        <w:t>kot</w:t>
      </w:r>
      <w:r w:rsidRPr="00640A00">
        <w:rPr>
          <w:rFonts w:ascii="Arial" w:hAnsi="Arial"/>
          <w:i/>
          <w:sz w:val="20"/>
          <w:szCs w:val="20"/>
          <w:lang w:eastAsia="en-US"/>
        </w:rPr>
        <w:t xml:space="preserve"> ________________________________ (navesti, v kakšni vlogi je kader sodeloval) </w:t>
      </w:r>
      <w:r w:rsidRPr="00640A00">
        <w:rPr>
          <w:rFonts w:ascii="Arial" w:hAnsi="Arial"/>
          <w:sz w:val="20"/>
          <w:szCs w:val="20"/>
          <w:lang w:eastAsia="en-US"/>
        </w:rPr>
        <w:t>v času od ___________ do _____________ na podlagi pogodbe/naročilnice št. ____________________,  za izvedbo ____________________________________________, sklenjene z nami kot naročnikom, v skladu z določili prej navedene pogodbe/naročilnice, uspešno izvedel pogodbena</w:t>
      </w:r>
      <w:r w:rsidRPr="002C06F9">
        <w:rPr>
          <w:rFonts w:ascii="Arial" w:hAnsi="Arial"/>
          <w:sz w:val="20"/>
          <w:szCs w:val="20"/>
          <w:lang w:eastAsia="en-US"/>
        </w:rPr>
        <w:t xml:space="preserve"> dela. </w:t>
      </w:r>
    </w:p>
    <w:p w14:paraId="4D621564" w14:textId="77777777" w:rsidR="00711392" w:rsidRPr="00A93C7A" w:rsidRDefault="00711392" w:rsidP="00711392">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59FF9F06" w14:textId="77777777" w:rsidR="00AC404A" w:rsidRPr="002C06F9" w:rsidRDefault="00AC404A" w:rsidP="00AC404A">
      <w:pPr>
        <w:tabs>
          <w:tab w:val="center" w:pos="4320"/>
          <w:tab w:val="right" w:pos="8640"/>
        </w:tabs>
        <w:spacing w:line="260" w:lineRule="atLeast"/>
        <w:jc w:val="both"/>
        <w:rPr>
          <w:rFonts w:ascii="Arial" w:hAnsi="Arial" w:cs="Arial"/>
          <w:sz w:val="20"/>
          <w:lang w:eastAsia="en-US"/>
        </w:rPr>
      </w:pPr>
    </w:p>
    <w:p w14:paraId="3E84802C" w14:textId="77777777" w:rsidR="00AC404A" w:rsidRPr="002C06F9" w:rsidRDefault="00AC404A" w:rsidP="00AC404A">
      <w:pPr>
        <w:tabs>
          <w:tab w:val="center" w:pos="4320"/>
          <w:tab w:val="right" w:pos="8640"/>
        </w:tabs>
        <w:spacing w:line="260" w:lineRule="atLeast"/>
        <w:jc w:val="both"/>
        <w:rPr>
          <w:rFonts w:ascii="Arial" w:hAnsi="Arial" w:cs="Arial"/>
          <w:sz w:val="20"/>
          <w:lang w:eastAsia="en-US"/>
        </w:rPr>
      </w:pPr>
      <w:r w:rsidRPr="002C06F9">
        <w:rPr>
          <w:rFonts w:ascii="Arial" w:hAnsi="Arial" w:cs="Arial"/>
          <w:sz w:val="20"/>
          <w:lang w:eastAsia="en-US"/>
        </w:rPr>
        <w:t xml:space="preserve">Navedba naziva in vsebine referenc v skladu z zahtevo iz razpisne dokumentacije: </w:t>
      </w:r>
    </w:p>
    <w:p w14:paraId="7C35ED66" w14:textId="77777777" w:rsidR="00AC404A" w:rsidRPr="002C06F9" w:rsidRDefault="00AC404A" w:rsidP="00AC404A">
      <w:pPr>
        <w:spacing w:before="120" w:after="120" w:line="260" w:lineRule="atLeast"/>
        <w:jc w:val="both"/>
        <w:rPr>
          <w:rFonts w:ascii="Arial" w:eastAsia="Calibri" w:hAnsi="Arial" w:cs="Arial"/>
          <w:sz w:val="20"/>
          <w:szCs w:val="20"/>
          <w:lang w:eastAsia="en-US"/>
        </w:rPr>
      </w:pPr>
      <w:r w:rsidRPr="002C06F9">
        <w:rPr>
          <w:rFonts w:ascii="Arial" w:eastAsia="Calibri" w:hAnsi="Arial" w:cs="Arial"/>
          <w:sz w:val="20"/>
          <w:szCs w:val="20"/>
          <w:lang w:eastAsia="en-US"/>
        </w:rPr>
        <w:t>____________________________________________________________________________</w:t>
      </w:r>
      <w:r>
        <w:rPr>
          <w:rFonts w:ascii="Arial" w:eastAsia="Calibri" w:hAnsi="Arial" w:cs="Arial"/>
          <w:sz w:val="20"/>
          <w:szCs w:val="20"/>
          <w:lang w:eastAsia="en-US"/>
        </w:rPr>
        <w:t>_____</w:t>
      </w:r>
    </w:p>
    <w:p w14:paraId="3BE164F4" w14:textId="77777777" w:rsidR="00AC404A" w:rsidRDefault="00AC404A" w:rsidP="00AC404A">
      <w:pPr>
        <w:spacing w:line="360" w:lineRule="auto"/>
        <w:jc w:val="both"/>
        <w:rPr>
          <w:rFonts w:ascii="Arial" w:eastAsia="Calibri" w:hAnsi="Arial" w:cs="Arial"/>
          <w:sz w:val="20"/>
          <w:szCs w:val="20"/>
          <w:lang w:eastAsia="en-US"/>
        </w:rPr>
      </w:pPr>
      <w:r w:rsidRPr="002C06F9">
        <w:rPr>
          <w:rFonts w:ascii="Arial" w:eastAsia="Calibri" w:hAnsi="Arial" w:cs="Arial"/>
          <w:sz w:val="20"/>
          <w:szCs w:val="20"/>
          <w:lang w:eastAsia="en-US"/>
        </w:rPr>
        <w:t>____________________________________________________________________________</w:t>
      </w:r>
      <w:r>
        <w:rPr>
          <w:rFonts w:ascii="Arial" w:eastAsia="Calibri" w:hAnsi="Arial" w:cs="Arial"/>
          <w:sz w:val="20"/>
          <w:szCs w:val="20"/>
          <w:lang w:eastAsia="en-US"/>
        </w:rPr>
        <w:t>_____</w:t>
      </w:r>
    </w:p>
    <w:p w14:paraId="50EACB11" w14:textId="77777777" w:rsidR="00AC404A" w:rsidRPr="002C06F9" w:rsidRDefault="00AC404A" w:rsidP="00AC404A">
      <w:pPr>
        <w:spacing w:line="360" w:lineRule="auto"/>
        <w:jc w:val="both"/>
        <w:rPr>
          <w:rFonts w:ascii="Arial" w:hAnsi="Arial" w:cs="Arial"/>
          <w:sz w:val="20"/>
          <w:szCs w:val="20"/>
          <w:lang w:eastAsia="en-US"/>
        </w:rPr>
      </w:pPr>
      <w:r w:rsidRPr="002C06F9">
        <w:rPr>
          <w:rFonts w:ascii="Arial" w:eastAsia="Calibri" w:hAnsi="Arial" w:cs="Arial"/>
          <w:sz w:val="20"/>
          <w:szCs w:val="20"/>
          <w:lang w:eastAsia="en-US"/>
        </w:rPr>
        <w:t>____________________________________________________________________________</w:t>
      </w:r>
      <w:r>
        <w:rPr>
          <w:rFonts w:ascii="Arial" w:eastAsia="Calibri" w:hAnsi="Arial" w:cs="Arial"/>
          <w:sz w:val="20"/>
          <w:szCs w:val="20"/>
          <w:lang w:eastAsia="en-US"/>
        </w:rPr>
        <w:t>_____</w:t>
      </w:r>
    </w:p>
    <w:p w14:paraId="5A7D30A1" w14:textId="77777777" w:rsidR="00AC404A" w:rsidRDefault="00AC404A" w:rsidP="00AC404A">
      <w:pPr>
        <w:spacing w:line="360" w:lineRule="auto"/>
        <w:jc w:val="both"/>
        <w:rPr>
          <w:rFonts w:ascii="Arial" w:hAnsi="Arial" w:cs="Arial"/>
          <w:sz w:val="20"/>
          <w:szCs w:val="20"/>
          <w:lang w:eastAsia="en-US"/>
        </w:rPr>
      </w:pPr>
      <w:r w:rsidRPr="002C06F9">
        <w:rPr>
          <w:rFonts w:ascii="Arial" w:eastAsia="Calibri" w:hAnsi="Arial" w:cs="Arial"/>
          <w:sz w:val="20"/>
          <w:szCs w:val="20"/>
          <w:lang w:eastAsia="en-US"/>
        </w:rPr>
        <w:t>____________________________________________________________________________</w:t>
      </w:r>
      <w:r>
        <w:rPr>
          <w:rFonts w:ascii="Arial" w:eastAsia="Calibri" w:hAnsi="Arial" w:cs="Arial"/>
          <w:sz w:val="20"/>
          <w:szCs w:val="20"/>
          <w:lang w:eastAsia="en-US"/>
        </w:rPr>
        <w:t>_____</w:t>
      </w:r>
    </w:p>
    <w:p w14:paraId="0FBF6815" w14:textId="77777777" w:rsidR="00AC404A" w:rsidRDefault="00AC404A" w:rsidP="00AC404A">
      <w:pPr>
        <w:spacing w:line="360" w:lineRule="auto"/>
        <w:jc w:val="both"/>
        <w:rPr>
          <w:rFonts w:ascii="Arial" w:hAnsi="Arial" w:cs="Arial"/>
          <w:sz w:val="20"/>
          <w:szCs w:val="20"/>
          <w:lang w:eastAsia="en-US"/>
        </w:rPr>
      </w:pPr>
      <w:r w:rsidRPr="002C06F9">
        <w:rPr>
          <w:rFonts w:ascii="Arial" w:eastAsia="Calibri" w:hAnsi="Arial" w:cs="Arial"/>
          <w:sz w:val="20"/>
          <w:szCs w:val="20"/>
          <w:lang w:eastAsia="en-US"/>
        </w:rPr>
        <w:t>____________________________________________________________________________</w:t>
      </w:r>
      <w:r>
        <w:rPr>
          <w:rFonts w:ascii="Arial" w:eastAsia="Calibri" w:hAnsi="Arial" w:cs="Arial"/>
          <w:sz w:val="20"/>
          <w:szCs w:val="20"/>
          <w:lang w:eastAsia="en-US"/>
        </w:rPr>
        <w:t>_____</w:t>
      </w:r>
    </w:p>
    <w:p w14:paraId="3D08AE11" w14:textId="77777777" w:rsidR="00AC404A" w:rsidRDefault="00AC404A" w:rsidP="00AC404A">
      <w:pPr>
        <w:spacing w:line="360" w:lineRule="auto"/>
        <w:jc w:val="both"/>
        <w:rPr>
          <w:rFonts w:ascii="Arial" w:hAnsi="Arial" w:cs="Arial"/>
          <w:sz w:val="20"/>
          <w:szCs w:val="20"/>
          <w:lang w:eastAsia="en-US"/>
        </w:rPr>
      </w:pPr>
    </w:p>
    <w:p w14:paraId="110AA41C" w14:textId="77777777" w:rsidR="00AC404A" w:rsidRPr="002C06F9" w:rsidRDefault="00AC404A" w:rsidP="00AC404A">
      <w:pPr>
        <w:spacing w:line="360" w:lineRule="auto"/>
        <w:jc w:val="both"/>
        <w:rPr>
          <w:rFonts w:ascii="Arial" w:hAnsi="Arial" w:cs="Arial"/>
          <w:sz w:val="20"/>
          <w:szCs w:val="20"/>
          <w:lang w:eastAsia="en-US"/>
        </w:rPr>
      </w:pPr>
      <w:r w:rsidRPr="002C06F9">
        <w:rPr>
          <w:rFonts w:ascii="Arial" w:hAnsi="Arial" w:cs="Arial"/>
          <w:sz w:val="20"/>
          <w:szCs w:val="20"/>
          <w:lang w:eastAsia="en-US"/>
        </w:rPr>
        <w:t>Predmetno izjavo je mogoče preveriti pri osebi:</w:t>
      </w:r>
    </w:p>
    <w:p w14:paraId="60468928" w14:textId="77777777" w:rsidR="00AC404A" w:rsidRPr="002C06F9" w:rsidRDefault="00AC404A" w:rsidP="00AC404A">
      <w:pPr>
        <w:spacing w:line="360" w:lineRule="auto"/>
        <w:jc w:val="both"/>
        <w:rPr>
          <w:rFonts w:ascii="Arial" w:hAnsi="Arial" w:cs="Arial"/>
          <w:bCs/>
          <w:color w:val="000000"/>
          <w:sz w:val="20"/>
          <w:szCs w:val="20"/>
        </w:rPr>
      </w:pPr>
      <w:r w:rsidRPr="002C06F9">
        <w:rPr>
          <w:rFonts w:ascii="Arial" w:hAnsi="Arial" w:cs="Arial"/>
          <w:bCs/>
          <w:color w:val="000000"/>
          <w:sz w:val="20"/>
          <w:szCs w:val="20"/>
        </w:rPr>
        <w:t>__________________________________</w:t>
      </w:r>
    </w:p>
    <w:p w14:paraId="0D08AC36" w14:textId="77777777" w:rsidR="00AC404A" w:rsidRPr="002C06F9" w:rsidRDefault="00AC404A" w:rsidP="00AC404A">
      <w:pPr>
        <w:spacing w:line="360" w:lineRule="auto"/>
        <w:jc w:val="both"/>
        <w:rPr>
          <w:rFonts w:ascii="Arial" w:hAnsi="Arial" w:cs="Arial"/>
          <w:sz w:val="20"/>
          <w:szCs w:val="20"/>
          <w:lang w:eastAsia="en-US"/>
        </w:rPr>
      </w:pPr>
      <w:r w:rsidRPr="002C06F9">
        <w:rPr>
          <w:rFonts w:ascii="Arial" w:hAnsi="Arial" w:cs="Arial"/>
          <w:bCs/>
          <w:color w:val="000000"/>
          <w:sz w:val="20"/>
          <w:szCs w:val="20"/>
        </w:rPr>
        <w:t>na telefonski številki __________________ ali elektronskem naslovu: ___________________.</w:t>
      </w:r>
    </w:p>
    <w:p w14:paraId="20C33D94" w14:textId="77777777" w:rsidR="00AC404A" w:rsidRPr="002C06F9" w:rsidRDefault="00AC404A" w:rsidP="00AC404A">
      <w:pPr>
        <w:spacing w:line="260" w:lineRule="atLeast"/>
        <w:jc w:val="both"/>
        <w:rPr>
          <w:rFonts w:ascii="Arial" w:eastAsia="Calibri" w:hAnsi="Arial" w:cs="Arial"/>
          <w:sz w:val="20"/>
          <w:szCs w:val="22"/>
          <w:lang w:eastAsia="en-US"/>
        </w:rPr>
      </w:pPr>
    </w:p>
    <w:p w14:paraId="7D1E25D0" w14:textId="77777777" w:rsidR="00AC404A" w:rsidRPr="002C06F9" w:rsidRDefault="00AC404A" w:rsidP="00AC404A">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3012"/>
        <w:gridCol w:w="2153"/>
        <w:gridCol w:w="4189"/>
      </w:tblGrid>
      <w:tr w:rsidR="00AC404A" w:rsidRPr="002C06F9" w14:paraId="439641E8" w14:textId="77777777" w:rsidTr="00AE72DA">
        <w:tc>
          <w:tcPr>
            <w:tcW w:w="3085" w:type="dxa"/>
            <w:vAlign w:val="center"/>
            <w:hideMark/>
          </w:tcPr>
          <w:p w14:paraId="089D8E9B" w14:textId="77777777" w:rsidR="00AC404A" w:rsidRPr="002C06F9" w:rsidRDefault="00AC404A" w:rsidP="00AE72DA">
            <w:pPr>
              <w:spacing w:line="260" w:lineRule="atLeast"/>
              <w:rPr>
                <w:rFonts w:ascii="Arial" w:eastAsia="Calibri" w:hAnsi="Arial" w:cs="Arial"/>
                <w:sz w:val="20"/>
                <w:szCs w:val="22"/>
                <w:lang w:eastAsia="en-US"/>
              </w:rPr>
            </w:pPr>
          </w:p>
          <w:p w14:paraId="1F749578" w14:textId="77777777" w:rsidR="00AC404A" w:rsidRPr="002C06F9" w:rsidRDefault="00AC404A" w:rsidP="00AE72DA">
            <w:pPr>
              <w:spacing w:line="260" w:lineRule="atLeast"/>
              <w:rPr>
                <w:rFonts w:ascii="Arial" w:eastAsia="Calibri" w:hAnsi="Arial" w:cs="Arial"/>
                <w:sz w:val="20"/>
                <w:szCs w:val="22"/>
                <w:lang w:eastAsia="en-US"/>
              </w:rPr>
            </w:pPr>
          </w:p>
          <w:p w14:paraId="5696E92B" w14:textId="77777777" w:rsidR="00AC404A" w:rsidRPr="002C06F9" w:rsidRDefault="00AC404A" w:rsidP="00AE72DA">
            <w:pPr>
              <w:spacing w:line="260" w:lineRule="atLeast"/>
              <w:rPr>
                <w:rFonts w:ascii="Arial" w:eastAsia="Calibri" w:hAnsi="Arial" w:cs="Arial"/>
                <w:sz w:val="20"/>
                <w:szCs w:val="22"/>
                <w:lang w:eastAsia="en-US"/>
              </w:rPr>
            </w:pPr>
          </w:p>
          <w:p w14:paraId="767C08E2" w14:textId="77777777" w:rsidR="00AC404A" w:rsidRPr="002C06F9" w:rsidRDefault="00AC404A" w:rsidP="00AE72DA">
            <w:pPr>
              <w:spacing w:line="260" w:lineRule="atLeast"/>
              <w:rPr>
                <w:rFonts w:ascii="Arial" w:eastAsia="Calibri" w:hAnsi="Arial" w:cs="Arial"/>
                <w:sz w:val="20"/>
                <w:szCs w:val="22"/>
                <w:lang w:eastAsia="en-US"/>
              </w:rPr>
            </w:pPr>
          </w:p>
          <w:p w14:paraId="0F6DC662" w14:textId="77777777" w:rsidR="00AC404A" w:rsidRPr="002C06F9" w:rsidRDefault="00AC404A" w:rsidP="00AE72DA">
            <w:pPr>
              <w:spacing w:line="260" w:lineRule="atLeast"/>
              <w:rPr>
                <w:rFonts w:ascii="Arial" w:eastAsia="Calibri" w:hAnsi="Arial" w:cs="Arial"/>
                <w:sz w:val="20"/>
                <w:szCs w:val="22"/>
                <w:lang w:eastAsia="en-US"/>
              </w:rPr>
            </w:pPr>
            <w:r w:rsidRPr="002C06F9">
              <w:rPr>
                <w:rFonts w:ascii="Arial" w:eastAsia="Calibri" w:hAnsi="Arial" w:cs="Arial"/>
                <w:sz w:val="20"/>
                <w:szCs w:val="22"/>
                <w:lang w:eastAsia="en-US"/>
              </w:rPr>
              <w:t>Kraj: ______________</w:t>
            </w:r>
          </w:p>
          <w:p w14:paraId="01604FE2" w14:textId="77777777" w:rsidR="00AC404A" w:rsidRPr="002C06F9" w:rsidRDefault="00AC404A" w:rsidP="00AE72DA">
            <w:pPr>
              <w:spacing w:line="260" w:lineRule="atLeast"/>
              <w:rPr>
                <w:rFonts w:ascii="Arial" w:eastAsia="Calibri" w:hAnsi="Arial" w:cs="Arial"/>
                <w:sz w:val="20"/>
                <w:szCs w:val="22"/>
                <w:lang w:eastAsia="en-US"/>
              </w:rPr>
            </w:pPr>
          </w:p>
          <w:p w14:paraId="66E54001" w14:textId="77777777" w:rsidR="00AC404A" w:rsidRPr="002C06F9" w:rsidRDefault="00AC404A" w:rsidP="00AE72DA">
            <w:pPr>
              <w:spacing w:line="260" w:lineRule="atLeast"/>
              <w:rPr>
                <w:rFonts w:ascii="Arial" w:eastAsia="Calibri" w:hAnsi="Arial" w:cs="Arial"/>
                <w:sz w:val="20"/>
                <w:szCs w:val="22"/>
                <w:lang w:eastAsia="en-US"/>
              </w:rPr>
            </w:pPr>
            <w:r w:rsidRPr="002C06F9">
              <w:rPr>
                <w:rFonts w:ascii="Arial" w:eastAsia="Calibri" w:hAnsi="Arial" w:cs="Arial"/>
                <w:sz w:val="20"/>
                <w:szCs w:val="22"/>
                <w:lang w:eastAsia="en-US"/>
              </w:rPr>
              <w:t>Datum: ____________</w:t>
            </w:r>
          </w:p>
        </w:tc>
        <w:tc>
          <w:tcPr>
            <w:tcW w:w="2268" w:type="dxa"/>
            <w:vAlign w:val="center"/>
            <w:hideMark/>
          </w:tcPr>
          <w:p w14:paraId="03D55B55" w14:textId="77777777" w:rsidR="00AC404A" w:rsidRPr="002C06F9" w:rsidRDefault="00AC404A" w:rsidP="00AE72DA">
            <w:pPr>
              <w:spacing w:line="260" w:lineRule="atLeast"/>
              <w:jc w:val="center"/>
              <w:rPr>
                <w:rFonts w:ascii="Arial" w:eastAsia="Calibri" w:hAnsi="Arial" w:cs="Arial"/>
                <w:sz w:val="20"/>
                <w:szCs w:val="22"/>
                <w:lang w:eastAsia="en-US"/>
              </w:rPr>
            </w:pPr>
          </w:p>
          <w:p w14:paraId="2B1D7936" w14:textId="77777777" w:rsidR="00AC404A" w:rsidRPr="002C06F9" w:rsidRDefault="00AC404A" w:rsidP="00AE72DA">
            <w:pPr>
              <w:spacing w:line="260" w:lineRule="atLeast"/>
              <w:jc w:val="center"/>
              <w:rPr>
                <w:rFonts w:ascii="Arial" w:eastAsia="Calibri" w:hAnsi="Arial" w:cs="Arial"/>
                <w:sz w:val="20"/>
                <w:szCs w:val="22"/>
                <w:lang w:eastAsia="en-US"/>
              </w:rPr>
            </w:pPr>
          </w:p>
          <w:p w14:paraId="24BFE256" w14:textId="77777777" w:rsidR="00AC404A" w:rsidRPr="002C06F9" w:rsidRDefault="00AC404A" w:rsidP="00AE72DA">
            <w:pPr>
              <w:spacing w:line="260" w:lineRule="atLeast"/>
              <w:jc w:val="center"/>
              <w:rPr>
                <w:rFonts w:ascii="Arial" w:eastAsia="Calibri" w:hAnsi="Arial" w:cs="Arial"/>
                <w:sz w:val="20"/>
                <w:szCs w:val="22"/>
                <w:lang w:eastAsia="en-US"/>
              </w:rPr>
            </w:pPr>
          </w:p>
          <w:p w14:paraId="705ACF49" w14:textId="77777777" w:rsidR="00AC404A" w:rsidRPr="002C06F9" w:rsidRDefault="00AC404A" w:rsidP="00AE72DA">
            <w:pPr>
              <w:spacing w:line="260" w:lineRule="atLeast"/>
              <w:jc w:val="center"/>
              <w:rPr>
                <w:rFonts w:ascii="Arial" w:eastAsia="Calibri" w:hAnsi="Arial" w:cs="Arial"/>
                <w:strike/>
                <w:sz w:val="20"/>
                <w:szCs w:val="22"/>
                <w:lang w:eastAsia="en-US"/>
              </w:rPr>
            </w:pPr>
          </w:p>
        </w:tc>
        <w:tc>
          <w:tcPr>
            <w:tcW w:w="4253" w:type="dxa"/>
            <w:vAlign w:val="center"/>
          </w:tcPr>
          <w:p w14:paraId="66CF1FC0" w14:textId="77777777" w:rsidR="00AC404A" w:rsidRPr="002C06F9" w:rsidRDefault="00AC404A" w:rsidP="00AE72DA">
            <w:pPr>
              <w:spacing w:line="260" w:lineRule="atLeast"/>
              <w:jc w:val="both"/>
              <w:rPr>
                <w:rFonts w:ascii="Arial" w:eastAsia="Calibri" w:hAnsi="Arial" w:cs="Arial"/>
                <w:sz w:val="20"/>
                <w:szCs w:val="22"/>
                <w:lang w:eastAsia="en-US"/>
              </w:rPr>
            </w:pPr>
            <w:r w:rsidRPr="002C06F9">
              <w:rPr>
                <w:rFonts w:ascii="Arial" w:eastAsia="Calibri" w:hAnsi="Arial" w:cs="Arial"/>
                <w:sz w:val="20"/>
                <w:szCs w:val="22"/>
                <w:lang w:eastAsia="en-US"/>
              </w:rPr>
              <w:t xml:space="preserve">Ime, priimek odgovorne osebe potrjevalca </w:t>
            </w:r>
          </w:p>
          <w:p w14:paraId="3301E8E2" w14:textId="77777777" w:rsidR="00AC404A" w:rsidRPr="002C06F9" w:rsidRDefault="00AC404A" w:rsidP="00AE72DA">
            <w:pPr>
              <w:spacing w:line="260" w:lineRule="atLeast"/>
              <w:jc w:val="both"/>
              <w:rPr>
                <w:rFonts w:ascii="Arial" w:eastAsia="Calibri" w:hAnsi="Arial" w:cs="Arial"/>
                <w:sz w:val="20"/>
                <w:szCs w:val="22"/>
                <w:lang w:eastAsia="en-US"/>
              </w:rPr>
            </w:pPr>
          </w:p>
          <w:p w14:paraId="6B5001A9" w14:textId="77777777" w:rsidR="00AC404A" w:rsidRPr="002C06F9" w:rsidRDefault="00AC404A" w:rsidP="00AE72DA">
            <w:pPr>
              <w:spacing w:line="260" w:lineRule="atLeast"/>
              <w:jc w:val="both"/>
              <w:rPr>
                <w:rFonts w:ascii="Arial" w:eastAsia="Calibri" w:hAnsi="Arial" w:cs="Arial"/>
                <w:sz w:val="20"/>
                <w:szCs w:val="22"/>
                <w:lang w:eastAsia="en-US"/>
              </w:rPr>
            </w:pPr>
            <w:r w:rsidRPr="002C06F9">
              <w:rPr>
                <w:rFonts w:ascii="Arial" w:eastAsia="Calibri" w:hAnsi="Arial" w:cs="Arial"/>
                <w:sz w:val="20"/>
                <w:szCs w:val="22"/>
                <w:lang w:eastAsia="en-US"/>
              </w:rPr>
              <w:t>reference: __________________________</w:t>
            </w:r>
          </w:p>
          <w:p w14:paraId="775CAF3F" w14:textId="77777777" w:rsidR="00AC404A" w:rsidRPr="002C06F9" w:rsidRDefault="00AC404A" w:rsidP="00AE72DA">
            <w:pPr>
              <w:spacing w:line="260" w:lineRule="atLeast"/>
              <w:jc w:val="both"/>
              <w:rPr>
                <w:rFonts w:ascii="Arial" w:eastAsia="Calibri" w:hAnsi="Arial" w:cs="Arial"/>
                <w:sz w:val="20"/>
                <w:szCs w:val="22"/>
                <w:lang w:eastAsia="en-US"/>
              </w:rPr>
            </w:pPr>
          </w:p>
          <w:p w14:paraId="01FADCB4" w14:textId="77777777" w:rsidR="00AC404A" w:rsidRPr="002C06F9" w:rsidRDefault="00AC404A" w:rsidP="00AE72DA">
            <w:pPr>
              <w:spacing w:line="260" w:lineRule="atLeast"/>
              <w:jc w:val="center"/>
              <w:rPr>
                <w:rFonts w:ascii="Arial" w:eastAsia="Calibri" w:hAnsi="Arial" w:cs="Arial"/>
                <w:sz w:val="20"/>
                <w:szCs w:val="22"/>
                <w:lang w:eastAsia="en-US"/>
              </w:rPr>
            </w:pPr>
            <w:r w:rsidRPr="002C06F9">
              <w:rPr>
                <w:rFonts w:ascii="Arial" w:eastAsia="Calibri" w:hAnsi="Arial" w:cs="Arial"/>
                <w:sz w:val="20"/>
                <w:szCs w:val="22"/>
                <w:lang w:eastAsia="en-US"/>
              </w:rPr>
              <w:t>podpis</w:t>
            </w:r>
          </w:p>
          <w:p w14:paraId="50F323C1" w14:textId="77777777" w:rsidR="00AC404A" w:rsidRDefault="00AC404A" w:rsidP="00AE72DA">
            <w:pPr>
              <w:spacing w:line="260" w:lineRule="atLeast"/>
              <w:rPr>
                <w:rFonts w:ascii="Arial" w:eastAsia="Calibri" w:hAnsi="Arial" w:cs="Arial"/>
                <w:sz w:val="20"/>
                <w:szCs w:val="22"/>
                <w:lang w:eastAsia="en-US"/>
              </w:rPr>
            </w:pPr>
          </w:p>
          <w:p w14:paraId="0CDDF781" w14:textId="77777777" w:rsidR="00083FE9" w:rsidRDefault="00083FE9" w:rsidP="00AE72DA">
            <w:pPr>
              <w:spacing w:line="260" w:lineRule="atLeast"/>
              <w:rPr>
                <w:rFonts w:ascii="Arial" w:eastAsia="Calibri" w:hAnsi="Arial" w:cs="Arial"/>
                <w:sz w:val="20"/>
                <w:szCs w:val="22"/>
                <w:lang w:eastAsia="en-US"/>
              </w:rPr>
            </w:pPr>
          </w:p>
          <w:p w14:paraId="0FF1A010" w14:textId="05B1B0F2" w:rsidR="00083FE9" w:rsidRPr="002C06F9" w:rsidRDefault="00083FE9" w:rsidP="00AE72DA">
            <w:pPr>
              <w:spacing w:line="260" w:lineRule="atLeast"/>
              <w:rPr>
                <w:rFonts w:ascii="Arial" w:eastAsia="Calibri" w:hAnsi="Arial" w:cs="Arial"/>
                <w:sz w:val="20"/>
                <w:szCs w:val="22"/>
                <w:lang w:eastAsia="en-US"/>
              </w:rPr>
            </w:pPr>
          </w:p>
        </w:tc>
      </w:tr>
    </w:tbl>
    <w:p w14:paraId="766B45AF" w14:textId="77777777" w:rsidR="00AC404A" w:rsidRPr="002C06F9" w:rsidRDefault="00AC404A" w:rsidP="00AC404A">
      <w:pPr>
        <w:tabs>
          <w:tab w:val="center" w:pos="4320"/>
          <w:tab w:val="right" w:pos="8640"/>
        </w:tabs>
        <w:spacing w:line="260" w:lineRule="atLeast"/>
        <w:jc w:val="both"/>
        <w:rPr>
          <w:rFonts w:ascii="Arial" w:hAnsi="Arial" w:cs="Arial"/>
          <w:i/>
          <w:sz w:val="18"/>
          <w:szCs w:val="18"/>
        </w:rPr>
      </w:pPr>
    </w:p>
    <w:p w14:paraId="0C5D33B4" w14:textId="77777777" w:rsidR="00DB1753" w:rsidRDefault="00DB1753" w:rsidP="00AC404A">
      <w:pPr>
        <w:tabs>
          <w:tab w:val="center" w:pos="4320"/>
          <w:tab w:val="right" w:pos="8640"/>
        </w:tabs>
        <w:spacing w:line="260" w:lineRule="atLeast"/>
        <w:jc w:val="both"/>
        <w:rPr>
          <w:rFonts w:ascii="Arial" w:hAnsi="Arial" w:cs="Arial"/>
          <w:i/>
          <w:sz w:val="18"/>
          <w:szCs w:val="18"/>
        </w:rPr>
      </w:pPr>
    </w:p>
    <w:p w14:paraId="6E952DDF" w14:textId="77777777" w:rsidR="00DB1753" w:rsidRDefault="00DB1753" w:rsidP="00AC404A">
      <w:pPr>
        <w:tabs>
          <w:tab w:val="center" w:pos="4320"/>
          <w:tab w:val="right" w:pos="8640"/>
        </w:tabs>
        <w:spacing w:line="260" w:lineRule="atLeast"/>
        <w:jc w:val="both"/>
        <w:rPr>
          <w:rFonts w:ascii="Arial" w:hAnsi="Arial" w:cs="Arial"/>
          <w:i/>
          <w:sz w:val="18"/>
          <w:szCs w:val="18"/>
        </w:rPr>
      </w:pPr>
    </w:p>
    <w:p w14:paraId="6C0DA7AA" w14:textId="77777777" w:rsidR="00DB1753" w:rsidRDefault="00DB1753" w:rsidP="00AC404A">
      <w:pPr>
        <w:tabs>
          <w:tab w:val="center" w:pos="4320"/>
          <w:tab w:val="right" w:pos="8640"/>
        </w:tabs>
        <w:spacing w:line="260" w:lineRule="atLeast"/>
        <w:jc w:val="both"/>
        <w:rPr>
          <w:rFonts w:ascii="Arial" w:hAnsi="Arial" w:cs="Arial"/>
          <w:i/>
          <w:sz w:val="18"/>
          <w:szCs w:val="18"/>
        </w:rPr>
      </w:pPr>
    </w:p>
    <w:p w14:paraId="62E61513" w14:textId="77777777" w:rsidR="00DB1753" w:rsidRDefault="00DB1753" w:rsidP="00AC404A">
      <w:pPr>
        <w:tabs>
          <w:tab w:val="center" w:pos="4320"/>
          <w:tab w:val="right" w:pos="8640"/>
        </w:tabs>
        <w:spacing w:line="260" w:lineRule="atLeast"/>
        <w:jc w:val="both"/>
        <w:rPr>
          <w:rFonts w:ascii="Arial" w:hAnsi="Arial" w:cs="Arial"/>
          <w:i/>
          <w:sz w:val="18"/>
          <w:szCs w:val="18"/>
        </w:rPr>
      </w:pPr>
    </w:p>
    <w:p w14:paraId="2FC35E88" w14:textId="77777777" w:rsidR="00AC404A" w:rsidRPr="002C06F9" w:rsidRDefault="00AC404A" w:rsidP="00AC404A">
      <w:pPr>
        <w:tabs>
          <w:tab w:val="center" w:pos="4320"/>
          <w:tab w:val="right" w:pos="8640"/>
        </w:tabs>
        <w:spacing w:line="260" w:lineRule="atLeast"/>
        <w:jc w:val="both"/>
        <w:rPr>
          <w:rFonts w:ascii="Arial" w:hAnsi="Arial" w:cs="Arial"/>
          <w:i/>
          <w:sz w:val="18"/>
          <w:szCs w:val="18"/>
        </w:rPr>
      </w:pPr>
      <w:r w:rsidRPr="002C06F9">
        <w:rPr>
          <w:rFonts w:ascii="Arial" w:hAnsi="Arial" w:cs="Arial"/>
          <w:i/>
          <w:sz w:val="18"/>
          <w:szCs w:val="18"/>
        </w:rPr>
        <w:t>Dokazovanje izpolnjevanja pogojev: Naročnik si pridržuje pravico, da sam preveri izpolnjevanje referenc oz. da od ponudnika zahteva predložitev obrazca oz. dokazil v fazi preverjanja ponudb, ponudnik pa obrazec oz. dokazila lahko priloži že tudi v ponudbi.</w:t>
      </w:r>
    </w:p>
    <w:p w14:paraId="750E5F12" w14:textId="77777777" w:rsidR="00AC404A" w:rsidRPr="002C06F9" w:rsidRDefault="00AC404A" w:rsidP="00AC404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2C06F9">
        <w:rPr>
          <w:rFonts w:ascii="Arial" w:hAnsi="Arial" w:cs="Arial"/>
          <w:i/>
          <w:sz w:val="18"/>
          <w:szCs w:val="18"/>
        </w:rPr>
        <w:br w:type="page"/>
      </w:r>
      <w:r w:rsidRPr="002C06F9">
        <w:rPr>
          <w:rFonts w:ascii="Arial" w:hAnsi="Arial" w:cs="Arial"/>
          <w:b/>
          <w:sz w:val="20"/>
          <w:szCs w:val="20"/>
          <w:lang w:eastAsia="en-US"/>
        </w:rPr>
        <w:lastRenderedPageBreak/>
        <w:t xml:space="preserve">Obrazec 4: </w:t>
      </w:r>
      <w:r w:rsidR="007F3B1F" w:rsidRPr="002C06F9">
        <w:rPr>
          <w:rFonts w:ascii="Arial" w:hAnsi="Arial" w:cs="Arial"/>
          <w:b/>
          <w:sz w:val="20"/>
          <w:szCs w:val="20"/>
          <w:lang w:eastAsia="en-US"/>
        </w:rPr>
        <w:t xml:space="preserve">IZJAVA PONUDNIKA </w:t>
      </w:r>
      <w:r w:rsidRPr="002C06F9">
        <w:rPr>
          <w:rFonts w:ascii="Arial" w:hAnsi="Arial" w:cs="Arial"/>
          <w:b/>
          <w:sz w:val="20"/>
          <w:szCs w:val="20"/>
          <w:lang w:eastAsia="en-US"/>
        </w:rPr>
        <w:t>- status Microsoft</w:t>
      </w:r>
    </w:p>
    <w:p w14:paraId="4362234F" w14:textId="77777777" w:rsidR="00AC404A" w:rsidRPr="002C06F9" w:rsidRDefault="00AC404A" w:rsidP="00AC404A">
      <w:pPr>
        <w:spacing w:line="260" w:lineRule="atLeast"/>
        <w:jc w:val="both"/>
        <w:rPr>
          <w:rFonts w:ascii="Arial" w:hAnsi="Arial" w:cs="Arial"/>
          <w:b/>
          <w:sz w:val="20"/>
          <w:szCs w:val="20"/>
          <w:lang w:eastAsia="en-US"/>
        </w:rPr>
      </w:pPr>
    </w:p>
    <w:p w14:paraId="26F16B96" w14:textId="77777777" w:rsidR="00B81A1E" w:rsidRDefault="00B81A1E" w:rsidP="00AC404A">
      <w:pPr>
        <w:spacing w:line="260" w:lineRule="atLeast"/>
        <w:rPr>
          <w:rFonts w:ascii="Arial" w:hAnsi="Arial" w:cs="Arial"/>
          <w:b/>
          <w:sz w:val="20"/>
          <w:szCs w:val="20"/>
          <w:lang w:eastAsia="en-US"/>
        </w:rPr>
      </w:pPr>
    </w:p>
    <w:p w14:paraId="16B923D3" w14:textId="77777777" w:rsidR="00AC404A" w:rsidRPr="007420D4" w:rsidRDefault="00AC404A" w:rsidP="00AC404A">
      <w:pPr>
        <w:spacing w:line="260" w:lineRule="atLeast"/>
        <w:rPr>
          <w:rFonts w:ascii="Arial" w:hAnsi="Arial" w:cs="Arial"/>
          <w:b/>
          <w:sz w:val="20"/>
          <w:szCs w:val="20"/>
          <w:lang w:eastAsia="en-US"/>
        </w:rPr>
      </w:pPr>
      <w:r w:rsidRPr="007420D4">
        <w:rPr>
          <w:rFonts w:ascii="Arial" w:hAnsi="Arial" w:cs="Arial"/>
          <w:b/>
          <w:sz w:val="20"/>
          <w:szCs w:val="20"/>
          <w:lang w:eastAsia="en-US"/>
        </w:rPr>
        <w:t>Predmet javnega naročila: Vzdrževanje aplikacije Form.NET-UE</w:t>
      </w:r>
    </w:p>
    <w:p w14:paraId="57A01052" w14:textId="77777777" w:rsidR="00AC404A" w:rsidRPr="007420D4" w:rsidRDefault="00AC404A" w:rsidP="00AC404A">
      <w:pPr>
        <w:spacing w:line="260" w:lineRule="atLeast"/>
        <w:rPr>
          <w:rFonts w:ascii="Arial" w:hAnsi="Arial" w:cs="Arial"/>
          <w:b/>
          <w:sz w:val="20"/>
          <w:szCs w:val="20"/>
          <w:lang w:eastAsia="en-US"/>
        </w:rPr>
      </w:pPr>
    </w:p>
    <w:p w14:paraId="329EFC3F" w14:textId="77777777" w:rsidR="00AC404A" w:rsidRDefault="00AC404A" w:rsidP="00AC404A">
      <w:pPr>
        <w:spacing w:line="260" w:lineRule="atLeast"/>
        <w:rPr>
          <w:rFonts w:ascii="Arial" w:hAnsi="Arial" w:cs="Arial"/>
          <w:b/>
          <w:sz w:val="20"/>
          <w:szCs w:val="20"/>
          <w:lang w:eastAsia="en-US"/>
        </w:rPr>
      </w:pPr>
      <w:r w:rsidRPr="007420D4">
        <w:rPr>
          <w:rFonts w:ascii="Arial" w:hAnsi="Arial" w:cs="Arial"/>
          <w:b/>
          <w:sz w:val="20"/>
          <w:szCs w:val="20"/>
          <w:lang w:eastAsia="en-US"/>
        </w:rPr>
        <w:t>Naročnik: Ministrstvo za infrastrukturo, Tržaška cesta 19, 1000 Ljubljana</w:t>
      </w:r>
    </w:p>
    <w:p w14:paraId="183FCA4A" w14:textId="77777777" w:rsidR="00AC404A" w:rsidRPr="002C06F9" w:rsidRDefault="00AC404A" w:rsidP="00AC404A">
      <w:pPr>
        <w:spacing w:line="260" w:lineRule="atLeast"/>
        <w:rPr>
          <w:rFonts w:ascii="Arial" w:hAnsi="Arial" w:cs="Arial"/>
          <w:sz w:val="20"/>
          <w:szCs w:val="20"/>
          <w:lang w:eastAsia="en-US"/>
        </w:rPr>
      </w:pPr>
    </w:p>
    <w:p w14:paraId="624044B5" w14:textId="77777777" w:rsidR="00AC404A" w:rsidRPr="002C06F9" w:rsidRDefault="00AC404A" w:rsidP="00AC404A">
      <w:pPr>
        <w:spacing w:line="260" w:lineRule="atLeast"/>
        <w:rPr>
          <w:rFonts w:ascii="Arial" w:hAnsi="Arial"/>
          <w:sz w:val="20"/>
          <w:lang w:eastAsia="en-US"/>
        </w:rPr>
      </w:pPr>
    </w:p>
    <w:p w14:paraId="5698CD10" w14:textId="4323C3B8" w:rsidR="00AC404A" w:rsidRPr="002C06F9" w:rsidRDefault="00AC404A" w:rsidP="00F15FBD">
      <w:pPr>
        <w:spacing w:line="360" w:lineRule="auto"/>
        <w:jc w:val="both"/>
        <w:rPr>
          <w:rFonts w:ascii="Arial" w:hAnsi="Arial" w:cs="Arial"/>
          <w:sz w:val="20"/>
          <w:szCs w:val="20"/>
          <w:shd w:val="clear" w:color="auto" w:fill="FFFFFF"/>
          <w:lang w:eastAsia="en-US"/>
        </w:rPr>
      </w:pPr>
      <w:r w:rsidRPr="002C06F9">
        <w:rPr>
          <w:rFonts w:ascii="Arial" w:hAnsi="Arial"/>
          <w:sz w:val="20"/>
          <w:lang w:eastAsia="en-US"/>
        </w:rPr>
        <w:t>Ponudnik</w:t>
      </w:r>
      <w:r>
        <w:rPr>
          <w:rFonts w:ascii="Arial" w:hAnsi="Arial"/>
          <w:sz w:val="20"/>
          <w:lang w:eastAsia="en-US"/>
        </w:rPr>
        <w:t xml:space="preserve"> </w:t>
      </w:r>
      <w:r w:rsidRPr="002C06F9">
        <w:rPr>
          <w:rFonts w:ascii="Arial" w:hAnsi="Arial"/>
          <w:sz w:val="20"/>
          <w:lang w:eastAsia="en-US"/>
        </w:rPr>
        <w:t xml:space="preserve">_________________________________, izjavljam, da imam na dan oddaje ponudbe </w:t>
      </w:r>
      <w:r w:rsidRPr="00683255">
        <w:rPr>
          <w:rFonts w:ascii="Arial" w:hAnsi="Arial" w:cs="Arial"/>
          <w:sz w:val="20"/>
          <w:szCs w:val="20"/>
          <w:shd w:val="clear" w:color="auto" w:fill="FFFFFF"/>
          <w:lang w:eastAsia="en-US"/>
        </w:rPr>
        <w:t>kompetenco Microsoft Gold Aplication Development.</w:t>
      </w:r>
    </w:p>
    <w:p w14:paraId="3EFFBB93" w14:textId="77777777" w:rsidR="00AC404A" w:rsidRPr="002C06F9" w:rsidRDefault="00AC404A" w:rsidP="00F15FBD">
      <w:pPr>
        <w:spacing w:line="360" w:lineRule="auto"/>
        <w:rPr>
          <w:rFonts w:ascii="Arial" w:hAnsi="Arial"/>
          <w:sz w:val="20"/>
          <w:lang w:eastAsia="en-US"/>
        </w:rPr>
      </w:pPr>
    </w:p>
    <w:p w14:paraId="73CBCB4B" w14:textId="77777777" w:rsidR="00AC404A" w:rsidRPr="002C06F9" w:rsidRDefault="00AC404A" w:rsidP="00AC404A">
      <w:pPr>
        <w:spacing w:line="260" w:lineRule="atLeast"/>
        <w:rPr>
          <w:rFonts w:ascii="Arial" w:hAnsi="Arial"/>
          <w:sz w:val="20"/>
          <w:lang w:eastAsia="en-US"/>
        </w:rPr>
      </w:pPr>
    </w:p>
    <w:p w14:paraId="6C42F4BA" w14:textId="77777777" w:rsidR="00AC404A" w:rsidRPr="002C06F9" w:rsidRDefault="00AC404A" w:rsidP="00AC404A">
      <w:pPr>
        <w:spacing w:line="260" w:lineRule="atLeast"/>
        <w:rPr>
          <w:rFonts w:ascii="Arial" w:hAnsi="Arial"/>
          <w:sz w:val="20"/>
          <w:lang w:eastAsia="en-US"/>
        </w:rPr>
      </w:pPr>
    </w:p>
    <w:p w14:paraId="5FB386C5" w14:textId="77777777" w:rsidR="00AC404A" w:rsidRPr="002C06F9" w:rsidRDefault="00AC404A" w:rsidP="00AC404A">
      <w:pPr>
        <w:spacing w:line="260" w:lineRule="atLeast"/>
        <w:rPr>
          <w:rFonts w:ascii="Arial" w:hAnsi="Arial"/>
          <w:sz w:val="20"/>
          <w:lang w:eastAsia="en-US"/>
        </w:rPr>
      </w:pPr>
    </w:p>
    <w:p w14:paraId="05460F82" w14:textId="77777777" w:rsidR="00AC404A" w:rsidRPr="002C06F9" w:rsidRDefault="00AC404A" w:rsidP="00AC404A">
      <w:pPr>
        <w:spacing w:line="260" w:lineRule="atLeast"/>
        <w:rPr>
          <w:rFonts w:ascii="Arial" w:hAnsi="Arial"/>
          <w:sz w:val="20"/>
          <w:lang w:eastAsia="en-US"/>
        </w:rPr>
      </w:pPr>
    </w:p>
    <w:p w14:paraId="6BCD9CD4" w14:textId="77777777" w:rsidR="00AC404A" w:rsidRPr="002C06F9" w:rsidRDefault="00AC404A" w:rsidP="00AC404A">
      <w:pPr>
        <w:spacing w:after="120" w:line="260" w:lineRule="atLeast"/>
        <w:rPr>
          <w:rFonts w:ascii="Arial" w:hAnsi="Arial" w:cs="Arial"/>
          <w:sz w:val="20"/>
          <w:szCs w:val="20"/>
          <w:lang w:eastAsia="en-US"/>
        </w:rPr>
      </w:pPr>
      <w:r w:rsidRPr="002C06F9">
        <w:rPr>
          <w:rFonts w:ascii="Arial" w:hAnsi="Arial"/>
          <w:sz w:val="20"/>
          <w:lang w:eastAsia="en-US"/>
        </w:rPr>
        <w:t xml:space="preserve">datum:                          </w:t>
      </w:r>
      <w:r w:rsidRPr="002C06F9">
        <w:rPr>
          <w:rFonts w:ascii="Arial" w:hAnsi="Arial"/>
          <w:sz w:val="20"/>
          <w:lang w:eastAsia="en-US"/>
        </w:rPr>
        <w:tab/>
      </w:r>
      <w:r w:rsidRPr="002C06F9">
        <w:rPr>
          <w:rFonts w:ascii="Arial" w:hAnsi="Arial"/>
          <w:sz w:val="20"/>
          <w:lang w:eastAsia="en-US"/>
        </w:rPr>
        <w:tab/>
      </w:r>
      <w:r w:rsidRPr="002C06F9">
        <w:rPr>
          <w:rFonts w:ascii="Arial" w:hAnsi="Arial"/>
          <w:sz w:val="20"/>
          <w:lang w:eastAsia="en-US"/>
        </w:rPr>
        <w:tab/>
      </w:r>
      <w:r w:rsidRPr="002C06F9">
        <w:rPr>
          <w:rFonts w:ascii="Arial" w:hAnsi="Arial"/>
          <w:sz w:val="20"/>
          <w:lang w:eastAsia="en-US"/>
        </w:rPr>
        <w:tab/>
      </w:r>
      <w:r>
        <w:rPr>
          <w:rFonts w:ascii="Arial" w:hAnsi="Arial"/>
          <w:sz w:val="20"/>
          <w:lang w:eastAsia="en-US"/>
        </w:rPr>
        <w:tab/>
      </w:r>
      <w:r>
        <w:rPr>
          <w:rFonts w:ascii="Arial" w:hAnsi="Arial"/>
          <w:sz w:val="20"/>
          <w:lang w:eastAsia="en-US"/>
        </w:rPr>
        <w:tab/>
      </w:r>
      <w:r w:rsidRPr="002C06F9">
        <w:rPr>
          <w:rFonts w:ascii="Arial" w:hAnsi="Arial"/>
          <w:sz w:val="20"/>
          <w:lang w:eastAsia="en-US"/>
        </w:rPr>
        <w:tab/>
        <w:t xml:space="preserve">  </w:t>
      </w:r>
      <w:r w:rsidRPr="002C06F9">
        <w:rPr>
          <w:rFonts w:ascii="Arial" w:hAnsi="Arial" w:cs="Arial"/>
          <w:sz w:val="20"/>
          <w:szCs w:val="20"/>
          <w:lang w:eastAsia="en-US"/>
        </w:rPr>
        <w:t xml:space="preserve">podpis ponudnika </w:t>
      </w:r>
    </w:p>
    <w:p w14:paraId="4A067078" w14:textId="77777777" w:rsidR="00AC404A" w:rsidRDefault="00AC404A" w:rsidP="00AC404A">
      <w:pPr>
        <w:spacing w:before="60" w:after="60"/>
        <w:jc w:val="both"/>
        <w:rPr>
          <w:rFonts w:ascii="Arial" w:hAnsi="Arial" w:cs="Arial"/>
          <w:b/>
          <w:sz w:val="20"/>
          <w:szCs w:val="20"/>
        </w:rPr>
      </w:pPr>
    </w:p>
    <w:p w14:paraId="74158462" w14:textId="77777777" w:rsidR="00AC404A" w:rsidRDefault="00AC404A" w:rsidP="00AC404A">
      <w:pPr>
        <w:spacing w:before="60" w:after="60"/>
        <w:jc w:val="both"/>
        <w:rPr>
          <w:rFonts w:ascii="Arial" w:hAnsi="Arial" w:cs="Arial"/>
          <w:b/>
          <w:sz w:val="20"/>
          <w:szCs w:val="20"/>
        </w:rPr>
      </w:pPr>
    </w:p>
    <w:p w14:paraId="788486CE" w14:textId="77777777" w:rsidR="00AC404A" w:rsidRDefault="00AC404A" w:rsidP="00AC404A">
      <w:pPr>
        <w:spacing w:before="60" w:after="60"/>
        <w:jc w:val="both"/>
        <w:rPr>
          <w:rFonts w:ascii="Arial" w:hAnsi="Arial" w:cs="Arial"/>
          <w:b/>
          <w:sz w:val="20"/>
          <w:szCs w:val="20"/>
        </w:rPr>
      </w:pPr>
    </w:p>
    <w:p w14:paraId="0F34798F" w14:textId="77777777" w:rsidR="00AC404A" w:rsidRDefault="00AC404A" w:rsidP="00AC404A">
      <w:pPr>
        <w:spacing w:before="60" w:after="60"/>
        <w:jc w:val="both"/>
        <w:rPr>
          <w:rFonts w:ascii="Arial" w:hAnsi="Arial" w:cs="Arial"/>
          <w:b/>
          <w:sz w:val="20"/>
          <w:szCs w:val="20"/>
        </w:rPr>
      </w:pPr>
    </w:p>
    <w:p w14:paraId="6B282C01" w14:textId="77777777" w:rsidR="00AC404A" w:rsidRDefault="00AC404A" w:rsidP="00AC404A">
      <w:pPr>
        <w:spacing w:before="60" w:after="60"/>
        <w:jc w:val="both"/>
        <w:rPr>
          <w:rFonts w:ascii="Arial" w:hAnsi="Arial" w:cs="Arial"/>
          <w:b/>
          <w:sz w:val="20"/>
          <w:szCs w:val="20"/>
        </w:rPr>
      </w:pPr>
    </w:p>
    <w:p w14:paraId="7F2D0005" w14:textId="77777777" w:rsidR="00AC404A" w:rsidRDefault="00AC404A" w:rsidP="00AC404A">
      <w:pPr>
        <w:spacing w:before="60" w:after="60"/>
        <w:jc w:val="both"/>
        <w:rPr>
          <w:rFonts w:ascii="Arial" w:hAnsi="Arial" w:cs="Arial"/>
          <w:b/>
          <w:sz w:val="20"/>
          <w:szCs w:val="20"/>
        </w:rPr>
      </w:pPr>
    </w:p>
    <w:p w14:paraId="7C66C21D" w14:textId="77777777" w:rsidR="00AC404A" w:rsidRDefault="00AC404A" w:rsidP="00AC404A">
      <w:pPr>
        <w:spacing w:before="60" w:after="60"/>
        <w:jc w:val="both"/>
        <w:rPr>
          <w:rFonts w:ascii="Arial" w:hAnsi="Arial" w:cs="Arial"/>
          <w:b/>
          <w:sz w:val="20"/>
          <w:szCs w:val="20"/>
        </w:rPr>
      </w:pPr>
    </w:p>
    <w:p w14:paraId="0D31CDF2" w14:textId="77777777" w:rsidR="00AC404A" w:rsidRDefault="00AC404A" w:rsidP="00AC404A">
      <w:pPr>
        <w:spacing w:before="60" w:after="60"/>
        <w:jc w:val="both"/>
        <w:rPr>
          <w:rFonts w:ascii="Arial" w:hAnsi="Arial" w:cs="Arial"/>
          <w:b/>
          <w:sz w:val="20"/>
          <w:szCs w:val="20"/>
        </w:rPr>
      </w:pPr>
    </w:p>
    <w:p w14:paraId="4AB676AF" w14:textId="77777777" w:rsidR="00AC404A" w:rsidRDefault="00AC404A" w:rsidP="00AC404A">
      <w:pPr>
        <w:spacing w:before="60" w:after="60"/>
        <w:jc w:val="both"/>
        <w:rPr>
          <w:rFonts w:ascii="Arial" w:hAnsi="Arial" w:cs="Arial"/>
          <w:b/>
          <w:sz w:val="20"/>
          <w:szCs w:val="20"/>
        </w:rPr>
      </w:pPr>
    </w:p>
    <w:p w14:paraId="54F3F323" w14:textId="77777777" w:rsidR="00AC404A" w:rsidRDefault="00AC404A" w:rsidP="00AC404A">
      <w:pPr>
        <w:spacing w:before="60" w:after="60"/>
        <w:jc w:val="both"/>
        <w:rPr>
          <w:rFonts w:ascii="Arial" w:hAnsi="Arial" w:cs="Arial"/>
          <w:b/>
          <w:sz w:val="20"/>
          <w:szCs w:val="20"/>
        </w:rPr>
      </w:pPr>
    </w:p>
    <w:p w14:paraId="2DC35E35" w14:textId="77777777" w:rsidR="00AC404A" w:rsidRDefault="00AC404A" w:rsidP="00AC404A">
      <w:pPr>
        <w:spacing w:before="60" w:after="60"/>
        <w:jc w:val="both"/>
        <w:rPr>
          <w:rFonts w:ascii="Arial" w:hAnsi="Arial" w:cs="Arial"/>
          <w:b/>
          <w:sz w:val="20"/>
          <w:szCs w:val="20"/>
        </w:rPr>
      </w:pPr>
    </w:p>
    <w:p w14:paraId="3B01DE96" w14:textId="77777777" w:rsidR="00AC404A" w:rsidRDefault="00AC404A" w:rsidP="00AC404A">
      <w:pPr>
        <w:spacing w:before="60" w:after="60"/>
        <w:jc w:val="both"/>
        <w:rPr>
          <w:rFonts w:ascii="Arial" w:hAnsi="Arial" w:cs="Arial"/>
          <w:b/>
          <w:sz w:val="20"/>
          <w:szCs w:val="20"/>
        </w:rPr>
      </w:pPr>
    </w:p>
    <w:p w14:paraId="51C4F755" w14:textId="77777777" w:rsidR="00AC404A" w:rsidRDefault="00AC404A" w:rsidP="00AC404A">
      <w:pPr>
        <w:spacing w:before="60" w:after="60"/>
        <w:jc w:val="both"/>
        <w:rPr>
          <w:rFonts w:ascii="Arial" w:hAnsi="Arial" w:cs="Arial"/>
          <w:b/>
          <w:sz w:val="20"/>
          <w:szCs w:val="20"/>
        </w:rPr>
      </w:pPr>
    </w:p>
    <w:p w14:paraId="0C5165BA" w14:textId="77777777" w:rsidR="00AC404A" w:rsidRDefault="00AC404A" w:rsidP="00AC404A">
      <w:pPr>
        <w:spacing w:before="60" w:after="60"/>
        <w:jc w:val="both"/>
        <w:rPr>
          <w:rFonts w:ascii="Arial" w:hAnsi="Arial" w:cs="Arial"/>
          <w:b/>
          <w:sz w:val="20"/>
          <w:szCs w:val="20"/>
        </w:rPr>
      </w:pPr>
    </w:p>
    <w:p w14:paraId="29B84EFD" w14:textId="77777777" w:rsidR="00AC404A" w:rsidRDefault="00AC404A" w:rsidP="00AC404A">
      <w:pPr>
        <w:spacing w:before="60" w:after="60"/>
        <w:jc w:val="both"/>
        <w:rPr>
          <w:rFonts w:ascii="Arial" w:hAnsi="Arial" w:cs="Arial"/>
          <w:b/>
          <w:sz w:val="20"/>
          <w:szCs w:val="20"/>
        </w:rPr>
      </w:pPr>
    </w:p>
    <w:p w14:paraId="1EBAFF27" w14:textId="77777777" w:rsidR="00AC404A" w:rsidRDefault="00AC404A" w:rsidP="00AC404A">
      <w:pPr>
        <w:spacing w:before="60" w:after="60"/>
        <w:jc w:val="both"/>
        <w:rPr>
          <w:rFonts w:ascii="Arial" w:hAnsi="Arial" w:cs="Arial"/>
          <w:b/>
          <w:sz w:val="20"/>
          <w:szCs w:val="20"/>
        </w:rPr>
      </w:pPr>
    </w:p>
    <w:p w14:paraId="06DB3A56" w14:textId="77777777" w:rsidR="00AC404A" w:rsidRDefault="00AC404A" w:rsidP="00AC404A">
      <w:pPr>
        <w:spacing w:before="60" w:after="60"/>
        <w:jc w:val="both"/>
        <w:rPr>
          <w:rFonts w:ascii="Arial" w:hAnsi="Arial" w:cs="Arial"/>
          <w:b/>
          <w:sz w:val="20"/>
          <w:szCs w:val="20"/>
        </w:rPr>
      </w:pPr>
    </w:p>
    <w:p w14:paraId="2359AD71" w14:textId="77777777" w:rsidR="00AC404A" w:rsidRDefault="00AC404A" w:rsidP="00AC404A">
      <w:pPr>
        <w:spacing w:before="60" w:after="60"/>
        <w:jc w:val="both"/>
        <w:rPr>
          <w:rFonts w:ascii="Arial" w:hAnsi="Arial" w:cs="Arial"/>
          <w:b/>
          <w:sz w:val="20"/>
          <w:szCs w:val="20"/>
        </w:rPr>
      </w:pPr>
    </w:p>
    <w:p w14:paraId="425F845E" w14:textId="77777777" w:rsidR="00AC404A" w:rsidRDefault="00AC404A" w:rsidP="00AC404A">
      <w:pPr>
        <w:spacing w:before="60" w:after="60"/>
        <w:jc w:val="both"/>
        <w:rPr>
          <w:rFonts w:ascii="Arial" w:hAnsi="Arial" w:cs="Arial"/>
          <w:b/>
          <w:sz w:val="20"/>
          <w:szCs w:val="20"/>
        </w:rPr>
      </w:pPr>
    </w:p>
    <w:p w14:paraId="6565EC74" w14:textId="77777777" w:rsidR="00AC404A" w:rsidRDefault="00AC404A" w:rsidP="00AC404A">
      <w:pPr>
        <w:spacing w:before="60" w:after="60"/>
        <w:jc w:val="both"/>
        <w:rPr>
          <w:rFonts w:ascii="Arial" w:hAnsi="Arial" w:cs="Arial"/>
          <w:b/>
          <w:sz w:val="20"/>
          <w:szCs w:val="20"/>
        </w:rPr>
      </w:pPr>
    </w:p>
    <w:p w14:paraId="122D03F9" w14:textId="77777777" w:rsidR="00AC404A" w:rsidRDefault="00AC404A" w:rsidP="00AC404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Pr>
          <w:rFonts w:ascii="Arial" w:hAnsi="Arial" w:cs="Arial"/>
          <w:b/>
          <w:sz w:val="20"/>
          <w:szCs w:val="20"/>
          <w:lang w:eastAsia="en-US"/>
        </w:rPr>
        <w:br w:type="page"/>
      </w:r>
    </w:p>
    <w:p w14:paraId="63FE1529" w14:textId="77777777" w:rsidR="00AC404A" w:rsidRPr="00803460" w:rsidRDefault="00AC404A" w:rsidP="00AC404A">
      <w:pPr>
        <w:pBdr>
          <w:top w:val="single" w:sz="4" w:space="1" w:color="auto"/>
          <w:left w:val="single" w:sz="4" w:space="4" w:color="auto"/>
          <w:bottom w:val="single" w:sz="4" w:space="1" w:color="auto"/>
          <w:right w:val="single" w:sz="4" w:space="4" w:color="auto"/>
        </w:pBdr>
        <w:spacing w:line="260" w:lineRule="atLeast"/>
        <w:rPr>
          <w:rFonts w:ascii="Arial" w:hAnsi="Arial"/>
          <w:b/>
          <w:sz w:val="20"/>
        </w:rPr>
      </w:pPr>
      <w:r w:rsidRPr="00803460">
        <w:rPr>
          <w:rFonts w:ascii="Arial" w:hAnsi="Arial"/>
          <w:b/>
          <w:sz w:val="20"/>
        </w:rPr>
        <w:lastRenderedPageBreak/>
        <w:t>Obrazec 5: VZOREC POGODBE</w:t>
      </w:r>
      <w:r w:rsidRPr="00C159B5">
        <w:rPr>
          <w:rFonts w:ascii="Arial" w:hAnsi="Arial" w:cs="Arial"/>
          <w:b/>
          <w:sz w:val="20"/>
          <w:szCs w:val="20"/>
          <w:lang w:eastAsia="en-US"/>
        </w:rPr>
        <w:t xml:space="preserve"> O IZVEDBI JAVNEGA NAROČILA</w:t>
      </w:r>
    </w:p>
    <w:p w14:paraId="257EBE75" w14:textId="77777777" w:rsidR="00AC404A" w:rsidRPr="00803460" w:rsidRDefault="00AC404A" w:rsidP="00AC404A">
      <w:pPr>
        <w:spacing w:line="260" w:lineRule="atLeast"/>
        <w:rPr>
          <w:rFonts w:ascii="Arial" w:hAnsi="Arial"/>
          <w:b/>
          <w:sz w:val="20"/>
        </w:rPr>
      </w:pPr>
    </w:p>
    <w:p w14:paraId="0A5D4BF3" w14:textId="77777777" w:rsidR="00AC404A" w:rsidRPr="00803460" w:rsidRDefault="00AC404A" w:rsidP="00AC404A">
      <w:pPr>
        <w:spacing w:line="260" w:lineRule="atLeast"/>
        <w:jc w:val="both"/>
        <w:rPr>
          <w:rFonts w:ascii="Arial" w:hAnsi="Arial"/>
          <w:sz w:val="20"/>
        </w:rPr>
      </w:pPr>
      <w:r w:rsidRPr="00803460">
        <w:rPr>
          <w:rFonts w:ascii="Arial" w:hAnsi="Arial"/>
          <w:b/>
          <w:sz w:val="20"/>
        </w:rPr>
        <w:t>Ministrstvo za infrastrukturo</w:t>
      </w:r>
      <w:r w:rsidRPr="00803460">
        <w:rPr>
          <w:rFonts w:ascii="Arial" w:hAnsi="Arial"/>
          <w:sz w:val="20"/>
        </w:rPr>
        <w:t>, Tržaška cesta 19, 1000 Ljubljana, z davčno številko 25967061, matično številko 2399270000, ki ga zastopa ministrica mag. Alenka Bratušek (v nadaljevanju: naročnik)</w:t>
      </w:r>
    </w:p>
    <w:p w14:paraId="38375AA8" w14:textId="77777777" w:rsidR="00AC404A" w:rsidRPr="00803460" w:rsidRDefault="00AC404A" w:rsidP="00AC404A">
      <w:pPr>
        <w:spacing w:line="260" w:lineRule="atLeast"/>
        <w:jc w:val="both"/>
        <w:rPr>
          <w:rFonts w:ascii="Arial" w:hAnsi="Arial"/>
          <w:sz w:val="20"/>
        </w:rPr>
      </w:pPr>
    </w:p>
    <w:p w14:paraId="3E9DAD68" w14:textId="77777777" w:rsidR="00AC404A" w:rsidRPr="00803460" w:rsidRDefault="00AC404A" w:rsidP="00AC404A">
      <w:pPr>
        <w:spacing w:line="260" w:lineRule="atLeast"/>
        <w:jc w:val="both"/>
        <w:rPr>
          <w:rFonts w:ascii="Arial" w:hAnsi="Arial"/>
          <w:sz w:val="20"/>
        </w:rPr>
      </w:pPr>
      <w:r w:rsidRPr="00803460">
        <w:rPr>
          <w:rFonts w:ascii="Arial" w:hAnsi="Arial"/>
          <w:sz w:val="20"/>
        </w:rPr>
        <w:t>in</w:t>
      </w:r>
    </w:p>
    <w:p w14:paraId="42124878" w14:textId="77777777" w:rsidR="00AC404A" w:rsidRPr="00803460" w:rsidRDefault="00AC404A" w:rsidP="00AC404A">
      <w:pPr>
        <w:suppressAutoHyphens/>
        <w:spacing w:line="260" w:lineRule="atLeast"/>
        <w:jc w:val="both"/>
        <w:rPr>
          <w:rFonts w:ascii="Arial" w:hAnsi="Arial"/>
          <w:sz w:val="20"/>
        </w:rPr>
      </w:pPr>
    </w:p>
    <w:p w14:paraId="52730DB1" w14:textId="77777777" w:rsidR="00AC404A" w:rsidRPr="00803460" w:rsidRDefault="00AC404A" w:rsidP="00AC404A">
      <w:pPr>
        <w:suppressAutoHyphens/>
        <w:spacing w:line="260" w:lineRule="atLeast"/>
        <w:jc w:val="both"/>
        <w:rPr>
          <w:rFonts w:ascii="Arial" w:hAnsi="Arial"/>
          <w:b/>
          <w:sz w:val="20"/>
        </w:rPr>
      </w:pPr>
      <w:r w:rsidRPr="0019561C">
        <w:rPr>
          <w:rFonts w:ascii="Arial" w:hAnsi="Arial" w:cs="Arial"/>
          <w:b/>
          <w:sz w:val="20"/>
          <w:szCs w:val="20"/>
          <w:lang w:eastAsia="ar-SA"/>
        </w:rPr>
        <w:t>_____________________</w:t>
      </w:r>
      <w:r w:rsidRPr="0019561C">
        <w:rPr>
          <w:rFonts w:ascii="Arial" w:hAnsi="Arial" w:cs="Arial"/>
          <w:sz w:val="20"/>
          <w:szCs w:val="20"/>
          <w:lang w:eastAsia="ar-SA"/>
        </w:rPr>
        <w:t>,</w:t>
      </w:r>
      <w:r w:rsidRPr="00803460">
        <w:rPr>
          <w:rFonts w:ascii="Arial" w:hAnsi="Arial"/>
          <w:sz w:val="20"/>
        </w:rPr>
        <w:t xml:space="preserve"> z davčno številko </w:t>
      </w:r>
      <w:r w:rsidRPr="0019561C">
        <w:rPr>
          <w:rFonts w:ascii="Arial" w:hAnsi="Arial" w:cs="Arial"/>
          <w:sz w:val="20"/>
          <w:szCs w:val="20"/>
          <w:lang w:eastAsia="ar-SA"/>
        </w:rPr>
        <w:t>_____________,</w:t>
      </w:r>
      <w:r w:rsidRPr="00803460">
        <w:rPr>
          <w:rFonts w:ascii="Arial" w:hAnsi="Arial"/>
          <w:sz w:val="20"/>
        </w:rPr>
        <w:t xml:space="preserve"> matično številko</w:t>
      </w:r>
      <w:r w:rsidRPr="0019561C">
        <w:rPr>
          <w:rFonts w:ascii="Arial" w:hAnsi="Arial" w:cs="Arial"/>
          <w:sz w:val="20"/>
          <w:szCs w:val="20"/>
          <w:lang w:eastAsia="ar-SA"/>
        </w:rPr>
        <w:t xml:space="preserve"> _____________,</w:t>
      </w:r>
      <w:r w:rsidRPr="00803460">
        <w:rPr>
          <w:rFonts w:ascii="Arial" w:hAnsi="Arial"/>
          <w:sz w:val="20"/>
        </w:rPr>
        <w:t xml:space="preserve"> ki ga zastopa </w:t>
      </w:r>
      <w:r w:rsidRPr="0019561C">
        <w:rPr>
          <w:rFonts w:ascii="Arial" w:hAnsi="Arial" w:cs="Arial"/>
          <w:sz w:val="20"/>
          <w:szCs w:val="20"/>
          <w:lang w:eastAsia="ar-SA"/>
        </w:rPr>
        <w:t>direktor _______________</w:t>
      </w:r>
      <w:r w:rsidRPr="00803460">
        <w:rPr>
          <w:rFonts w:ascii="Arial" w:hAnsi="Arial"/>
          <w:sz w:val="20"/>
        </w:rPr>
        <w:t xml:space="preserve"> (v nadaljevanju: izvajalec)</w:t>
      </w:r>
    </w:p>
    <w:p w14:paraId="22E120EF" w14:textId="77777777" w:rsidR="00AC404A" w:rsidRPr="00803460" w:rsidRDefault="00AC404A" w:rsidP="00AC404A">
      <w:pPr>
        <w:suppressAutoHyphens/>
        <w:spacing w:line="260" w:lineRule="atLeast"/>
        <w:jc w:val="both"/>
        <w:rPr>
          <w:rFonts w:ascii="Arial" w:hAnsi="Arial"/>
          <w:b/>
          <w:sz w:val="20"/>
        </w:rPr>
      </w:pPr>
    </w:p>
    <w:p w14:paraId="31B93E4D" w14:textId="77777777" w:rsidR="00AC404A" w:rsidRPr="00803460" w:rsidRDefault="00AC404A" w:rsidP="00AC404A">
      <w:pPr>
        <w:suppressAutoHyphens/>
        <w:spacing w:line="260" w:lineRule="atLeast"/>
        <w:jc w:val="center"/>
        <w:rPr>
          <w:rFonts w:ascii="Arial" w:hAnsi="Arial"/>
          <w:b/>
          <w:sz w:val="20"/>
        </w:rPr>
      </w:pPr>
      <w:r w:rsidRPr="00803460">
        <w:rPr>
          <w:rFonts w:ascii="Arial" w:hAnsi="Arial"/>
          <w:sz w:val="20"/>
        </w:rPr>
        <w:t>skleneta</w:t>
      </w:r>
    </w:p>
    <w:p w14:paraId="2A97E2C5" w14:textId="77777777" w:rsidR="00AC404A" w:rsidRPr="00803460" w:rsidRDefault="00AC404A" w:rsidP="00AC404A">
      <w:pPr>
        <w:suppressAutoHyphens/>
        <w:spacing w:line="260" w:lineRule="atLeast"/>
        <w:jc w:val="center"/>
        <w:rPr>
          <w:rFonts w:ascii="Arial" w:hAnsi="Arial"/>
          <w:b/>
          <w:sz w:val="20"/>
        </w:rPr>
      </w:pPr>
    </w:p>
    <w:p w14:paraId="1FE36E65" w14:textId="77777777" w:rsidR="00AC404A" w:rsidRPr="00CE3BE9" w:rsidRDefault="00AC404A" w:rsidP="00AC404A">
      <w:pPr>
        <w:suppressAutoHyphens/>
        <w:spacing w:line="260" w:lineRule="atLeast"/>
        <w:jc w:val="center"/>
        <w:rPr>
          <w:rFonts w:ascii="Arial" w:hAnsi="Arial" w:cs="Arial"/>
          <w:b/>
          <w:bCs/>
          <w:sz w:val="20"/>
          <w:szCs w:val="20"/>
          <w:lang w:eastAsia="ar-SA"/>
        </w:rPr>
      </w:pPr>
      <w:r w:rsidRPr="00803460">
        <w:rPr>
          <w:rFonts w:ascii="Arial" w:hAnsi="Arial"/>
          <w:b/>
          <w:sz w:val="20"/>
        </w:rPr>
        <w:t xml:space="preserve">POGODBO </w:t>
      </w:r>
      <w:r w:rsidRPr="00CE3BE9">
        <w:rPr>
          <w:rFonts w:ascii="Arial" w:hAnsi="Arial" w:cs="Arial"/>
          <w:b/>
          <w:bCs/>
          <w:sz w:val="20"/>
          <w:szCs w:val="20"/>
          <w:lang w:eastAsia="ar-SA"/>
        </w:rPr>
        <w:t>O IZVEDBI JAVNEGA NAROČILA</w:t>
      </w:r>
    </w:p>
    <w:p w14:paraId="730ECF76" w14:textId="77777777" w:rsidR="00AC404A" w:rsidRPr="00803460" w:rsidRDefault="00AC404A" w:rsidP="00AC404A">
      <w:pPr>
        <w:suppressAutoHyphens/>
        <w:spacing w:line="260" w:lineRule="atLeast"/>
        <w:jc w:val="center"/>
        <w:rPr>
          <w:rFonts w:ascii="Arial" w:hAnsi="Arial"/>
          <w:b/>
          <w:sz w:val="20"/>
        </w:rPr>
      </w:pPr>
      <w:r w:rsidRPr="00CE3BE9">
        <w:rPr>
          <w:rFonts w:ascii="Arial" w:hAnsi="Arial" w:cs="Arial"/>
          <w:b/>
          <w:bCs/>
          <w:sz w:val="20"/>
          <w:szCs w:val="20"/>
          <w:lang w:eastAsia="ar-SA"/>
        </w:rPr>
        <w:t xml:space="preserve"> </w:t>
      </w:r>
      <w:r w:rsidRPr="00803460">
        <w:rPr>
          <w:rFonts w:ascii="Arial" w:hAnsi="Arial"/>
          <w:b/>
          <w:sz w:val="20"/>
        </w:rPr>
        <w:t xml:space="preserve">št. </w:t>
      </w:r>
      <w:r w:rsidRPr="00803460">
        <w:rPr>
          <w:rFonts w:ascii="Arial" w:eastAsiaTheme="minorHAnsi" w:hAnsi="Arial"/>
          <w:b/>
          <w:color w:val="000000"/>
          <w:sz w:val="20"/>
        </w:rPr>
        <w:t>2430</w:t>
      </w:r>
      <w:r w:rsidRPr="00CE3BE9">
        <w:rPr>
          <w:rFonts w:ascii="Arial" w:eastAsiaTheme="minorHAnsi" w:hAnsi="Arial" w:cs="Arial"/>
          <w:b/>
          <w:color w:val="000000"/>
          <w:sz w:val="20"/>
          <w:szCs w:val="20"/>
          <w:lang w:eastAsia="en-US"/>
        </w:rPr>
        <w:t>-23-</w:t>
      </w:r>
      <w:r>
        <w:rPr>
          <w:rFonts w:ascii="Arial" w:eastAsiaTheme="minorHAnsi" w:hAnsi="Arial" w:cs="Arial"/>
          <w:b/>
          <w:color w:val="000000"/>
          <w:sz w:val="20"/>
          <w:szCs w:val="20"/>
          <w:lang w:eastAsia="en-US"/>
        </w:rPr>
        <w:t>_________</w:t>
      </w:r>
    </w:p>
    <w:p w14:paraId="1A39D99B" w14:textId="77777777" w:rsidR="00AC404A" w:rsidRPr="00CE3BE9" w:rsidRDefault="00AC404A" w:rsidP="00AC404A">
      <w:pPr>
        <w:suppressAutoHyphens/>
        <w:spacing w:line="260" w:lineRule="atLeast"/>
        <w:jc w:val="center"/>
        <w:rPr>
          <w:rFonts w:ascii="Arial" w:hAnsi="Arial" w:cs="Arial"/>
          <w:b/>
          <w:bCs/>
          <w:sz w:val="20"/>
          <w:szCs w:val="20"/>
          <w:lang w:eastAsia="ar-SA"/>
        </w:rPr>
      </w:pPr>
    </w:p>
    <w:p w14:paraId="385DCCFA" w14:textId="77777777" w:rsidR="00AC404A" w:rsidRPr="00803460" w:rsidRDefault="00AC404A" w:rsidP="00AC404A">
      <w:pPr>
        <w:suppressAutoHyphens/>
        <w:spacing w:line="260" w:lineRule="atLeast"/>
        <w:jc w:val="center"/>
        <w:rPr>
          <w:rFonts w:ascii="Arial" w:hAnsi="Arial"/>
          <w:b/>
          <w:sz w:val="20"/>
        </w:rPr>
      </w:pPr>
      <w:r w:rsidRPr="00CE3BE9">
        <w:rPr>
          <w:rFonts w:ascii="Arial" w:hAnsi="Arial" w:cs="Arial"/>
          <w:b/>
          <w:bCs/>
          <w:sz w:val="20"/>
          <w:szCs w:val="20"/>
          <w:lang w:eastAsia="ar-SA"/>
        </w:rPr>
        <w:t>»</w:t>
      </w:r>
      <w:r w:rsidRPr="00803460">
        <w:rPr>
          <w:rFonts w:ascii="Arial" w:hAnsi="Arial"/>
          <w:b/>
          <w:sz w:val="20"/>
        </w:rPr>
        <w:t>Vzdrževanje aplikacije Form.NET-UE</w:t>
      </w:r>
      <w:r w:rsidRPr="00CE3BE9">
        <w:rPr>
          <w:rFonts w:ascii="Arial" w:hAnsi="Arial" w:cs="Arial"/>
          <w:b/>
          <w:bCs/>
          <w:sz w:val="20"/>
          <w:szCs w:val="20"/>
          <w:lang w:eastAsia="ar-SA"/>
        </w:rPr>
        <w:t>«</w:t>
      </w:r>
    </w:p>
    <w:p w14:paraId="018D591B" w14:textId="77777777" w:rsidR="00AC404A" w:rsidRPr="00803460" w:rsidRDefault="00AC404A" w:rsidP="00AC404A">
      <w:pPr>
        <w:suppressAutoHyphens/>
        <w:spacing w:line="260" w:lineRule="atLeast"/>
        <w:jc w:val="center"/>
        <w:rPr>
          <w:rFonts w:ascii="Arial" w:hAnsi="Arial"/>
          <w:b/>
          <w:sz w:val="20"/>
        </w:rPr>
      </w:pPr>
    </w:p>
    <w:p w14:paraId="26A022D3" w14:textId="77777777" w:rsidR="00AC404A" w:rsidRPr="00803460" w:rsidRDefault="00AC404A" w:rsidP="00AC404A">
      <w:pPr>
        <w:suppressAutoHyphens/>
        <w:spacing w:line="260" w:lineRule="atLeast"/>
        <w:jc w:val="both"/>
        <w:rPr>
          <w:rFonts w:ascii="Arial" w:hAnsi="Arial"/>
          <w:sz w:val="20"/>
        </w:rPr>
      </w:pPr>
      <w:r w:rsidRPr="00803460">
        <w:rPr>
          <w:rFonts w:ascii="Arial" w:hAnsi="Arial"/>
          <w:sz w:val="20"/>
        </w:rPr>
        <w:t xml:space="preserve">Pogodba je sklenjena po </w:t>
      </w:r>
      <w:r w:rsidRPr="00CE3BE9">
        <w:rPr>
          <w:rFonts w:ascii="Arial" w:hAnsi="Arial" w:cs="Arial"/>
          <w:sz w:val="20"/>
          <w:szCs w:val="20"/>
          <w:lang w:eastAsia="ar-SA"/>
        </w:rPr>
        <w:t xml:space="preserve">izvedenem </w:t>
      </w:r>
      <w:r w:rsidRPr="00803460">
        <w:rPr>
          <w:rFonts w:ascii="Arial" w:hAnsi="Arial"/>
          <w:sz w:val="20"/>
        </w:rPr>
        <w:t xml:space="preserve">odprtem postopku </w:t>
      </w:r>
      <w:r w:rsidRPr="00CE3BE9">
        <w:rPr>
          <w:rFonts w:ascii="Arial" w:hAnsi="Arial" w:cs="Arial"/>
          <w:sz w:val="20"/>
          <w:szCs w:val="20"/>
          <w:lang w:eastAsia="en-US"/>
        </w:rPr>
        <w:t xml:space="preserve">oddaje javnega naročila </w:t>
      </w:r>
      <w:r w:rsidRPr="00803460">
        <w:rPr>
          <w:rFonts w:ascii="Arial" w:hAnsi="Arial"/>
          <w:sz w:val="20"/>
        </w:rPr>
        <w:t>na podlagi 40. člena Zakona o javnem naročanju (Ur. list RS, št. 91/15</w:t>
      </w:r>
      <w:r w:rsidRPr="00CE3BE9">
        <w:rPr>
          <w:rFonts w:ascii="Arial" w:hAnsi="Arial" w:cs="Arial"/>
          <w:sz w:val="20"/>
          <w:szCs w:val="20"/>
          <w:lang w:eastAsia="ar-SA"/>
        </w:rPr>
        <w:t>,</w:t>
      </w:r>
      <w:r w:rsidRPr="00803460">
        <w:rPr>
          <w:rFonts w:ascii="Arial" w:hAnsi="Arial"/>
          <w:sz w:val="20"/>
        </w:rPr>
        <w:t xml:space="preserve"> 14/18</w:t>
      </w:r>
      <w:r w:rsidRPr="00CE3BE9">
        <w:rPr>
          <w:rFonts w:ascii="Arial" w:hAnsi="Arial" w:cs="Arial"/>
          <w:sz w:val="20"/>
          <w:szCs w:val="20"/>
          <w:lang w:eastAsia="ar-SA"/>
        </w:rPr>
        <w:t>, 121/21, 10/22, 74/22 – odl. US</w:t>
      </w:r>
      <w:r>
        <w:rPr>
          <w:rFonts w:ascii="Arial" w:hAnsi="Arial" w:cs="Arial"/>
          <w:sz w:val="20"/>
          <w:szCs w:val="20"/>
          <w:lang w:eastAsia="ar-SA"/>
        </w:rPr>
        <w:t>, 28/23 in</w:t>
      </w:r>
      <w:r>
        <w:t xml:space="preserve"> </w:t>
      </w:r>
      <w:r w:rsidRPr="002917EC">
        <w:rPr>
          <w:rFonts w:ascii="Arial" w:hAnsi="Arial" w:cs="Arial"/>
          <w:sz w:val="20"/>
          <w:szCs w:val="20"/>
          <w:lang w:eastAsia="ar-SA"/>
        </w:rPr>
        <w:t>88/23 – ZOPNN-F</w:t>
      </w:r>
      <w:r>
        <w:rPr>
          <w:rFonts w:ascii="Arial" w:hAnsi="Arial" w:cs="Arial"/>
          <w:sz w:val="20"/>
          <w:szCs w:val="20"/>
          <w:lang w:eastAsia="ar-SA"/>
        </w:rPr>
        <w:t>; v nadaljevanju ZJN-3</w:t>
      </w:r>
      <w:r w:rsidRPr="00CE3BE9">
        <w:rPr>
          <w:rFonts w:ascii="Arial" w:hAnsi="Arial" w:cs="Arial"/>
          <w:sz w:val="20"/>
          <w:szCs w:val="20"/>
          <w:lang w:eastAsia="ar-SA"/>
        </w:rPr>
        <w:t>)</w:t>
      </w:r>
      <w:r w:rsidRPr="00CE3BE9">
        <w:rPr>
          <w:rFonts w:ascii="Arial" w:hAnsi="Arial" w:cs="Arial"/>
          <w:sz w:val="20"/>
          <w:szCs w:val="20"/>
          <w:lang w:eastAsia="en-US"/>
        </w:rPr>
        <w:t xml:space="preserve"> </w:t>
      </w:r>
      <w:r w:rsidRPr="00CE3BE9">
        <w:rPr>
          <w:rFonts w:ascii="Arial" w:hAnsi="Arial" w:cs="Arial"/>
          <w:sz w:val="20"/>
          <w:szCs w:val="20"/>
          <w:lang w:eastAsia="ar-SA"/>
        </w:rPr>
        <w:t>in na podlagi</w:t>
      </w:r>
      <w:r w:rsidRPr="00803460">
        <w:rPr>
          <w:rFonts w:ascii="Arial" w:hAnsi="Arial"/>
          <w:sz w:val="20"/>
        </w:rPr>
        <w:t xml:space="preserve"> odločitve naročnika o oddaji javnega naročila št. </w:t>
      </w:r>
      <w:r>
        <w:rPr>
          <w:rFonts w:ascii="Arial" w:hAnsi="Arial" w:cs="Arial"/>
          <w:sz w:val="20"/>
          <w:szCs w:val="20"/>
          <w:lang w:eastAsia="ar-SA"/>
        </w:rPr>
        <w:t>…………………….</w:t>
      </w:r>
      <w:r w:rsidRPr="00803460">
        <w:rPr>
          <w:rFonts w:ascii="Arial" w:hAnsi="Arial"/>
          <w:sz w:val="20"/>
        </w:rPr>
        <w:t xml:space="preserve"> z dne </w:t>
      </w:r>
      <w:r>
        <w:rPr>
          <w:rFonts w:ascii="Arial" w:hAnsi="Arial" w:cs="Arial"/>
          <w:sz w:val="20"/>
          <w:szCs w:val="20"/>
          <w:lang w:eastAsia="ar-SA"/>
        </w:rPr>
        <w:t>………………………….</w:t>
      </w:r>
      <w:r w:rsidRPr="00CE3BE9">
        <w:rPr>
          <w:rFonts w:ascii="Arial" w:hAnsi="Arial" w:cs="Arial"/>
          <w:sz w:val="20"/>
          <w:szCs w:val="20"/>
          <w:lang w:eastAsia="ar-SA"/>
        </w:rPr>
        <w:t>.</w:t>
      </w:r>
    </w:p>
    <w:p w14:paraId="6864AD1A" w14:textId="77777777" w:rsidR="00AC404A" w:rsidRPr="00803460" w:rsidRDefault="00AC404A" w:rsidP="00AC404A">
      <w:pPr>
        <w:spacing w:line="260" w:lineRule="atLeast"/>
        <w:rPr>
          <w:rFonts w:ascii="Arial" w:hAnsi="Arial"/>
          <w:sz w:val="20"/>
        </w:rPr>
      </w:pPr>
    </w:p>
    <w:p w14:paraId="7951A97A" w14:textId="77777777" w:rsidR="00AC404A" w:rsidRPr="00803460" w:rsidRDefault="00AC404A" w:rsidP="00AC404A">
      <w:pPr>
        <w:keepNext/>
        <w:spacing w:line="260" w:lineRule="atLeast"/>
        <w:jc w:val="both"/>
        <w:rPr>
          <w:rFonts w:ascii="Arial" w:hAnsi="Arial"/>
          <w:b/>
          <w:sz w:val="20"/>
        </w:rPr>
      </w:pPr>
      <w:r w:rsidRPr="00803460">
        <w:rPr>
          <w:rFonts w:ascii="Arial" w:hAnsi="Arial"/>
          <w:b/>
          <w:sz w:val="20"/>
        </w:rPr>
        <w:t>I. PREDMET POGODBE</w:t>
      </w:r>
    </w:p>
    <w:p w14:paraId="4CDFAC8C" w14:textId="77777777" w:rsidR="00AC404A" w:rsidRPr="00803460" w:rsidRDefault="00AC404A" w:rsidP="00AC404A">
      <w:pPr>
        <w:keepNext/>
        <w:numPr>
          <w:ilvl w:val="0"/>
          <w:numId w:val="27"/>
        </w:numPr>
        <w:spacing w:line="260" w:lineRule="atLeast"/>
        <w:contextualSpacing/>
        <w:jc w:val="center"/>
        <w:rPr>
          <w:rFonts w:ascii="Arial" w:hAnsi="Arial"/>
          <w:sz w:val="20"/>
        </w:rPr>
      </w:pPr>
      <w:r w:rsidRPr="00803460">
        <w:rPr>
          <w:rFonts w:ascii="Arial" w:hAnsi="Arial"/>
          <w:sz w:val="20"/>
        </w:rPr>
        <w:t>člen</w:t>
      </w:r>
    </w:p>
    <w:p w14:paraId="3BEB612F" w14:textId="77777777" w:rsidR="00AC404A" w:rsidRPr="00803460" w:rsidRDefault="00AC404A" w:rsidP="00AC404A">
      <w:pPr>
        <w:spacing w:line="260" w:lineRule="atLeast"/>
        <w:rPr>
          <w:rFonts w:ascii="Arial" w:hAnsi="Arial"/>
          <w:sz w:val="20"/>
        </w:rPr>
      </w:pPr>
    </w:p>
    <w:p w14:paraId="4FFC183F" w14:textId="77777777" w:rsidR="00AC404A" w:rsidRPr="00803460" w:rsidRDefault="00AC404A" w:rsidP="00AC404A">
      <w:pPr>
        <w:spacing w:line="288" w:lineRule="auto"/>
        <w:jc w:val="both"/>
        <w:rPr>
          <w:rFonts w:ascii="Arial" w:hAnsi="Arial"/>
          <w:sz w:val="20"/>
        </w:rPr>
      </w:pPr>
      <w:r w:rsidRPr="00803460">
        <w:rPr>
          <w:rFonts w:ascii="Arial" w:hAnsi="Arial"/>
          <w:sz w:val="20"/>
        </w:rPr>
        <w:t xml:space="preserve">Pogodbeni stranki uvodoma ugotavljata, da je pri naročniku že implementirana aplikacija Form.NET-UE, za katero je potrebno zagotoviti storitve osnovnega in dopolnilnega vzdrževanja ter nadgradenj. Poleg tega je potrebno na nivoju celotne aplikacije zagotoviti operativno delovanje. Zagotavljanje operativnosti delovanja aplikacije je nujno potrebno zaradi nemotenega dnevnega cikla izvajanja poslovnih procesov ter delovanja poslovno kritičnih IT sistemov, s čimer je omogočeno, da so ti sistemi funkcionalni, odzivni in varni. </w:t>
      </w:r>
    </w:p>
    <w:p w14:paraId="153B105E" w14:textId="77777777" w:rsidR="00AC404A" w:rsidRPr="00803460" w:rsidRDefault="00AC404A" w:rsidP="00AC404A">
      <w:pPr>
        <w:spacing w:line="288" w:lineRule="auto"/>
        <w:jc w:val="both"/>
        <w:rPr>
          <w:rFonts w:ascii="Arial" w:hAnsi="Arial"/>
          <w:sz w:val="20"/>
        </w:rPr>
      </w:pPr>
    </w:p>
    <w:p w14:paraId="15EF93B5" w14:textId="77777777" w:rsidR="00AC404A" w:rsidRPr="00803460" w:rsidRDefault="00AC404A" w:rsidP="00AC404A">
      <w:pPr>
        <w:spacing w:line="260" w:lineRule="atLeast"/>
        <w:jc w:val="both"/>
        <w:rPr>
          <w:rFonts w:ascii="Arial" w:hAnsi="Arial"/>
          <w:sz w:val="20"/>
        </w:rPr>
      </w:pPr>
      <w:r w:rsidRPr="00803460">
        <w:rPr>
          <w:rFonts w:ascii="Arial" w:hAnsi="Arial"/>
          <w:sz w:val="20"/>
        </w:rPr>
        <w:t>Predmet pogodbe je:</w:t>
      </w:r>
    </w:p>
    <w:p w14:paraId="23024B04" w14:textId="77777777" w:rsidR="00AC404A" w:rsidRPr="00803460" w:rsidRDefault="00AC404A" w:rsidP="00AC404A">
      <w:pPr>
        <w:numPr>
          <w:ilvl w:val="0"/>
          <w:numId w:val="32"/>
        </w:numPr>
        <w:tabs>
          <w:tab w:val="num" w:pos="1785"/>
        </w:tabs>
        <w:spacing w:line="260" w:lineRule="atLeast"/>
        <w:jc w:val="both"/>
        <w:rPr>
          <w:rFonts w:ascii="Arial" w:hAnsi="Arial"/>
          <w:sz w:val="20"/>
        </w:rPr>
      </w:pPr>
      <w:r w:rsidRPr="00803460">
        <w:rPr>
          <w:rFonts w:ascii="Arial" w:hAnsi="Arial"/>
          <w:sz w:val="20"/>
        </w:rPr>
        <w:t>osnovno vzdrževanje in redno zagotavljanje operativnosti aplikacije Form.NET-UE,</w:t>
      </w:r>
    </w:p>
    <w:p w14:paraId="2A049E23" w14:textId="77777777" w:rsidR="00AC404A" w:rsidRPr="00803460" w:rsidRDefault="00AC404A" w:rsidP="00AC404A">
      <w:pPr>
        <w:numPr>
          <w:ilvl w:val="0"/>
          <w:numId w:val="32"/>
        </w:numPr>
        <w:tabs>
          <w:tab w:val="num" w:pos="1785"/>
        </w:tabs>
        <w:spacing w:line="260" w:lineRule="atLeast"/>
        <w:jc w:val="both"/>
        <w:rPr>
          <w:rFonts w:ascii="Arial" w:hAnsi="Arial"/>
          <w:sz w:val="20"/>
        </w:rPr>
      </w:pPr>
      <w:r w:rsidRPr="00803460">
        <w:rPr>
          <w:rFonts w:ascii="Arial" w:hAnsi="Arial"/>
          <w:sz w:val="20"/>
        </w:rPr>
        <w:t>dopolnilno vzdrževanje in izredno zagotavljanje operativnosti aplikacije Form.NET-UE,</w:t>
      </w:r>
    </w:p>
    <w:p w14:paraId="0E337BB6" w14:textId="77777777" w:rsidR="00AC404A" w:rsidRPr="00803460" w:rsidRDefault="00AC404A" w:rsidP="00AC404A">
      <w:pPr>
        <w:numPr>
          <w:ilvl w:val="0"/>
          <w:numId w:val="32"/>
        </w:numPr>
        <w:tabs>
          <w:tab w:val="num" w:pos="1785"/>
        </w:tabs>
        <w:spacing w:line="260" w:lineRule="atLeast"/>
        <w:jc w:val="both"/>
        <w:rPr>
          <w:rFonts w:ascii="Arial" w:hAnsi="Arial"/>
          <w:sz w:val="20"/>
        </w:rPr>
      </w:pPr>
      <w:r w:rsidRPr="00803460">
        <w:rPr>
          <w:rFonts w:ascii="Arial" w:hAnsi="Arial"/>
          <w:sz w:val="20"/>
        </w:rPr>
        <w:t>nadgradnje in prilagoditve programske opreme aplikacije Form.NET-UE.</w:t>
      </w:r>
    </w:p>
    <w:p w14:paraId="681DA42C" w14:textId="77777777" w:rsidR="00AC404A" w:rsidRPr="00803460" w:rsidRDefault="00AC404A" w:rsidP="00AC404A">
      <w:pPr>
        <w:spacing w:line="288" w:lineRule="auto"/>
        <w:jc w:val="both"/>
        <w:rPr>
          <w:rFonts w:ascii="Arial" w:hAnsi="Arial"/>
          <w:sz w:val="20"/>
        </w:rPr>
      </w:pPr>
    </w:p>
    <w:p w14:paraId="54300885" w14:textId="77777777" w:rsidR="00AC404A" w:rsidRPr="00803460" w:rsidRDefault="00AC404A" w:rsidP="00AC404A">
      <w:pPr>
        <w:spacing w:line="260" w:lineRule="atLeast"/>
        <w:jc w:val="both"/>
        <w:rPr>
          <w:rFonts w:ascii="Arial" w:hAnsi="Arial"/>
          <w:sz w:val="20"/>
        </w:rPr>
      </w:pPr>
      <w:r w:rsidRPr="00803460">
        <w:rPr>
          <w:rFonts w:ascii="Arial" w:hAnsi="Arial"/>
          <w:sz w:val="20"/>
        </w:rPr>
        <w:t>Podroben opis obsega del je podan v tehničnih specifikacijah, ki so sestavni del razpisne dokumentacije.</w:t>
      </w:r>
    </w:p>
    <w:p w14:paraId="51C3BCAB" w14:textId="77777777" w:rsidR="00AC404A" w:rsidRPr="00803460" w:rsidRDefault="00AC404A" w:rsidP="00AC404A">
      <w:pPr>
        <w:spacing w:line="260" w:lineRule="atLeast"/>
        <w:jc w:val="both"/>
        <w:rPr>
          <w:rFonts w:ascii="Arial" w:hAnsi="Arial"/>
          <w:sz w:val="20"/>
        </w:rPr>
      </w:pPr>
    </w:p>
    <w:p w14:paraId="5D29CA9B" w14:textId="77777777" w:rsidR="00AC404A" w:rsidRPr="00803460" w:rsidRDefault="00AC404A" w:rsidP="00AC404A">
      <w:pPr>
        <w:autoSpaceDE w:val="0"/>
        <w:autoSpaceDN w:val="0"/>
        <w:adjustRightInd w:val="0"/>
        <w:spacing w:line="260" w:lineRule="atLeast"/>
        <w:jc w:val="both"/>
        <w:rPr>
          <w:rFonts w:ascii="Arial" w:hAnsi="Arial"/>
          <w:color w:val="000000"/>
          <w:sz w:val="20"/>
        </w:rPr>
      </w:pPr>
      <w:r w:rsidRPr="00803460">
        <w:rPr>
          <w:rFonts w:ascii="Arial" w:hAnsi="Arial"/>
          <w:color w:val="000000"/>
          <w:sz w:val="20"/>
        </w:rPr>
        <w:t>Izvajalec bo izvršil pogodbena dela v skladu in v obsegu z naslednjimi dokumenti:</w:t>
      </w:r>
    </w:p>
    <w:p w14:paraId="274E7806" w14:textId="77777777" w:rsidR="00AC404A" w:rsidRPr="00803460" w:rsidRDefault="00AC404A" w:rsidP="00AC404A">
      <w:pPr>
        <w:numPr>
          <w:ilvl w:val="0"/>
          <w:numId w:val="12"/>
        </w:numPr>
        <w:autoSpaceDE w:val="0"/>
        <w:autoSpaceDN w:val="0"/>
        <w:adjustRightInd w:val="0"/>
        <w:spacing w:line="260" w:lineRule="atLeast"/>
        <w:jc w:val="both"/>
        <w:rPr>
          <w:rFonts w:ascii="Arial" w:hAnsi="Arial"/>
          <w:color w:val="000000"/>
          <w:sz w:val="20"/>
        </w:rPr>
      </w:pPr>
      <w:r w:rsidRPr="00803460">
        <w:rPr>
          <w:rFonts w:ascii="Arial" w:hAnsi="Arial"/>
          <w:color w:val="000000"/>
          <w:sz w:val="20"/>
        </w:rPr>
        <w:t>pogodbo,</w:t>
      </w:r>
    </w:p>
    <w:p w14:paraId="085F3E3F" w14:textId="20C36E37" w:rsidR="00AC404A" w:rsidRPr="00803460" w:rsidRDefault="00AC404A" w:rsidP="00AC404A">
      <w:pPr>
        <w:numPr>
          <w:ilvl w:val="0"/>
          <w:numId w:val="12"/>
        </w:numPr>
        <w:autoSpaceDE w:val="0"/>
        <w:autoSpaceDN w:val="0"/>
        <w:adjustRightInd w:val="0"/>
        <w:spacing w:line="260" w:lineRule="atLeast"/>
        <w:jc w:val="both"/>
        <w:rPr>
          <w:rFonts w:ascii="Arial" w:hAnsi="Arial"/>
          <w:color w:val="000000"/>
          <w:sz w:val="20"/>
        </w:rPr>
      </w:pPr>
      <w:r w:rsidRPr="00803460">
        <w:rPr>
          <w:rFonts w:ascii="Arial" w:hAnsi="Arial"/>
          <w:color w:val="000000"/>
          <w:sz w:val="20"/>
        </w:rPr>
        <w:t xml:space="preserve">ponudbo </w:t>
      </w:r>
      <w:r w:rsidR="007A2A86" w:rsidRPr="00803460">
        <w:rPr>
          <w:rFonts w:ascii="Arial" w:hAnsi="Arial"/>
          <w:color w:val="000000"/>
          <w:sz w:val="20"/>
        </w:rPr>
        <w:t xml:space="preserve">s </w:t>
      </w:r>
      <w:r w:rsidR="007A2A86">
        <w:rPr>
          <w:rFonts w:ascii="Arial" w:hAnsi="Arial"/>
          <w:color w:val="000000"/>
          <w:sz w:val="20"/>
        </w:rPr>
        <w:t xml:space="preserve">ponudbenim </w:t>
      </w:r>
      <w:r w:rsidR="007A2A86" w:rsidRPr="00B90AD4">
        <w:rPr>
          <w:rFonts w:ascii="Arial" w:hAnsi="Arial"/>
          <w:color w:val="000000"/>
          <w:sz w:val="20"/>
        </w:rPr>
        <w:t xml:space="preserve">predračunom izvajalca </w:t>
      </w:r>
      <w:r w:rsidRPr="00B90AD4">
        <w:rPr>
          <w:rFonts w:ascii="Arial" w:hAnsi="Arial"/>
          <w:color w:val="000000"/>
          <w:sz w:val="20"/>
        </w:rPr>
        <w:t>št.       z dne       ,</w:t>
      </w:r>
    </w:p>
    <w:p w14:paraId="48E3B5FA" w14:textId="2498261E" w:rsidR="00AC404A" w:rsidRPr="00803460" w:rsidRDefault="00AC404A" w:rsidP="00AC404A">
      <w:pPr>
        <w:numPr>
          <w:ilvl w:val="0"/>
          <w:numId w:val="12"/>
        </w:numPr>
        <w:autoSpaceDE w:val="0"/>
        <w:autoSpaceDN w:val="0"/>
        <w:adjustRightInd w:val="0"/>
        <w:spacing w:line="260" w:lineRule="atLeast"/>
        <w:jc w:val="both"/>
        <w:rPr>
          <w:rFonts w:ascii="Arial" w:hAnsi="Arial"/>
          <w:color w:val="000000"/>
          <w:sz w:val="20"/>
        </w:rPr>
      </w:pPr>
      <w:r w:rsidRPr="00803460">
        <w:rPr>
          <w:rFonts w:ascii="Arial" w:hAnsi="Arial"/>
          <w:sz w:val="20"/>
        </w:rPr>
        <w:t>razpisno dokumen</w:t>
      </w:r>
      <w:r w:rsidR="00B90AD4">
        <w:rPr>
          <w:rFonts w:ascii="Arial" w:hAnsi="Arial"/>
          <w:sz w:val="20"/>
        </w:rPr>
        <w:t>tacijo,</w:t>
      </w:r>
    </w:p>
    <w:p w14:paraId="62C90F69" w14:textId="7D42BDE9" w:rsidR="00AC404A" w:rsidRPr="00B90AD4" w:rsidRDefault="00AC404A" w:rsidP="00AC404A">
      <w:pPr>
        <w:numPr>
          <w:ilvl w:val="0"/>
          <w:numId w:val="12"/>
        </w:numPr>
        <w:autoSpaceDE w:val="0"/>
        <w:autoSpaceDN w:val="0"/>
        <w:adjustRightInd w:val="0"/>
        <w:spacing w:line="260" w:lineRule="atLeast"/>
        <w:jc w:val="both"/>
        <w:rPr>
          <w:rFonts w:ascii="Arial" w:hAnsi="Arial"/>
          <w:color w:val="000000"/>
          <w:sz w:val="20"/>
        </w:rPr>
      </w:pPr>
      <w:r w:rsidRPr="00803460">
        <w:rPr>
          <w:rFonts w:ascii="Arial" w:hAnsi="Arial"/>
          <w:sz w:val="20"/>
        </w:rPr>
        <w:t xml:space="preserve">tehničnimi specifikacijami za posamezne nadgradnje in prilagoditve programske opreme </w:t>
      </w:r>
      <w:r w:rsidR="00B90AD4">
        <w:rPr>
          <w:rFonts w:ascii="Arial" w:hAnsi="Arial"/>
          <w:sz w:val="20"/>
        </w:rPr>
        <w:t>ter oceno del,</w:t>
      </w:r>
    </w:p>
    <w:p w14:paraId="54E4E836" w14:textId="27A50912" w:rsidR="007A2A86" w:rsidRPr="00B90AD4" w:rsidRDefault="00B90AD4" w:rsidP="00E14874">
      <w:pPr>
        <w:numPr>
          <w:ilvl w:val="0"/>
          <w:numId w:val="12"/>
        </w:numPr>
        <w:autoSpaceDE w:val="0"/>
        <w:autoSpaceDN w:val="0"/>
        <w:adjustRightInd w:val="0"/>
        <w:spacing w:line="260" w:lineRule="atLeast"/>
        <w:jc w:val="both"/>
        <w:rPr>
          <w:rFonts w:ascii="Arial" w:hAnsi="Arial"/>
          <w:color w:val="000000"/>
          <w:sz w:val="20"/>
        </w:rPr>
      </w:pPr>
      <w:r>
        <w:rPr>
          <w:rFonts w:ascii="Arial" w:hAnsi="Arial"/>
          <w:color w:val="000000"/>
          <w:sz w:val="20"/>
        </w:rPr>
        <w:t xml:space="preserve">Generičnimi </w:t>
      </w:r>
      <w:r w:rsidR="007A2A86" w:rsidRPr="00B90AD4">
        <w:rPr>
          <w:rFonts w:ascii="Arial" w:hAnsi="Arial"/>
          <w:color w:val="000000"/>
          <w:sz w:val="20"/>
        </w:rPr>
        <w:t>Tehnološk</w:t>
      </w:r>
      <w:r w:rsidR="00200DB8" w:rsidRPr="00B90AD4">
        <w:rPr>
          <w:rFonts w:ascii="Arial" w:hAnsi="Arial"/>
          <w:color w:val="000000"/>
          <w:sz w:val="20"/>
        </w:rPr>
        <w:t>imi</w:t>
      </w:r>
      <w:r w:rsidR="007A2A86" w:rsidRPr="00B90AD4">
        <w:rPr>
          <w:rFonts w:ascii="Arial" w:hAnsi="Arial"/>
          <w:color w:val="000000"/>
          <w:sz w:val="20"/>
        </w:rPr>
        <w:t xml:space="preserve"> Zahtev</w:t>
      </w:r>
      <w:r w:rsidR="00200DB8" w:rsidRPr="00B90AD4">
        <w:rPr>
          <w:rFonts w:ascii="Arial" w:hAnsi="Arial"/>
          <w:color w:val="000000"/>
          <w:sz w:val="20"/>
        </w:rPr>
        <w:t>ami</w:t>
      </w:r>
      <w:r w:rsidR="007A2A86" w:rsidRPr="00B90AD4">
        <w:rPr>
          <w:rFonts w:ascii="Arial" w:hAnsi="Arial"/>
          <w:color w:val="000000"/>
          <w:sz w:val="20"/>
        </w:rPr>
        <w:t xml:space="preserve"> (GTZ) Za razvoj informacijskih rešitev V2.2.9</w:t>
      </w:r>
      <w:r>
        <w:rPr>
          <w:rFonts w:ascii="Arial" w:hAnsi="Arial"/>
          <w:color w:val="000000"/>
          <w:sz w:val="20"/>
        </w:rPr>
        <w:t xml:space="preserve"> ali novejšimi</w:t>
      </w:r>
      <w:r w:rsidR="00AA521F" w:rsidRPr="00B90AD4">
        <w:rPr>
          <w:rFonts w:ascii="Arial" w:hAnsi="Arial"/>
          <w:color w:val="000000"/>
          <w:sz w:val="20"/>
        </w:rPr>
        <w:t>.</w:t>
      </w:r>
    </w:p>
    <w:p w14:paraId="566115F2" w14:textId="77777777" w:rsidR="00AC404A" w:rsidRPr="00803460" w:rsidRDefault="00AC404A" w:rsidP="00AC404A">
      <w:pPr>
        <w:keepNext/>
        <w:spacing w:line="288" w:lineRule="auto"/>
        <w:jc w:val="both"/>
        <w:rPr>
          <w:rFonts w:ascii="Arial" w:hAnsi="Arial"/>
          <w:b/>
          <w:sz w:val="20"/>
        </w:rPr>
      </w:pPr>
    </w:p>
    <w:p w14:paraId="6593C6D8" w14:textId="77777777" w:rsidR="00AC404A" w:rsidRPr="00803460" w:rsidRDefault="00AC404A" w:rsidP="00AC404A">
      <w:pPr>
        <w:keepNext/>
        <w:spacing w:line="288" w:lineRule="auto"/>
        <w:jc w:val="both"/>
        <w:rPr>
          <w:rFonts w:ascii="Arial" w:hAnsi="Arial"/>
          <w:b/>
          <w:sz w:val="20"/>
        </w:rPr>
      </w:pPr>
      <w:r w:rsidRPr="00803460">
        <w:rPr>
          <w:rFonts w:ascii="Arial" w:hAnsi="Arial"/>
          <w:b/>
          <w:sz w:val="20"/>
        </w:rPr>
        <w:t>II. POGODBENA VREDNOST DEL</w:t>
      </w:r>
    </w:p>
    <w:p w14:paraId="714035D1" w14:textId="77777777" w:rsidR="00AC404A" w:rsidRPr="00803460" w:rsidRDefault="00AC404A" w:rsidP="00AC404A">
      <w:pPr>
        <w:keepNext/>
        <w:numPr>
          <w:ilvl w:val="0"/>
          <w:numId w:val="33"/>
        </w:numPr>
        <w:spacing w:after="200" w:line="288" w:lineRule="auto"/>
        <w:jc w:val="center"/>
        <w:rPr>
          <w:rFonts w:ascii="Arial" w:hAnsi="Arial"/>
          <w:sz w:val="20"/>
        </w:rPr>
      </w:pPr>
    </w:p>
    <w:p w14:paraId="475D7B9A" w14:textId="77777777" w:rsidR="00AC404A" w:rsidRPr="00803460" w:rsidRDefault="00AC404A" w:rsidP="00AC404A">
      <w:pPr>
        <w:spacing w:line="288" w:lineRule="auto"/>
        <w:jc w:val="both"/>
        <w:rPr>
          <w:rFonts w:ascii="Arial" w:hAnsi="Arial"/>
          <w:sz w:val="20"/>
        </w:rPr>
      </w:pPr>
      <w:r w:rsidRPr="00803460">
        <w:rPr>
          <w:rFonts w:ascii="Arial" w:hAnsi="Arial"/>
          <w:sz w:val="20"/>
        </w:rPr>
        <w:t>Pogodbena vrednost del iz prvega člena te pogodbe znaša:</w:t>
      </w:r>
    </w:p>
    <w:p w14:paraId="685B9357" w14:textId="77777777" w:rsidR="00AC404A" w:rsidRPr="00803460" w:rsidRDefault="00AC404A" w:rsidP="00AC404A">
      <w:pPr>
        <w:spacing w:line="288" w:lineRule="auto"/>
        <w:jc w:val="both"/>
        <w:rPr>
          <w:rFonts w:ascii="Arial" w:hAnsi="Arial"/>
          <w:sz w:val="20"/>
        </w:rPr>
      </w:pPr>
    </w:p>
    <w:p w14:paraId="1C306CFD" w14:textId="2A5227F2" w:rsidR="00AC404A" w:rsidRPr="004C09C5" w:rsidRDefault="00AC404A" w:rsidP="004C09C5">
      <w:pPr>
        <w:numPr>
          <w:ilvl w:val="0"/>
          <w:numId w:val="12"/>
        </w:numPr>
        <w:autoSpaceDE w:val="0"/>
        <w:autoSpaceDN w:val="0"/>
        <w:adjustRightInd w:val="0"/>
        <w:spacing w:line="260" w:lineRule="atLeast"/>
        <w:jc w:val="both"/>
        <w:rPr>
          <w:rFonts w:ascii="Arial" w:hAnsi="Arial"/>
          <w:color w:val="000000"/>
          <w:sz w:val="20"/>
        </w:rPr>
      </w:pPr>
      <w:r w:rsidRPr="004C09C5">
        <w:rPr>
          <w:rFonts w:ascii="Arial" w:hAnsi="Arial"/>
          <w:color w:val="000000"/>
          <w:sz w:val="20"/>
        </w:rPr>
        <w:t xml:space="preserve">brez davka na dodano vrednost   </w:t>
      </w:r>
      <w:r w:rsidR="004D0E30">
        <w:rPr>
          <w:rFonts w:ascii="Arial" w:hAnsi="Arial"/>
          <w:color w:val="000000"/>
          <w:sz w:val="20"/>
        </w:rPr>
        <w:t xml:space="preserve">                         </w:t>
      </w:r>
      <w:r w:rsidRPr="004C09C5">
        <w:rPr>
          <w:rFonts w:ascii="Arial" w:hAnsi="Arial"/>
          <w:color w:val="000000"/>
          <w:sz w:val="20"/>
        </w:rPr>
        <w:t>EUR (z besedo:   eurov 00/100) in</w:t>
      </w:r>
    </w:p>
    <w:p w14:paraId="08D1ED78" w14:textId="2A012202" w:rsidR="00AC404A" w:rsidRPr="004C09C5" w:rsidRDefault="00AC404A" w:rsidP="004C09C5">
      <w:pPr>
        <w:numPr>
          <w:ilvl w:val="0"/>
          <w:numId w:val="12"/>
        </w:numPr>
        <w:autoSpaceDE w:val="0"/>
        <w:autoSpaceDN w:val="0"/>
        <w:adjustRightInd w:val="0"/>
        <w:spacing w:line="260" w:lineRule="atLeast"/>
        <w:jc w:val="both"/>
        <w:rPr>
          <w:rFonts w:ascii="Arial" w:hAnsi="Arial"/>
          <w:color w:val="000000"/>
          <w:sz w:val="20"/>
        </w:rPr>
      </w:pPr>
      <w:r w:rsidRPr="004C09C5">
        <w:rPr>
          <w:rFonts w:ascii="Arial" w:hAnsi="Arial"/>
          <w:color w:val="000000"/>
          <w:sz w:val="20"/>
        </w:rPr>
        <w:t xml:space="preserve">z davkom na dodano vrednost   </w:t>
      </w:r>
      <w:r w:rsidR="004D0E30">
        <w:rPr>
          <w:rFonts w:ascii="Arial" w:hAnsi="Arial"/>
          <w:color w:val="000000"/>
          <w:sz w:val="20"/>
        </w:rPr>
        <w:t xml:space="preserve">                           </w:t>
      </w:r>
      <w:r w:rsidRPr="004C09C5">
        <w:rPr>
          <w:rFonts w:ascii="Arial" w:hAnsi="Arial"/>
          <w:color w:val="000000"/>
          <w:sz w:val="20"/>
        </w:rPr>
        <w:t>EUR (z besedo:   eurov 00/100).</w:t>
      </w:r>
    </w:p>
    <w:p w14:paraId="788FD9F9" w14:textId="77777777" w:rsidR="00AC404A" w:rsidRDefault="00AC404A" w:rsidP="00AC404A">
      <w:pPr>
        <w:spacing w:line="288" w:lineRule="auto"/>
        <w:jc w:val="both"/>
        <w:rPr>
          <w:rFonts w:ascii="Arial" w:hAnsi="Arial" w:cs="Arial"/>
          <w:sz w:val="20"/>
          <w:szCs w:val="20"/>
          <w:lang w:eastAsia="en-US"/>
        </w:rPr>
      </w:pPr>
    </w:p>
    <w:p w14:paraId="4B643144" w14:textId="77777777" w:rsidR="007A2A86" w:rsidRPr="00DC6FBF" w:rsidRDefault="007A2A86" w:rsidP="007A2A86">
      <w:pPr>
        <w:autoSpaceDE w:val="0"/>
        <w:autoSpaceDN w:val="0"/>
        <w:adjustRightInd w:val="0"/>
        <w:spacing w:line="260" w:lineRule="atLeast"/>
        <w:jc w:val="both"/>
        <w:rPr>
          <w:rFonts w:ascii="Arial" w:eastAsiaTheme="minorHAnsi" w:hAnsi="Arial" w:cs="Arial"/>
          <w:color w:val="000000"/>
          <w:sz w:val="20"/>
          <w:szCs w:val="20"/>
          <w:lang w:eastAsia="en-US"/>
        </w:rPr>
      </w:pPr>
      <w:r w:rsidRPr="00DC6FBF">
        <w:rPr>
          <w:rFonts w:ascii="Arial" w:eastAsiaTheme="minorHAnsi" w:hAnsi="Arial" w:cs="Arial"/>
          <w:color w:val="000000"/>
          <w:sz w:val="20"/>
          <w:szCs w:val="20"/>
          <w:lang w:eastAsia="en-US"/>
        </w:rPr>
        <w:lastRenderedPageBreak/>
        <w:t xml:space="preserve">Cene na enoto brez DDV so fiksne za obdobje najmanj 12 mesecev od datuma sklenitve pogodbe. Po preteku tega obdobja se cene lahko usklajujejo z indeksom rasti cen življenjskih potrebščin v Republiki Sloveniji (v nadaljevanju: indeks), vendar ko ta kumulativno preseže 4 %, pri čemer je izhodišče za izračun indeksa indeks, ki je uradno objavljen po preteku tega obdobja. </w:t>
      </w:r>
    </w:p>
    <w:p w14:paraId="5DC2CF99" w14:textId="77777777" w:rsidR="007A2A86" w:rsidRPr="00DC6FBF" w:rsidRDefault="007A2A86" w:rsidP="007A2A86">
      <w:pPr>
        <w:autoSpaceDE w:val="0"/>
        <w:autoSpaceDN w:val="0"/>
        <w:adjustRightInd w:val="0"/>
        <w:spacing w:line="260" w:lineRule="atLeast"/>
        <w:jc w:val="both"/>
        <w:rPr>
          <w:rFonts w:ascii="Arial" w:eastAsiaTheme="minorHAnsi" w:hAnsi="Arial" w:cs="Arial"/>
          <w:color w:val="000000"/>
          <w:sz w:val="20"/>
          <w:szCs w:val="20"/>
          <w:lang w:eastAsia="en-US"/>
        </w:rPr>
      </w:pPr>
    </w:p>
    <w:p w14:paraId="15A30EE1" w14:textId="77777777" w:rsidR="007A2A86" w:rsidRPr="00DC6FBF" w:rsidRDefault="007A2A86" w:rsidP="007A2A86">
      <w:pPr>
        <w:autoSpaceDE w:val="0"/>
        <w:autoSpaceDN w:val="0"/>
        <w:adjustRightInd w:val="0"/>
        <w:spacing w:line="260" w:lineRule="atLeast"/>
        <w:jc w:val="both"/>
        <w:rPr>
          <w:rFonts w:ascii="Arial" w:eastAsiaTheme="minorHAnsi" w:hAnsi="Arial" w:cs="Arial"/>
          <w:color w:val="000000"/>
          <w:sz w:val="20"/>
          <w:szCs w:val="20"/>
          <w:lang w:eastAsia="en-US"/>
        </w:rPr>
      </w:pPr>
      <w:r w:rsidRPr="00DC6FBF">
        <w:rPr>
          <w:rFonts w:ascii="Arial" w:eastAsiaTheme="minorHAnsi" w:hAnsi="Arial" w:cs="Arial"/>
          <w:color w:val="000000"/>
          <w:sz w:val="20"/>
          <w:szCs w:val="20"/>
          <w:lang w:eastAsia="en-US"/>
        </w:rPr>
        <w:t>Nadaljnja povišanja ali znižanja cen se lahko izvedejo, ko kumulativno povečanje ali zmanjšanje dogovorjenega indeksa cen ponovno preseže 4 % vrednosti od zadnjega povišanja oziroma znižanja cen.</w:t>
      </w:r>
    </w:p>
    <w:p w14:paraId="2B7E8F9A" w14:textId="77777777" w:rsidR="007A2A86" w:rsidRPr="00DC6FBF" w:rsidRDefault="007A2A86" w:rsidP="007A2A86">
      <w:pPr>
        <w:autoSpaceDE w:val="0"/>
        <w:autoSpaceDN w:val="0"/>
        <w:adjustRightInd w:val="0"/>
        <w:spacing w:line="260" w:lineRule="atLeast"/>
        <w:jc w:val="both"/>
        <w:rPr>
          <w:rFonts w:ascii="Arial" w:eastAsiaTheme="minorHAnsi" w:hAnsi="Arial" w:cs="Arial"/>
          <w:color w:val="000000"/>
          <w:sz w:val="20"/>
          <w:szCs w:val="20"/>
          <w:lang w:eastAsia="en-US"/>
        </w:rPr>
      </w:pPr>
    </w:p>
    <w:p w14:paraId="3157D3D3" w14:textId="77777777" w:rsidR="007A2A86" w:rsidRPr="00DC6FBF" w:rsidRDefault="007A2A86" w:rsidP="007A2A86">
      <w:pPr>
        <w:autoSpaceDE w:val="0"/>
        <w:autoSpaceDN w:val="0"/>
        <w:adjustRightInd w:val="0"/>
        <w:spacing w:line="260" w:lineRule="atLeast"/>
        <w:jc w:val="both"/>
        <w:rPr>
          <w:rFonts w:ascii="Arial" w:eastAsiaTheme="minorHAnsi" w:hAnsi="Arial" w:cs="Arial"/>
          <w:color w:val="000000"/>
          <w:sz w:val="20"/>
          <w:szCs w:val="20"/>
          <w:lang w:eastAsia="en-US"/>
        </w:rPr>
      </w:pPr>
      <w:r w:rsidRPr="00DC6FBF">
        <w:rPr>
          <w:rFonts w:ascii="Arial" w:eastAsiaTheme="minorHAnsi" w:hAnsi="Arial" w:cs="Arial"/>
          <w:color w:val="000000"/>
          <w:sz w:val="20"/>
          <w:szCs w:val="20"/>
          <w:lang w:eastAsia="en-US"/>
        </w:rPr>
        <w:t>Cene se v vseh primerih iz prejšnjega odstavka lahko povišajo oz. znižajo v višini 50 % izračunanega indeksa. Vsako spremembo povišanja cene mora izvajalec utemeljiti.</w:t>
      </w:r>
    </w:p>
    <w:p w14:paraId="11660711" w14:textId="77777777" w:rsidR="007A2A86" w:rsidRPr="00DC6FBF" w:rsidRDefault="007A2A86" w:rsidP="007A2A86">
      <w:pPr>
        <w:autoSpaceDE w:val="0"/>
        <w:autoSpaceDN w:val="0"/>
        <w:adjustRightInd w:val="0"/>
        <w:spacing w:line="260" w:lineRule="atLeast"/>
        <w:jc w:val="both"/>
        <w:rPr>
          <w:rFonts w:ascii="Arial" w:eastAsiaTheme="minorHAnsi" w:hAnsi="Arial" w:cs="Arial"/>
          <w:color w:val="000000"/>
          <w:sz w:val="20"/>
          <w:szCs w:val="20"/>
          <w:lang w:eastAsia="en-US"/>
        </w:rPr>
      </w:pPr>
    </w:p>
    <w:p w14:paraId="1229E09C" w14:textId="77777777" w:rsidR="007A2A86" w:rsidRDefault="007A2A86" w:rsidP="007A2A86">
      <w:pPr>
        <w:spacing w:line="260" w:lineRule="atLeast"/>
        <w:jc w:val="both"/>
        <w:rPr>
          <w:rFonts w:ascii="Arial" w:hAnsi="Arial" w:cs="Arial"/>
          <w:sz w:val="20"/>
          <w:szCs w:val="20"/>
          <w:lang w:eastAsia="en-US"/>
        </w:rPr>
      </w:pPr>
      <w:r w:rsidRPr="00DC6FBF">
        <w:rPr>
          <w:rFonts w:ascii="Arial" w:eastAsiaTheme="minorHAnsi" w:hAnsi="Arial" w:cs="Arial"/>
          <w:color w:val="000000"/>
          <w:sz w:val="20"/>
          <w:szCs w:val="20"/>
          <w:lang w:eastAsia="en-US"/>
        </w:rPr>
        <w:t>Povišanje ali zmanjšanje cen mora biti urejeno z aneksom k pogodbi.</w:t>
      </w:r>
    </w:p>
    <w:p w14:paraId="4903BC97" w14:textId="77777777" w:rsidR="007A2A86" w:rsidRDefault="007A2A86" w:rsidP="00AC404A">
      <w:pPr>
        <w:spacing w:line="288" w:lineRule="auto"/>
        <w:jc w:val="both"/>
        <w:rPr>
          <w:rFonts w:ascii="Arial" w:hAnsi="Arial"/>
          <w:sz w:val="20"/>
        </w:rPr>
      </w:pPr>
    </w:p>
    <w:p w14:paraId="41AA2D4D" w14:textId="7EDA5E60" w:rsidR="00AC404A" w:rsidRPr="00803460" w:rsidRDefault="00AC404A" w:rsidP="00AC404A">
      <w:pPr>
        <w:spacing w:line="288" w:lineRule="auto"/>
        <w:jc w:val="both"/>
        <w:rPr>
          <w:rFonts w:ascii="Arial" w:hAnsi="Arial"/>
          <w:sz w:val="20"/>
        </w:rPr>
      </w:pPr>
      <w:r w:rsidRPr="00803460">
        <w:rPr>
          <w:rFonts w:ascii="Arial" w:hAnsi="Arial"/>
          <w:sz w:val="20"/>
        </w:rPr>
        <w:t>Storitve iz 1. točke 2. odstavka 1. člena te pogodbe se plačujejo kot mesečni pavšal po ceni:          EUR brez DDV</w:t>
      </w:r>
      <w:r w:rsidR="00DC6FBF">
        <w:rPr>
          <w:rFonts w:ascii="Arial" w:hAnsi="Arial"/>
          <w:sz w:val="20"/>
        </w:rPr>
        <w:t>.</w:t>
      </w:r>
    </w:p>
    <w:p w14:paraId="3898C8F3" w14:textId="77777777" w:rsidR="00AC404A" w:rsidRPr="00803460" w:rsidRDefault="00AC404A" w:rsidP="00AC404A">
      <w:pPr>
        <w:spacing w:line="288" w:lineRule="auto"/>
        <w:jc w:val="both"/>
        <w:rPr>
          <w:rFonts w:ascii="Arial" w:hAnsi="Arial"/>
          <w:sz w:val="20"/>
        </w:rPr>
      </w:pPr>
    </w:p>
    <w:p w14:paraId="5861F448" w14:textId="77777777" w:rsidR="00AC404A" w:rsidRPr="00803460" w:rsidRDefault="00AC404A" w:rsidP="00AC404A">
      <w:pPr>
        <w:spacing w:line="288" w:lineRule="auto"/>
        <w:jc w:val="both"/>
        <w:rPr>
          <w:rFonts w:ascii="Arial" w:hAnsi="Arial"/>
          <w:sz w:val="20"/>
        </w:rPr>
      </w:pPr>
      <w:r w:rsidRPr="00803460">
        <w:rPr>
          <w:rFonts w:ascii="Arial" w:hAnsi="Arial"/>
          <w:sz w:val="20"/>
        </w:rPr>
        <w:t>Storitve iz 2. točke 2. odstavka 1. člena te pogodbe se plačujejo po ceni    EUR brez DDV na uro, kar za pogodbeno obdobje znaša             EUR brez DDV.</w:t>
      </w:r>
    </w:p>
    <w:p w14:paraId="40E55E79" w14:textId="77777777" w:rsidR="00AC404A" w:rsidRPr="00803460" w:rsidRDefault="00AC404A" w:rsidP="00AC404A">
      <w:pPr>
        <w:spacing w:line="288" w:lineRule="auto"/>
        <w:jc w:val="both"/>
        <w:rPr>
          <w:rFonts w:ascii="Arial" w:hAnsi="Arial"/>
          <w:sz w:val="20"/>
        </w:rPr>
      </w:pPr>
    </w:p>
    <w:p w14:paraId="3A662C83" w14:textId="77777777" w:rsidR="00AC404A" w:rsidRPr="00803460" w:rsidRDefault="00AC404A" w:rsidP="00AC404A">
      <w:pPr>
        <w:spacing w:line="288" w:lineRule="auto"/>
        <w:jc w:val="both"/>
        <w:rPr>
          <w:rFonts w:ascii="Arial" w:hAnsi="Arial"/>
          <w:sz w:val="20"/>
        </w:rPr>
      </w:pPr>
      <w:r w:rsidRPr="00803460">
        <w:rPr>
          <w:rFonts w:ascii="Arial" w:hAnsi="Arial"/>
          <w:sz w:val="20"/>
        </w:rPr>
        <w:t>Storitve iz 3. točke 2. odstavka 1. člena te pogodbe se plačujejo po ceni    EUR brez DDV  na uro, kar za pogodbeno obdobje znaša             EUR brez DDV.</w:t>
      </w:r>
    </w:p>
    <w:p w14:paraId="7CC66E49" w14:textId="77777777" w:rsidR="00AC404A" w:rsidRPr="00803460" w:rsidRDefault="00AC404A" w:rsidP="00AC404A">
      <w:pPr>
        <w:spacing w:line="288" w:lineRule="auto"/>
        <w:jc w:val="both"/>
        <w:rPr>
          <w:rFonts w:ascii="Arial" w:hAnsi="Arial"/>
          <w:sz w:val="20"/>
        </w:rPr>
      </w:pPr>
    </w:p>
    <w:p w14:paraId="4047EB7E" w14:textId="67B6FD9F" w:rsidR="00AC404A" w:rsidRPr="00803460" w:rsidRDefault="00AC404A" w:rsidP="00AC404A">
      <w:pPr>
        <w:spacing w:line="288" w:lineRule="auto"/>
        <w:jc w:val="both"/>
        <w:rPr>
          <w:rFonts w:ascii="Arial" w:hAnsi="Arial"/>
          <w:sz w:val="20"/>
        </w:rPr>
      </w:pPr>
      <w:r w:rsidRPr="00803460">
        <w:rPr>
          <w:rFonts w:ascii="Arial" w:hAnsi="Arial"/>
          <w:sz w:val="20"/>
        </w:rPr>
        <w:t>Obračun storitev iz 2. in 3. točke 2. odstavka 1. člena bo potekal po dejansko izvedenem številu ur</w:t>
      </w:r>
      <w:r w:rsidR="007A2A86">
        <w:rPr>
          <w:rFonts w:ascii="Arial" w:hAnsi="Arial"/>
          <w:sz w:val="20"/>
        </w:rPr>
        <w:t>.</w:t>
      </w:r>
      <w:r w:rsidR="00812A88" w:rsidRPr="00812A88">
        <w:rPr>
          <w:rFonts w:ascii="Arial" w:hAnsi="Arial"/>
          <w:sz w:val="20"/>
        </w:rPr>
        <w:t xml:space="preserve"> </w:t>
      </w:r>
    </w:p>
    <w:p w14:paraId="22220C14" w14:textId="77777777" w:rsidR="00AC404A" w:rsidRPr="00803460" w:rsidRDefault="00AC404A" w:rsidP="00AC404A">
      <w:pPr>
        <w:spacing w:line="288" w:lineRule="auto"/>
        <w:jc w:val="both"/>
        <w:rPr>
          <w:rFonts w:ascii="Arial" w:hAnsi="Arial"/>
          <w:sz w:val="20"/>
        </w:rPr>
      </w:pPr>
    </w:p>
    <w:p w14:paraId="0F3623CD" w14:textId="544B9412" w:rsidR="00AC404A" w:rsidRPr="00803460" w:rsidRDefault="00AC404A" w:rsidP="00AC404A">
      <w:pPr>
        <w:spacing w:line="288" w:lineRule="auto"/>
        <w:jc w:val="both"/>
        <w:rPr>
          <w:rFonts w:ascii="Arial" w:hAnsi="Arial"/>
          <w:sz w:val="20"/>
        </w:rPr>
      </w:pPr>
      <w:r w:rsidRPr="00803460">
        <w:rPr>
          <w:rFonts w:ascii="Arial" w:hAnsi="Arial"/>
          <w:sz w:val="20"/>
        </w:rPr>
        <w:t xml:space="preserve">Število ur za storitve iz 2. in 3. točke ponudbenega predračuna se lahko prerazporedijo, in sicer na način, da se lahko število ur opravljenih storitev prerazporeja </w:t>
      </w:r>
      <w:r w:rsidRPr="00DC6FBF">
        <w:rPr>
          <w:rFonts w:ascii="Arial" w:hAnsi="Arial"/>
          <w:sz w:val="20"/>
        </w:rPr>
        <w:t xml:space="preserve">med </w:t>
      </w:r>
      <w:r w:rsidR="00DC6FBF">
        <w:rPr>
          <w:rFonts w:ascii="Arial" w:hAnsi="Arial"/>
          <w:sz w:val="20"/>
        </w:rPr>
        <w:t>navedenima točkama</w:t>
      </w:r>
      <w:r w:rsidR="00DC6FBF" w:rsidRPr="00DC6FBF">
        <w:rPr>
          <w:rFonts w:ascii="Arial" w:hAnsi="Arial"/>
          <w:sz w:val="20"/>
        </w:rPr>
        <w:t xml:space="preserve"> </w:t>
      </w:r>
      <w:r w:rsidRPr="00803460">
        <w:rPr>
          <w:rFonts w:ascii="Arial" w:hAnsi="Arial"/>
          <w:sz w:val="20"/>
        </w:rPr>
        <w:t xml:space="preserve">ponudbenega predračuna, pri čemer pogodbena vrednost ne sme biti presežena. </w:t>
      </w:r>
    </w:p>
    <w:p w14:paraId="2B081C5B" w14:textId="77777777" w:rsidR="00AC404A" w:rsidRPr="00803460" w:rsidRDefault="00AC404A" w:rsidP="00AC404A">
      <w:pPr>
        <w:spacing w:line="288" w:lineRule="auto"/>
        <w:jc w:val="both"/>
        <w:rPr>
          <w:rFonts w:ascii="Arial" w:hAnsi="Arial"/>
          <w:sz w:val="20"/>
        </w:rPr>
      </w:pPr>
    </w:p>
    <w:p w14:paraId="7134A154" w14:textId="77777777" w:rsidR="00AC404A" w:rsidRPr="00803460" w:rsidRDefault="00AC404A" w:rsidP="00AC404A">
      <w:pPr>
        <w:spacing w:line="288" w:lineRule="auto"/>
        <w:jc w:val="both"/>
        <w:rPr>
          <w:rFonts w:ascii="Arial" w:hAnsi="Arial"/>
          <w:sz w:val="20"/>
        </w:rPr>
      </w:pPr>
      <w:r w:rsidRPr="007A2A86">
        <w:rPr>
          <w:rFonts w:ascii="Arial" w:hAnsi="Arial"/>
          <w:sz w:val="20"/>
        </w:rPr>
        <w:t xml:space="preserve">Vrednost storitev iz 1. točke ponudbenega predračuna se lahko prerazporedi na točki, </w:t>
      </w:r>
      <w:r w:rsidRPr="00DC6FBF">
        <w:rPr>
          <w:rFonts w:ascii="Arial" w:hAnsi="Arial" w:cs="Arial"/>
          <w:sz w:val="20"/>
          <w:szCs w:val="20"/>
          <w:lang w:eastAsia="en-US"/>
        </w:rPr>
        <w:t>navedeni</w:t>
      </w:r>
      <w:r w:rsidRPr="00DC6FBF">
        <w:rPr>
          <w:rFonts w:ascii="Arial" w:hAnsi="Arial"/>
          <w:sz w:val="20"/>
        </w:rPr>
        <w:t xml:space="preserve"> v prejšnjem odstavku.</w:t>
      </w:r>
    </w:p>
    <w:p w14:paraId="0B1DFE4B" w14:textId="77777777" w:rsidR="00AC404A" w:rsidRPr="00803460" w:rsidRDefault="00AC404A" w:rsidP="00AC404A">
      <w:pPr>
        <w:spacing w:line="288" w:lineRule="auto"/>
        <w:jc w:val="both"/>
        <w:rPr>
          <w:rFonts w:ascii="Arial" w:hAnsi="Arial"/>
          <w:sz w:val="20"/>
        </w:rPr>
      </w:pPr>
    </w:p>
    <w:p w14:paraId="18B13095" w14:textId="77777777" w:rsidR="00AC404A" w:rsidRPr="00803460" w:rsidRDefault="00AC404A" w:rsidP="00AC404A">
      <w:pPr>
        <w:spacing w:line="288" w:lineRule="auto"/>
        <w:jc w:val="both"/>
        <w:rPr>
          <w:rFonts w:ascii="Arial" w:hAnsi="Arial"/>
          <w:sz w:val="20"/>
        </w:rPr>
      </w:pPr>
      <w:r w:rsidRPr="00803460">
        <w:rPr>
          <w:rFonts w:ascii="Arial" w:hAnsi="Arial"/>
          <w:sz w:val="20"/>
        </w:rPr>
        <w:t>Prerazporejene ure se obračunajo po vrednosti postavke dejansko opravljene storitve.</w:t>
      </w:r>
    </w:p>
    <w:p w14:paraId="60A1737B" w14:textId="77777777" w:rsidR="00AC404A" w:rsidRPr="00803460" w:rsidRDefault="00AC404A" w:rsidP="00AC404A">
      <w:pPr>
        <w:spacing w:line="288" w:lineRule="auto"/>
        <w:jc w:val="both"/>
        <w:rPr>
          <w:rFonts w:ascii="Arial" w:hAnsi="Arial"/>
          <w:sz w:val="20"/>
        </w:rPr>
      </w:pPr>
    </w:p>
    <w:p w14:paraId="2CD82E18" w14:textId="77777777" w:rsidR="00AC404A" w:rsidRPr="00803460" w:rsidRDefault="00AC404A" w:rsidP="00AC404A">
      <w:pPr>
        <w:spacing w:line="288" w:lineRule="auto"/>
        <w:jc w:val="both"/>
        <w:rPr>
          <w:rFonts w:ascii="Arial" w:hAnsi="Arial"/>
          <w:sz w:val="20"/>
        </w:rPr>
      </w:pPr>
      <w:r w:rsidRPr="00803460">
        <w:rPr>
          <w:rFonts w:ascii="Arial" w:hAnsi="Arial"/>
          <w:sz w:val="20"/>
        </w:rPr>
        <w:t>Naročnik si pridržuje pravico, da ne naroči celotne količine pogodbenih del, odvisno od razpoložljivih finančnih sredstev in dejanskih potreb.</w:t>
      </w:r>
    </w:p>
    <w:p w14:paraId="7C6D2495" w14:textId="12D40883" w:rsidR="00AC404A" w:rsidRDefault="00AC404A" w:rsidP="00AC404A">
      <w:pPr>
        <w:spacing w:line="288" w:lineRule="auto"/>
        <w:jc w:val="both"/>
        <w:rPr>
          <w:rFonts w:ascii="Arial" w:hAnsi="Arial"/>
          <w:sz w:val="20"/>
        </w:rPr>
      </w:pPr>
    </w:p>
    <w:p w14:paraId="02216E7B" w14:textId="77777777" w:rsidR="00AC404A" w:rsidRPr="00803460" w:rsidRDefault="00AC404A" w:rsidP="00AC404A">
      <w:pPr>
        <w:spacing w:line="288" w:lineRule="auto"/>
        <w:jc w:val="both"/>
        <w:rPr>
          <w:rFonts w:ascii="Arial" w:hAnsi="Arial"/>
          <w:sz w:val="20"/>
        </w:rPr>
      </w:pPr>
      <w:r w:rsidRPr="00803460">
        <w:rPr>
          <w:rFonts w:ascii="Arial" w:hAnsi="Arial"/>
          <w:sz w:val="20"/>
        </w:rPr>
        <w:t>Če izvajalec ne izvrši pogodbene obveznosti v skladu s pogodbo in razpisno ter ponudbeno dokumentacijo, lahko naročnik odstopi od pogodbe in zahteva odškodnino ali zniža pogodbeno ceno.</w:t>
      </w:r>
    </w:p>
    <w:p w14:paraId="57980C05" w14:textId="77777777" w:rsidR="00AC404A" w:rsidRPr="00803460" w:rsidRDefault="00AC404A" w:rsidP="00AC404A">
      <w:pPr>
        <w:spacing w:line="288" w:lineRule="auto"/>
        <w:jc w:val="both"/>
        <w:rPr>
          <w:rFonts w:ascii="Arial" w:hAnsi="Arial"/>
          <w:sz w:val="20"/>
        </w:rPr>
      </w:pPr>
    </w:p>
    <w:p w14:paraId="7F120384" w14:textId="77777777" w:rsidR="00AC404A" w:rsidRPr="00803460" w:rsidRDefault="00AC404A" w:rsidP="00AC404A">
      <w:pPr>
        <w:keepNext/>
        <w:spacing w:line="288" w:lineRule="auto"/>
        <w:jc w:val="both"/>
        <w:rPr>
          <w:rFonts w:ascii="Arial" w:hAnsi="Arial"/>
          <w:b/>
          <w:sz w:val="20"/>
        </w:rPr>
      </w:pPr>
      <w:r w:rsidRPr="00803460">
        <w:rPr>
          <w:rFonts w:ascii="Arial" w:hAnsi="Arial"/>
          <w:b/>
          <w:sz w:val="20"/>
        </w:rPr>
        <w:t>III. IZVEDBENI ROK IN ROK ZA ODPRAVO NAPAK</w:t>
      </w:r>
    </w:p>
    <w:p w14:paraId="711DDEC7" w14:textId="77777777" w:rsidR="00AC404A" w:rsidRPr="00803460" w:rsidRDefault="00AC404A" w:rsidP="00AC404A">
      <w:pPr>
        <w:keepNext/>
        <w:spacing w:line="288" w:lineRule="auto"/>
        <w:jc w:val="both"/>
        <w:rPr>
          <w:rFonts w:ascii="Arial" w:hAnsi="Arial"/>
          <w:b/>
          <w:sz w:val="20"/>
        </w:rPr>
      </w:pPr>
    </w:p>
    <w:p w14:paraId="21F87400" w14:textId="77777777" w:rsidR="00AC404A" w:rsidRPr="00803460" w:rsidRDefault="00AC404A" w:rsidP="00AC404A">
      <w:pPr>
        <w:keepNext/>
        <w:numPr>
          <w:ilvl w:val="0"/>
          <w:numId w:val="33"/>
        </w:numPr>
        <w:spacing w:after="200" w:line="288" w:lineRule="auto"/>
        <w:jc w:val="center"/>
        <w:rPr>
          <w:rFonts w:ascii="Arial" w:hAnsi="Arial"/>
          <w:sz w:val="20"/>
        </w:rPr>
      </w:pPr>
    </w:p>
    <w:p w14:paraId="5386F9A4" w14:textId="73E8FC21" w:rsidR="00AC404A" w:rsidRPr="00803460" w:rsidRDefault="00AC404A" w:rsidP="00AC404A">
      <w:pPr>
        <w:spacing w:line="288" w:lineRule="auto"/>
        <w:jc w:val="both"/>
        <w:rPr>
          <w:rFonts w:ascii="Arial" w:hAnsi="Arial"/>
          <w:sz w:val="20"/>
        </w:rPr>
      </w:pPr>
      <w:r w:rsidRPr="00803460">
        <w:rPr>
          <w:rFonts w:ascii="Arial" w:hAnsi="Arial"/>
          <w:sz w:val="20"/>
        </w:rPr>
        <w:t xml:space="preserve">Izvajalec se zavezuje, da bo pričel s pogodbenimi deli takoj, ko bo po podpisu pogodbe </w:t>
      </w:r>
      <w:r>
        <w:rPr>
          <w:rFonts w:ascii="Arial" w:hAnsi="Arial" w:cs="Arial"/>
          <w:sz w:val="20"/>
          <w:szCs w:val="20"/>
          <w:lang w:eastAsia="en-US"/>
        </w:rPr>
        <w:t>dostavljeno</w:t>
      </w:r>
      <w:r w:rsidRPr="00652397">
        <w:rPr>
          <w:rFonts w:ascii="Arial" w:hAnsi="Arial" w:cs="Arial"/>
          <w:sz w:val="20"/>
          <w:szCs w:val="20"/>
          <w:lang w:eastAsia="en-US"/>
        </w:rPr>
        <w:t xml:space="preserve"> </w:t>
      </w:r>
      <w:r>
        <w:rPr>
          <w:rFonts w:ascii="Arial" w:hAnsi="Arial" w:cs="Arial"/>
          <w:sz w:val="20"/>
          <w:szCs w:val="20"/>
          <w:lang w:eastAsia="en-US"/>
        </w:rPr>
        <w:t>zavarovanje</w:t>
      </w:r>
      <w:r w:rsidRPr="00803460">
        <w:rPr>
          <w:rFonts w:ascii="Arial" w:hAnsi="Arial"/>
          <w:sz w:val="20"/>
        </w:rPr>
        <w:t xml:space="preserve"> za dobro izvedbo pogodbenih obveznosti</w:t>
      </w:r>
      <w:r w:rsidR="003C6C84">
        <w:rPr>
          <w:rFonts w:ascii="Arial" w:hAnsi="Arial" w:cs="Arial"/>
          <w:sz w:val="20"/>
          <w:szCs w:val="20"/>
          <w:lang w:eastAsia="en-US"/>
        </w:rPr>
        <w:t>,</w:t>
      </w:r>
      <w:r w:rsidR="00083FE9">
        <w:rPr>
          <w:rFonts w:ascii="Arial" w:hAnsi="Arial" w:cs="Arial"/>
          <w:sz w:val="20"/>
          <w:szCs w:val="20"/>
          <w:lang w:eastAsia="en-US"/>
        </w:rPr>
        <w:t xml:space="preserve"> </w:t>
      </w:r>
      <w:r w:rsidR="003C6C84" w:rsidRPr="003C6C84">
        <w:rPr>
          <w:rFonts w:ascii="Arial" w:hAnsi="Arial" w:cs="Arial"/>
          <w:sz w:val="20"/>
          <w:szCs w:val="20"/>
          <w:lang w:eastAsia="en-US"/>
        </w:rPr>
        <w:t>oziroma v dogovoru z naročnikom</w:t>
      </w:r>
      <w:r w:rsidR="003C6C84">
        <w:rPr>
          <w:rFonts w:ascii="Arial" w:hAnsi="Arial" w:cs="Arial"/>
          <w:sz w:val="20"/>
          <w:szCs w:val="20"/>
          <w:lang w:eastAsia="en-US"/>
        </w:rPr>
        <w:t>.</w:t>
      </w:r>
    </w:p>
    <w:p w14:paraId="7C23FA04" w14:textId="77777777" w:rsidR="00AC404A" w:rsidRPr="00803460" w:rsidRDefault="00AC404A" w:rsidP="00AC404A">
      <w:pPr>
        <w:spacing w:line="288" w:lineRule="auto"/>
        <w:jc w:val="both"/>
        <w:rPr>
          <w:rFonts w:ascii="Arial" w:hAnsi="Arial"/>
          <w:sz w:val="20"/>
        </w:rPr>
      </w:pPr>
    </w:p>
    <w:p w14:paraId="0B3B6BCF" w14:textId="69230FB4" w:rsidR="00AC404A" w:rsidRPr="00803460" w:rsidRDefault="00AC404A" w:rsidP="00AC404A">
      <w:pPr>
        <w:spacing w:line="288" w:lineRule="auto"/>
        <w:jc w:val="both"/>
        <w:rPr>
          <w:rFonts w:ascii="Arial" w:hAnsi="Arial"/>
          <w:sz w:val="20"/>
        </w:rPr>
      </w:pPr>
      <w:r w:rsidRPr="00803460">
        <w:rPr>
          <w:rFonts w:ascii="Arial" w:hAnsi="Arial"/>
          <w:sz w:val="20"/>
        </w:rPr>
        <w:t>Izvajalec mora pogodbene obveznosti izvajati in izvesti v obdobju in rokih, kot je to določeno s to pogodbo. Za storitve, katerih obdobje izvajanja in/ali roki niso dogovorjeni s to pogodbo in njenimi prilogami, bosta izvajalec in naročnik naknadno dogovorila obdobje izvajanja in roke, izvajalec pa je dolžan te roke upoštevati.</w:t>
      </w:r>
    </w:p>
    <w:p w14:paraId="01A39D86" w14:textId="77777777" w:rsidR="00AC404A" w:rsidRPr="00803460" w:rsidRDefault="00AC404A" w:rsidP="00AC404A">
      <w:pPr>
        <w:spacing w:line="288" w:lineRule="auto"/>
        <w:jc w:val="both"/>
        <w:rPr>
          <w:rFonts w:ascii="Arial" w:hAnsi="Arial"/>
          <w:sz w:val="20"/>
        </w:rPr>
      </w:pPr>
    </w:p>
    <w:p w14:paraId="7CDECF6E" w14:textId="77777777" w:rsidR="00AC404A" w:rsidRPr="00803460" w:rsidRDefault="00AC404A" w:rsidP="00AC404A">
      <w:pPr>
        <w:spacing w:line="288" w:lineRule="auto"/>
        <w:jc w:val="both"/>
        <w:rPr>
          <w:rFonts w:ascii="Arial" w:hAnsi="Arial"/>
          <w:sz w:val="20"/>
        </w:rPr>
      </w:pPr>
      <w:r w:rsidRPr="00803460">
        <w:rPr>
          <w:rFonts w:ascii="Arial" w:hAnsi="Arial"/>
          <w:sz w:val="20"/>
        </w:rPr>
        <w:t>Pogodba se sklepa za obdobje 7 let od podpisa pogodbe.</w:t>
      </w:r>
    </w:p>
    <w:p w14:paraId="0AC8A02F" w14:textId="77777777" w:rsidR="00AC404A" w:rsidRPr="00803460" w:rsidRDefault="00AC404A" w:rsidP="00AC404A">
      <w:pPr>
        <w:spacing w:line="288" w:lineRule="auto"/>
        <w:jc w:val="both"/>
        <w:rPr>
          <w:rFonts w:ascii="Arial" w:hAnsi="Arial"/>
          <w:sz w:val="20"/>
        </w:rPr>
      </w:pPr>
    </w:p>
    <w:p w14:paraId="4DB5D568" w14:textId="77777777" w:rsidR="00AC404A" w:rsidRPr="00803460" w:rsidRDefault="00AC404A" w:rsidP="00AC404A">
      <w:pPr>
        <w:keepNext/>
        <w:numPr>
          <w:ilvl w:val="0"/>
          <w:numId w:val="33"/>
        </w:numPr>
        <w:spacing w:after="200" w:line="288" w:lineRule="auto"/>
        <w:jc w:val="center"/>
        <w:rPr>
          <w:rFonts w:ascii="Arial" w:hAnsi="Arial"/>
          <w:sz w:val="20"/>
        </w:rPr>
      </w:pPr>
    </w:p>
    <w:p w14:paraId="53C8E8AC" w14:textId="77777777" w:rsidR="00AC404A" w:rsidRPr="00803460" w:rsidRDefault="00AC404A" w:rsidP="00AC404A">
      <w:pPr>
        <w:spacing w:line="288" w:lineRule="auto"/>
        <w:jc w:val="both"/>
        <w:rPr>
          <w:rFonts w:ascii="Arial" w:hAnsi="Arial"/>
          <w:sz w:val="20"/>
        </w:rPr>
      </w:pPr>
      <w:r w:rsidRPr="00803460">
        <w:rPr>
          <w:rFonts w:ascii="Arial" w:hAnsi="Arial"/>
          <w:sz w:val="20"/>
        </w:rPr>
        <w:t>Storitve iz 1. točke 2. odstavka 1. člena te pogodbe se izvajajo kontinuirano.</w:t>
      </w:r>
    </w:p>
    <w:p w14:paraId="5D92EBEB" w14:textId="77777777" w:rsidR="00AC404A" w:rsidRPr="00803460" w:rsidRDefault="00AC404A" w:rsidP="00AC404A">
      <w:pPr>
        <w:spacing w:line="288" w:lineRule="auto"/>
        <w:jc w:val="both"/>
        <w:rPr>
          <w:rFonts w:ascii="Arial" w:hAnsi="Arial"/>
          <w:sz w:val="20"/>
        </w:rPr>
      </w:pPr>
    </w:p>
    <w:p w14:paraId="6871839D" w14:textId="02AAE52A" w:rsidR="00AC404A" w:rsidRPr="00DC6FBF" w:rsidRDefault="00AC404A" w:rsidP="00AC404A">
      <w:pPr>
        <w:spacing w:line="288" w:lineRule="auto"/>
        <w:jc w:val="both"/>
        <w:rPr>
          <w:rFonts w:ascii="Arial" w:hAnsi="Arial"/>
          <w:sz w:val="20"/>
        </w:rPr>
      </w:pPr>
      <w:r w:rsidRPr="00803460">
        <w:rPr>
          <w:rFonts w:ascii="Arial" w:hAnsi="Arial"/>
          <w:sz w:val="20"/>
        </w:rPr>
        <w:t xml:space="preserve">Storitve iz 2. točke 2. odstavka 1. člena te pogodbe se izvajajo po predhodnem pisnem naročilu </w:t>
      </w:r>
      <w:r w:rsidRPr="00DC6FBF">
        <w:rPr>
          <w:rFonts w:ascii="Arial" w:hAnsi="Arial"/>
          <w:sz w:val="20"/>
        </w:rPr>
        <w:t xml:space="preserve">naročnika, ki je lahko tudi v obliki elektronske pošte. </w:t>
      </w:r>
    </w:p>
    <w:p w14:paraId="65D317CB" w14:textId="77777777" w:rsidR="00AC404A" w:rsidRPr="00DC6FBF" w:rsidRDefault="00AC404A" w:rsidP="00AC404A">
      <w:pPr>
        <w:spacing w:line="288" w:lineRule="auto"/>
        <w:jc w:val="both"/>
        <w:rPr>
          <w:rFonts w:ascii="Arial" w:hAnsi="Arial"/>
          <w:sz w:val="20"/>
        </w:rPr>
      </w:pPr>
    </w:p>
    <w:p w14:paraId="6E44A6F4" w14:textId="71263161" w:rsidR="00AC404A" w:rsidRPr="00DC6FBF" w:rsidRDefault="00AC404A" w:rsidP="00AC404A">
      <w:pPr>
        <w:spacing w:line="288" w:lineRule="auto"/>
        <w:jc w:val="both"/>
        <w:rPr>
          <w:rFonts w:ascii="Arial" w:hAnsi="Arial"/>
          <w:sz w:val="20"/>
        </w:rPr>
      </w:pPr>
      <w:r w:rsidRPr="00DC6FBF">
        <w:rPr>
          <w:rFonts w:ascii="Arial" w:hAnsi="Arial"/>
          <w:sz w:val="20"/>
        </w:rPr>
        <w:t xml:space="preserve">Storitve iz 3. točke 2. odstavka 1. člena te pogodbe se izvajajo po predhodnem pisnem naročilu naročnika, ki je lahko tudi v obliki elektronske pošte, z izdelanimi tehničnimi specifikacijami, oceno del in drugimi morebitnimi posebnimi zahtevami. </w:t>
      </w:r>
    </w:p>
    <w:p w14:paraId="5AC5C12C" w14:textId="77777777" w:rsidR="00F64F43" w:rsidRPr="00DC6FBF" w:rsidRDefault="00F64F43" w:rsidP="00AC404A">
      <w:pPr>
        <w:spacing w:line="288" w:lineRule="auto"/>
        <w:jc w:val="both"/>
        <w:rPr>
          <w:rFonts w:ascii="Arial" w:hAnsi="Arial"/>
          <w:sz w:val="20"/>
        </w:rPr>
      </w:pPr>
    </w:p>
    <w:p w14:paraId="6F90896D" w14:textId="77777777" w:rsidR="00AC404A" w:rsidRPr="00DC6FBF" w:rsidRDefault="00AC404A" w:rsidP="00AC404A">
      <w:pPr>
        <w:spacing w:line="288" w:lineRule="auto"/>
        <w:jc w:val="both"/>
        <w:rPr>
          <w:rFonts w:ascii="Arial" w:hAnsi="Arial"/>
          <w:sz w:val="20"/>
        </w:rPr>
      </w:pPr>
      <w:r w:rsidRPr="00DC6FBF">
        <w:rPr>
          <w:rFonts w:ascii="Arial" w:hAnsi="Arial"/>
          <w:sz w:val="20"/>
        </w:rPr>
        <w:t>Naročnik in izvajalec predhodno dogovorita vsebino, obseg in roke posamezne aktivnosti, naročnik pa končni dogovor potrdi s pisnim naročilom</w:t>
      </w:r>
      <w:r w:rsidR="00F64F43" w:rsidRPr="00DC6FBF">
        <w:rPr>
          <w:rFonts w:ascii="Arial" w:hAnsi="Arial"/>
          <w:sz w:val="20"/>
        </w:rPr>
        <w:t>,</w:t>
      </w:r>
      <w:r w:rsidR="00F64F43" w:rsidRPr="00DC6FBF">
        <w:t xml:space="preserve"> </w:t>
      </w:r>
      <w:r w:rsidR="00F64F43" w:rsidRPr="00DC6FBF">
        <w:rPr>
          <w:rFonts w:ascii="Arial" w:hAnsi="Arial"/>
          <w:sz w:val="20"/>
        </w:rPr>
        <w:t>ki je lahko tudi v obliki elektronske pošte</w:t>
      </w:r>
      <w:r w:rsidRPr="00DC6FBF">
        <w:rPr>
          <w:rFonts w:ascii="Arial" w:hAnsi="Arial"/>
          <w:sz w:val="20"/>
        </w:rPr>
        <w:t>.</w:t>
      </w:r>
    </w:p>
    <w:p w14:paraId="16F50FA3" w14:textId="77777777" w:rsidR="00AC404A" w:rsidRPr="00803460" w:rsidRDefault="00AC404A" w:rsidP="00AC404A">
      <w:pPr>
        <w:spacing w:line="288" w:lineRule="auto"/>
        <w:jc w:val="both"/>
        <w:rPr>
          <w:rFonts w:ascii="Arial" w:hAnsi="Arial"/>
          <w:sz w:val="20"/>
        </w:rPr>
      </w:pPr>
    </w:p>
    <w:p w14:paraId="5265AF90" w14:textId="77777777" w:rsidR="00AC404A" w:rsidRPr="00803460" w:rsidRDefault="00AC404A" w:rsidP="00AC404A">
      <w:pPr>
        <w:spacing w:line="288" w:lineRule="auto"/>
        <w:jc w:val="both"/>
        <w:rPr>
          <w:rFonts w:ascii="Arial" w:hAnsi="Arial"/>
          <w:sz w:val="20"/>
        </w:rPr>
      </w:pPr>
      <w:r w:rsidRPr="00803460">
        <w:rPr>
          <w:rFonts w:ascii="Arial" w:hAnsi="Arial"/>
          <w:sz w:val="20"/>
        </w:rPr>
        <w:t>Izvajalec mora storitve  iz  1. in 2. točke 2. odstavka 1. člena izvajati ob delavnikih vsaj med 8.00 in 16.00 uro, storitve iz 3. točke 1. odstavka 1. člena pa v dogovoru z naročnikom.</w:t>
      </w:r>
    </w:p>
    <w:p w14:paraId="220D0EDE" w14:textId="77777777" w:rsidR="00AC404A" w:rsidRPr="00803460" w:rsidRDefault="00AC404A" w:rsidP="00AC404A">
      <w:pPr>
        <w:spacing w:line="288" w:lineRule="auto"/>
        <w:jc w:val="both"/>
        <w:rPr>
          <w:rFonts w:ascii="Arial" w:hAnsi="Arial"/>
          <w:sz w:val="20"/>
        </w:rPr>
      </w:pPr>
    </w:p>
    <w:p w14:paraId="6A000F2C" w14:textId="77777777" w:rsidR="00AC404A" w:rsidRPr="00803460" w:rsidRDefault="00AC404A" w:rsidP="00AC404A">
      <w:pPr>
        <w:keepNext/>
        <w:numPr>
          <w:ilvl w:val="0"/>
          <w:numId w:val="33"/>
        </w:numPr>
        <w:spacing w:after="200" w:line="288" w:lineRule="auto"/>
        <w:jc w:val="center"/>
        <w:rPr>
          <w:rFonts w:ascii="Arial" w:hAnsi="Arial"/>
          <w:sz w:val="20"/>
        </w:rPr>
      </w:pPr>
    </w:p>
    <w:p w14:paraId="1F52F17D" w14:textId="77777777" w:rsidR="00AC404A" w:rsidRPr="00803460" w:rsidRDefault="00AC404A" w:rsidP="00AC404A">
      <w:pPr>
        <w:spacing w:line="288" w:lineRule="auto"/>
        <w:jc w:val="both"/>
        <w:rPr>
          <w:rFonts w:ascii="Arial" w:hAnsi="Arial"/>
          <w:sz w:val="20"/>
        </w:rPr>
      </w:pPr>
      <w:r w:rsidRPr="00803460">
        <w:rPr>
          <w:rFonts w:ascii="Arial" w:hAnsi="Arial"/>
          <w:sz w:val="20"/>
        </w:rPr>
        <w:t>Izvajalec bo naročnika ob podpisu pogodbe pisno obvestil o naslovu, elektronskem naslovu in telefonski številki za sprejem zahtevkov. Izvajalec bo naročnika pisno obveščal o morebitnih spremembah naslova, elektronskega naslova in telefonske številke in sicer takoj po nastanku spremembe. V kolikor sprememba naslova ni sporočena, se kot relevantni naslovi štejejo obstoječi naslovi.</w:t>
      </w:r>
    </w:p>
    <w:p w14:paraId="4C070E78" w14:textId="77777777" w:rsidR="00AC404A" w:rsidRPr="00803460" w:rsidRDefault="00AC404A" w:rsidP="00AC404A">
      <w:pPr>
        <w:spacing w:line="260" w:lineRule="atLeast"/>
        <w:jc w:val="both"/>
        <w:rPr>
          <w:rFonts w:ascii="Arial" w:hAnsi="Arial"/>
          <w:strike/>
          <w:sz w:val="20"/>
        </w:rPr>
      </w:pPr>
    </w:p>
    <w:p w14:paraId="45C2E510" w14:textId="77777777" w:rsidR="00AC404A" w:rsidRPr="00803460" w:rsidRDefault="00AC404A" w:rsidP="00AC404A">
      <w:pPr>
        <w:keepNext/>
        <w:numPr>
          <w:ilvl w:val="0"/>
          <w:numId w:val="33"/>
        </w:numPr>
        <w:spacing w:after="200" w:line="288" w:lineRule="auto"/>
        <w:jc w:val="center"/>
        <w:rPr>
          <w:rFonts w:ascii="Arial" w:hAnsi="Arial"/>
          <w:sz w:val="20"/>
        </w:rPr>
      </w:pPr>
    </w:p>
    <w:p w14:paraId="60DA7DFD" w14:textId="76CC7CB3" w:rsidR="00AC404A" w:rsidRPr="00803460" w:rsidRDefault="00AC404A" w:rsidP="00AC404A">
      <w:pPr>
        <w:spacing w:line="288" w:lineRule="auto"/>
        <w:jc w:val="both"/>
        <w:rPr>
          <w:rFonts w:ascii="Arial" w:hAnsi="Arial"/>
          <w:sz w:val="20"/>
        </w:rPr>
      </w:pPr>
      <w:r w:rsidRPr="00803460">
        <w:rPr>
          <w:rFonts w:ascii="Arial" w:hAnsi="Arial"/>
          <w:sz w:val="20"/>
        </w:rPr>
        <w:t xml:space="preserve">Odzivni čas na prijavo zahtevka je tisti čas, ki preteče od prejema naročnikove zahteve za pomoč do trenutka, ko izvajalec začne z reševanjem zahtevka. Odzivni čas je odvisen od resnosti zahtevka, kot ga v prijavi navede </w:t>
      </w:r>
      <w:r w:rsidRPr="00F30B68">
        <w:rPr>
          <w:rFonts w:ascii="Arial" w:hAnsi="Arial"/>
          <w:sz w:val="20"/>
        </w:rPr>
        <w:t>naročnik</w:t>
      </w:r>
      <w:r w:rsidRPr="00803460">
        <w:rPr>
          <w:rFonts w:ascii="Arial" w:hAnsi="Arial"/>
          <w:sz w:val="20"/>
        </w:rPr>
        <w:t xml:space="preserve"> in po potrebi uskladi z izvajalcem.</w:t>
      </w:r>
    </w:p>
    <w:p w14:paraId="39203152" w14:textId="77777777" w:rsidR="00AC404A" w:rsidRPr="00803460" w:rsidRDefault="00AC404A" w:rsidP="00AC404A">
      <w:pPr>
        <w:spacing w:line="288" w:lineRule="auto"/>
        <w:jc w:val="both"/>
        <w:rPr>
          <w:rFonts w:ascii="Arial" w:hAnsi="Arial"/>
          <w:sz w:val="20"/>
        </w:rPr>
      </w:pPr>
    </w:p>
    <w:p w14:paraId="2310EB89" w14:textId="77777777" w:rsidR="00AC404A" w:rsidRPr="00803460" w:rsidRDefault="00AC404A" w:rsidP="00AC404A">
      <w:pPr>
        <w:spacing w:line="288" w:lineRule="auto"/>
        <w:jc w:val="both"/>
        <w:rPr>
          <w:rFonts w:ascii="Arial" w:hAnsi="Arial"/>
          <w:sz w:val="20"/>
        </w:rPr>
      </w:pPr>
      <w:r w:rsidRPr="00803460">
        <w:rPr>
          <w:rFonts w:ascii="Arial" w:hAnsi="Arial"/>
          <w:sz w:val="20"/>
        </w:rPr>
        <w:t>Čas, v katerem mora izvajalec odpraviti napako, začne teči od začetka reševanja zahtevka s strani izvajalca.</w:t>
      </w:r>
    </w:p>
    <w:p w14:paraId="5B28AAF4" w14:textId="77777777" w:rsidR="00AC404A" w:rsidRPr="00803460" w:rsidRDefault="00AC404A" w:rsidP="00AC404A">
      <w:pPr>
        <w:spacing w:line="288" w:lineRule="auto"/>
        <w:jc w:val="both"/>
        <w:rPr>
          <w:rFonts w:ascii="Arial" w:hAnsi="Arial"/>
          <w:sz w:val="20"/>
        </w:rPr>
      </w:pPr>
    </w:p>
    <w:p w14:paraId="423337B8" w14:textId="77777777" w:rsidR="00AC404A" w:rsidRPr="00803460" w:rsidRDefault="00AC404A" w:rsidP="00AC404A">
      <w:pPr>
        <w:spacing w:line="288" w:lineRule="auto"/>
        <w:jc w:val="both"/>
        <w:rPr>
          <w:rFonts w:ascii="Arial" w:hAnsi="Arial"/>
          <w:sz w:val="20"/>
        </w:rPr>
      </w:pPr>
      <w:r w:rsidRPr="00803460">
        <w:rPr>
          <w:rFonts w:ascii="Arial" w:hAnsi="Arial"/>
          <w:sz w:val="20"/>
        </w:rPr>
        <w:t>Resnost zahtevkov in odzivni čas ter čas, v katerem mora izvajalec odpraviti napako, ki sodi v storitev vzdrževanja, se določi po naslednji tabeli:</w:t>
      </w:r>
    </w:p>
    <w:p w14:paraId="41ED68F5" w14:textId="77777777" w:rsidR="00AC404A" w:rsidRPr="00803460" w:rsidRDefault="00AC404A" w:rsidP="00AC404A">
      <w:pPr>
        <w:spacing w:line="288" w:lineRule="auto"/>
        <w:jc w:val="both"/>
        <w:rPr>
          <w:rFonts w:ascii="Arial" w:hAnsi="Arial"/>
          <w:sz w:val="2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3260"/>
        <w:gridCol w:w="1843"/>
        <w:gridCol w:w="2268"/>
      </w:tblGrid>
      <w:tr w:rsidR="00AC404A" w:rsidRPr="00652397" w14:paraId="18C40BB2" w14:textId="77777777" w:rsidTr="00AC404A">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BE0540C" w14:textId="77777777" w:rsidR="00AC404A" w:rsidRPr="00803460" w:rsidRDefault="00AC404A" w:rsidP="00AE72DA">
            <w:pPr>
              <w:spacing w:line="288" w:lineRule="auto"/>
              <w:jc w:val="both"/>
              <w:rPr>
                <w:rFonts w:ascii="Arial" w:hAnsi="Arial"/>
                <w:b/>
                <w:sz w:val="20"/>
              </w:rPr>
            </w:pPr>
          </w:p>
          <w:p w14:paraId="7805306A" w14:textId="77777777" w:rsidR="00AC404A" w:rsidRPr="00803460" w:rsidRDefault="00AC404A" w:rsidP="00AE72DA">
            <w:pPr>
              <w:spacing w:line="288" w:lineRule="auto"/>
              <w:jc w:val="both"/>
              <w:rPr>
                <w:rFonts w:ascii="Arial" w:hAnsi="Arial"/>
                <w:b/>
                <w:sz w:val="20"/>
              </w:rPr>
            </w:pPr>
            <w:r w:rsidRPr="00803460">
              <w:rPr>
                <w:rFonts w:ascii="Arial" w:hAnsi="Arial"/>
                <w:b/>
                <w:sz w:val="20"/>
              </w:rPr>
              <w:t>Resnost zahtevka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A1F4D76" w14:textId="77777777" w:rsidR="00AC404A" w:rsidRPr="00803460" w:rsidRDefault="00AC404A" w:rsidP="00AE72DA">
            <w:pPr>
              <w:spacing w:line="288" w:lineRule="auto"/>
              <w:jc w:val="both"/>
              <w:rPr>
                <w:rFonts w:ascii="Arial" w:hAnsi="Arial"/>
                <w:b/>
                <w:sz w:val="20"/>
              </w:rPr>
            </w:pPr>
          </w:p>
          <w:p w14:paraId="1DEBAAEB" w14:textId="77777777" w:rsidR="00AC404A" w:rsidRPr="00803460" w:rsidRDefault="00AC404A" w:rsidP="00AE72DA">
            <w:pPr>
              <w:spacing w:line="288" w:lineRule="auto"/>
              <w:jc w:val="both"/>
              <w:rPr>
                <w:rFonts w:ascii="Arial" w:hAnsi="Arial"/>
                <w:b/>
                <w:sz w:val="20"/>
              </w:rPr>
            </w:pPr>
            <w:r w:rsidRPr="00803460">
              <w:rPr>
                <w:rFonts w:ascii="Arial" w:hAnsi="Arial"/>
                <w:b/>
                <w:sz w:val="20"/>
              </w:rPr>
              <w:t>Opis zahtevka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508C75E" w14:textId="77777777" w:rsidR="00AC404A" w:rsidRPr="00803460" w:rsidRDefault="00AC404A" w:rsidP="00AE72DA">
            <w:pPr>
              <w:spacing w:line="288" w:lineRule="auto"/>
              <w:jc w:val="both"/>
              <w:rPr>
                <w:rFonts w:ascii="Arial" w:hAnsi="Arial"/>
                <w:b/>
                <w:sz w:val="20"/>
              </w:rPr>
            </w:pPr>
          </w:p>
          <w:p w14:paraId="6CD564B8" w14:textId="77777777" w:rsidR="00AC404A" w:rsidRPr="00803460" w:rsidRDefault="00AC404A" w:rsidP="00AE72DA">
            <w:pPr>
              <w:spacing w:line="288" w:lineRule="auto"/>
              <w:jc w:val="both"/>
              <w:rPr>
                <w:rFonts w:ascii="Arial" w:hAnsi="Arial"/>
                <w:b/>
                <w:sz w:val="20"/>
              </w:rPr>
            </w:pPr>
            <w:r w:rsidRPr="00803460">
              <w:rPr>
                <w:rFonts w:ascii="Arial" w:hAnsi="Arial"/>
                <w:b/>
                <w:sz w:val="20"/>
              </w:rPr>
              <w:t>Odzivni čas</w:t>
            </w:r>
          </w:p>
        </w:tc>
        <w:tc>
          <w:tcPr>
            <w:tcW w:w="2268" w:type="dxa"/>
            <w:tcBorders>
              <w:top w:val="single" w:sz="4" w:space="0" w:color="000000"/>
              <w:left w:val="single" w:sz="4" w:space="0" w:color="000000"/>
              <w:bottom w:val="single" w:sz="4" w:space="0" w:color="000000"/>
              <w:right w:val="single" w:sz="4" w:space="0" w:color="000000"/>
            </w:tcBorders>
            <w:shd w:val="clear" w:color="auto" w:fill="auto"/>
            <w:hideMark/>
          </w:tcPr>
          <w:p w14:paraId="5185E58C" w14:textId="77777777" w:rsidR="00AC404A" w:rsidRPr="00803460" w:rsidRDefault="00AC404A" w:rsidP="00AE72DA">
            <w:pPr>
              <w:spacing w:line="288" w:lineRule="auto"/>
              <w:jc w:val="center"/>
              <w:rPr>
                <w:rFonts w:ascii="Arial" w:hAnsi="Arial"/>
                <w:b/>
                <w:sz w:val="20"/>
              </w:rPr>
            </w:pPr>
            <w:r w:rsidRPr="00803460">
              <w:rPr>
                <w:rFonts w:ascii="Arial" w:hAnsi="Arial"/>
                <w:b/>
                <w:sz w:val="20"/>
              </w:rPr>
              <w:t>Čas v katerem mora izvajalec odpraviti napako</w:t>
            </w:r>
          </w:p>
        </w:tc>
      </w:tr>
      <w:tr w:rsidR="00AC404A" w:rsidRPr="00652397" w14:paraId="31A3983C" w14:textId="77777777" w:rsidTr="00AC404A">
        <w:tc>
          <w:tcPr>
            <w:tcW w:w="1985" w:type="dxa"/>
            <w:tcBorders>
              <w:top w:val="single" w:sz="4" w:space="0" w:color="000000"/>
              <w:left w:val="single" w:sz="4" w:space="0" w:color="000000"/>
              <w:bottom w:val="single" w:sz="4" w:space="0" w:color="000000"/>
              <w:right w:val="single" w:sz="4" w:space="0" w:color="000000"/>
            </w:tcBorders>
            <w:shd w:val="clear" w:color="auto" w:fill="auto"/>
            <w:hideMark/>
          </w:tcPr>
          <w:p w14:paraId="34016B5B" w14:textId="77777777" w:rsidR="00AC404A" w:rsidRPr="00803460" w:rsidRDefault="00AC404A" w:rsidP="00AE72DA">
            <w:pPr>
              <w:spacing w:line="288" w:lineRule="auto"/>
              <w:rPr>
                <w:rFonts w:ascii="Arial" w:hAnsi="Arial"/>
                <w:sz w:val="20"/>
              </w:rPr>
            </w:pPr>
            <w:r w:rsidRPr="00803460">
              <w:rPr>
                <w:rFonts w:ascii="Arial" w:hAnsi="Arial"/>
                <w:sz w:val="20"/>
              </w:rPr>
              <w:t>Kritičen</w:t>
            </w:r>
          </w:p>
        </w:tc>
        <w:tc>
          <w:tcPr>
            <w:tcW w:w="3260" w:type="dxa"/>
            <w:tcBorders>
              <w:top w:val="single" w:sz="4" w:space="0" w:color="000000"/>
              <w:left w:val="single" w:sz="4" w:space="0" w:color="000000"/>
              <w:bottom w:val="single" w:sz="4" w:space="0" w:color="000000"/>
              <w:right w:val="single" w:sz="4" w:space="0" w:color="000000"/>
            </w:tcBorders>
            <w:shd w:val="clear" w:color="auto" w:fill="auto"/>
            <w:hideMark/>
          </w:tcPr>
          <w:p w14:paraId="358044AC" w14:textId="77777777" w:rsidR="00AC404A" w:rsidRPr="00803460" w:rsidRDefault="00AC404A" w:rsidP="00AE72DA">
            <w:pPr>
              <w:spacing w:line="288" w:lineRule="auto"/>
              <w:rPr>
                <w:rFonts w:ascii="Arial" w:hAnsi="Arial"/>
                <w:sz w:val="20"/>
              </w:rPr>
            </w:pPr>
            <w:r w:rsidRPr="00803460">
              <w:rPr>
                <w:rFonts w:ascii="Arial" w:hAnsi="Arial"/>
                <w:sz w:val="20"/>
              </w:rPr>
              <w:t>Poslovni proces uporabnika je onemogočen</w:t>
            </w:r>
          </w:p>
        </w:tc>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14:paraId="14D74052" w14:textId="77777777" w:rsidR="00AC404A" w:rsidRPr="00803460" w:rsidRDefault="00AC404A" w:rsidP="00AE72DA">
            <w:pPr>
              <w:spacing w:line="288" w:lineRule="auto"/>
              <w:jc w:val="both"/>
              <w:rPr>
                <w:rFonts w:ascii="Arial" w:hAnsi="Arial"/>
                <w:sz w:val="20"/>
              </w:rPr>
            </w:pPr>
            <w:r w:rsidRPr="00803460">
              <w:rPr>
                <w:rFonts w:ascii="Arial" w:hAnsi="Arial"/>
                <w:sz w:val="20"/>
              </w:rPr>
              <w:t>do 2 uri</w:t>
            </w:r>
          </w:p>
        </w:tc>
        <w:tc>
          <w:tcPr>
            <w:tcW w:w="2268" w:type="dxa"/>
            <w:tcBorders>
              <w:top w:val="single" w:sz="4" w:space="0" w:color="000000"/>
              <w:left w:val="single" w:sz="4" w:space="0" w:color="000000"/>
              <w:bottom w:val="single" w:sz="4" w:space="0" w:color="000000"/>
              <w:right w:val="single" w:sz="4" w:space="0" w:color="000000"/>
            </w:tcBorders>
            <w:shd w:val="clear" w:color="auto" w:fill="auto"/>
            <w:hideMark/>
          </w:tcPr>
          <w:p w14:paraId="20CB485B" w14:textId="77777777" w:rsidR="00AC404A" w:rsidRPr="00803460" w:rsidRDefault="00AC404A" w:rsidP="00AE72DA">
            <w:pPr>
              <w:spacing w:line="288" w:lineRule="auto"/>
              <w:jc w:val="both"/>
              <w:rPr>
                <w:rFonts w:ascii="Arial" w:hAnsi="Arial"/>
                <w:sz w:val="20"/>
              </w:rPr>
            </w:pPr>
            <w:r w:rsidRPr="00803460">
              <w:rPr>
                <w:rFonts w:ascii="Arial" w:hAnsi="Arial"/>
                <w:sz w:val="20"/>
              </w:rPr>
              <w:t>4 ure</w:t>
            </w:r>
          </w:p>
        </w:tc>
      </w:tr>
      <w:tr w:rsidR="00AC404A" w:rsidRPr="00652397" w14:paraId="2DC65ABF" w14:textId="77777777" w:rsidTr="00AC404A">
        <w:tc>
          <w:tcPr>
            <w:tcW w:w="1985" w:type="dxa"/>
            <w:tcBorders>
              <w:top w:val="single" w:sz="4" w:space="0" w:color="000000"/>
              <w:left w:val="single" w:sz="4" w:space="0" w:color="000000"/>
              <w:bottom w:val="single" w:sz="4" w:space="0" w:color="000000"/>
              <w:right w:val="single" w:sz="4" w:space="0" w:color="000000"/>
            </w:tcBorders>
            <w:shd w:val="clear" w:color="auto" w:fill="auto"/>
            <w:hideMark/>
          </w:tcPr>
          <w:p w14:paraId="6C141315" w14:textId="77777777" w:rsidR="00AC404A" w:rsidRPr="00803460" w:rsidRDefault="00AC404A" w:rsidP="00AE72DA">
            <w:pPr>
              <w:spacing w:line="288" w:lineRule="auto"/>
              <w:rPr>
                <w:rFonts w:ascii="Arial" w:hAnsi="Arial"/>
                <w:sz w:val="20"/>
              </w:rPr>
            </w:pPr>
            <w:r w:rsidRPr="00803460">
              <w:rPr>
                <w:rFonts w:ascii="Arial" w:hAnsi="Arial"/>
                <w:sz w:val="20"/>
              </w:rPr>
              <w:t>Resen</w:t>
            </w:r>
          </w:p>
        </w:tc>
        <w:tc>
          <w:tcPr>
            <w:tcW w:w="3260" w:type="dxa"/>
            <w:tcBorders>
              <w:top w:val="single" w:sz="4" w:space="0" w:color="000000"/>
              <w:left w:val="single" w:sz="4" w:space="0" w:color="000000"/>
              <w:bottom w:val="single" w:sz="4" w:space="0" w:color="000000"/>
              <w:right w:val="single" w:sz="4" w:space="0" w:color="000000"/>
            </w:tcBorders>
            <w:shd w:val="clear" w:color="auto" w:fill="auto"/>
            <w:hideMark/>
          </w:tcPr>
          <w:p w14:paraId="592CEBF0" w14:textId="77777777" w:rsidR="00AC404A" w:rsidRPr="00803460" w:rsidRDefault="00AC404A" w:rsidP="00AE72DA">
            <w:pPr>
              <w:spacing w:line="288" w:lineRule="auto"/>
              <w:rPr>
                <w:rFonts w:ascii="Arial" w:hAnsi="Arial"/>
                <w:sz w:val="20"/>
              </w:rPr>
            </w:pPr>
            <w:r w:rsidRPr="00803460">
              <w:rPr>
                <w:rFonts w:ascii="Arial" w:hAnsi="Arial"/>
                <w:sz w:val="20"/>
              </w:rPr>
              <w:t>Poslovni proces uporabnika je močno oviran</w:t>
            </w:r>
          </w:p>
        </w:tc>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14:paraId="2B6431D4" w14:textId="77777777" w:rsidR="00AC404A" w:rsidRPr="00803460" w:rsidRDefault="00AC404A" w:rsidP="00AE72DA">
            <w:pPr>
              <w:spacing w:line="288" w:lineRule="auto"/>
              <w:jc w:val="both"/>
              <w:rPr>
                <w:rFonts w:ascii="Arial" w:hAnsi="Arial"/>
                <w:sz w:val="20"/>
              </w:rPr>
            </w:pPr>
            <w:r w:rsidRPr="00803460">
              <w:rPr>
                <w:rFonts w:ascii="Arial" w:hAnsi="Arial"/>
                <w:sz w:val="20"/>
              </w:rPr>
              <w:t>do 4 ure</w:t>
            </w:r>
          </w:p>
        </w:tc>
        <w:tc>
          <w:tcPr>
            <w:tcW w:w="2268" w:type="dxa"/>
            <w:tcBorders>
              <w:top w:val="single" w:sz="4" w:space="0" w:color="000000"/>
              <w:left w:val="single" w:sz="4" w:space="0" w:color="000000"/>
              <w:bottom w:val="single" w:sz="4" w:space="0" w:color="000000"/>
              <w:right w:val="single" w:sz="4" w:space="0" w:color="000000"/>
            </w:tcBorders>
            <w:shd w:val="clear" w:color="auto" w:fill="auto"/>
            <w:hideMark/>
          </w:tcPr>
          <w:p w14:paraId="3DD84B1D" w14:textId="77777777" w:rsidR="00AC404A" w:rsidRPr="00803460" w:rsidRDefault="00AC404A" w:rsidP="00AE72DA">
            <w:pPr>
              <w:spacing w:line="288" w:lineRule="auto"/>
              <w:jc w:val="both"/>
              <w:rPr>
                <w:rFonts w:ascii="Arial" w:hAnsi="Arial"/>
                <w:sz w:val="20"/>
              </w:rPr>
            </w:pPr>
            <w:r w:rsidRPr="00803460">
              <w:rPr>
                <w:rFonts w:ascii="Arial" w:hAnsi="Arial"/>
                <w:sz w:val="20"/>
              </w:rPr>
              <w:t>8 ur</w:t>
            </w:r>
          </w:p>
        </w:tc>
      </w:tr>
      <w:tr w:rsidR="00AC404A" w:rsidRPr="00652397" w14:paraId="7FF27D22" w14:textId="77777777" w:rsidTr="00AC404A">
        <w:tc>
          <w:tcPr>
            <w:tcW w:w="1985" w:type="dxa"/>
            <w:tcBorders>
              <w:top w:val="single" w:sz="4" w:space="0" w:color="000000"/>
              <w:left w:val="single" w:sz="4" w:space="0" w:color="000000"/>
              <w:bottom w:val="single" w:sz="4" w:space="0" w:color="000000"/>
              <w:right w:val="single" w:sz="4" w:space="0" w:color="000000"/>
            </w:tcBorders>
            <w:shd w:val="clear" w:color="auto" w:fill="auto"/>
            <w:hideMark/>
          </w:tcPr>
          <w:p w14:paraId="2D94289B" w14:textId="77777777" w:rsidR="00AC404A" w:rsidRPr="00803460" w:rsidRDefault="00AC404A" w:rsidP="00AE72DA">
            <w:pPr>
              <w:spacing w:line="288" w:lineRule="auto"/>
              <w:rPr>
                <w:rFonts w:ascii="Arial" w:hAnsi="Arial"/>
                <w:sz w:val="20"/>
              </w:rPr>
            </w:pPr>
            <w:r w:rsidRPr="00803460">
              <w:rPr>
                <w:rFonts w:ascii="Arial" w:hAnsi="Arial"/>
                <w:sz w:val="20"/>
              </w:rPr>
              <w:t>Manjši</w:t>
            </w:r>
          </w:p>
        </w:tc>
        <w:tc>
          <w:tcPr>
            <w:tcW w:w="3260" w:type="dxa"/>
            <w:tcBorders>
              <w:top w:val="single" w:sz="4" w:space="0" w:color="000000"/>
              <w:left w:val="single" w:sz="4" w:space="0" w:color="000000"/>
              <w:bottom w:val="single" w:sz="4" w:space="0" w:color="000000"/>
              <w:right w:val="single" w:sz="4" w:space="0" w:color="000000"/>
            </w:tcBorders>
            <w:shd w:val="clear" w:color="auto" w:fill="auto"/>
            <w:hideMark/>
          </w:tcPr>
          <w:p w14:paraId="27E68645" w14:textId="77777777" w:rsidR="00AC404A" w:rsidRPr="00803460" w:rsidRDefault="00AC404A" w:rsidP="00AE72DA">
            <w:pPr>
              <w:spacing w:line="288" w:lineRule="auto"/>
              <w:rPr>
                <w:rFonts w:ascii="Arial" w:hAnsi="Arial"/>
                <w:sz w:val="20"/>
              </w:rPr>
            </w:pPr>
            <w:r w:rsidRPr="00803460">
              <w:rPr>
                <w:rFonts w:ascii="Arial" w:hAnsi="Arial"/>
                <w:sz w:val="20"/>
              </w:rPr>
              <w:t>Zmanjšana produktivnost uporabnika</w:t>
            </w:r>
          </w:p>
        </w:tc>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14:paraId="51B9D53D" w14:textId="77777777" w:rsidR="00AC404A" w:rsidRPr="00803460" w:rsidRDefault="00AC404A" w:rsidP="00AE72DA">
            <w:pPr>
              <w:spacing w:line="288" w:lineRule="auto"/>
              <w:jc w:val="both"/>
              <w:rPr>
                <w:rFonts w:ascii="Arial" w:hAnsi="Arial"/>
                <w:sz w:val="20"/>
              </w:rPr>
            </w:pPr>
            <w:r w:rsidRPr="00803460">
              <w:rPr>
                <w:rFonts w:ascii="Arial" w:hAnsi="Arial"/>
                <w:sz w:val="20"/>
              </w:rPr>
              <w:t>do 6 ur</w:t>
            </w:r>
          </w:p>
        </w:tc>
        <w:tc>
          <w:tcPr>
            <w:tcW w:w="2268" w:type="dxa"/>
            <w:tcBorders>
              <w:top w:val="single" w:sz="4" w:space="0" w:color="000000"/>
              <w:left w:val="single" w:sz="4" w:space="0" w:color="000000"/>
              <w:bottom w:val="single" w:sz="4" w:space="0" w:color="000000"/>
              <w:right w:val="single" w:sz="4" w:space="0" w:color="000000"/>
            </w:tcBorders>
            <w:shd w:val="clear" w:color="auto" w:fill="auto"/>
            <w:hideMark/>
          </w:tcPr>
          <w:p w14:paraId="61366CA2" w14:textId="77777777" w:rsidR="00AC404A" w:rsidRPr="00803460" w:rsidRDefault="00AC404A" w:rsidP="00AE72DA">
            <w:pPr>
              <w:spacing w:line="288" w:lineRule="auto"/>
              <w:jc w:val="both"/>
              <w:rPr>
                <w:rFonts w:ascii="Arial" w:hAnsi="Arial"/>
                <w:sz w:val="20"/>
              </w:rPr>
            </w:pPr>
            <w:r w:rsidRPr="00803460">
              <w:rPr>
                <w:rFonts w:ascii="Arial" w:hAnsi="Arial"/>
                <w:sz w:val="20"/>
              </w:rPr>
              <w:t>10 ur</w:t>
            </w:r>
          </w:p>
        </w:tc>
      </w:tr>
    </w:tbl>
    <w:p w14:paraId="14B76BFA" w14:textId="77777777" w:rsidR="00AC404A" w:rsidRPr="00803460" w:rsidRDefault="00AC404A" w:rsidP="00AC404A">
      <w:pPr>
        <w:spacing w:line="288" w:lineRule="auto"/>
        <w:jc w:val="both"/>
        <w:rPr>
          <w:rFonts w:ascii="Arial" w:hAnsi="Arial"/>
          <w:sz w:val="20"/>
        </w:rPr>
      </w:pPr>
    </w:p>
    <w:p w14:paraId="5BB61B94" w14:textId="5E46C40D" w:rsidR="00AC404A" w:rsidRDefault="00AC404A" w:rsidP="00AC404A">
      <w:pPr>
        <w:spacing w:line="288" w:lineRule="auto"/>
        <w:jc w:val="both"/>
        <w:rPr>
          <w:rFonts w:ascii="Arial" w:hAnsi="Arial"/>
          <w:sz w:val="20"/>
        </w:rPr>
      </w:pPr>
      <w:r w:rsidRPr="00803460">
        <w:rPr>
          <w:rFonts w:ascii="Arial" w:hAnsi="Arial"/>
          <w:sz w:val="20"/>
        </w:rPr>
        <w:t>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5BDC146B" w14:textId="77777777" w:rsidR="00F30B68" w:rsidRPr="00803460" w:rsidRDefault="00F30B68" w:rsidP="00AC404A">
      <w:pPr>
        <w:spacing w:line="288" w:lineRule="auto"/>
        <w:jc w:val="both"/>
        <w:rPr>
          <w:rFonts w:ascii="Arial" w:hAnsi="Arial"/>
          <w:sz w:val="20"/>
        </w:rPr>
      </w:pPr>
    </w:p>
    <w:p w14:paraId="436FE2DE" w14:textId="77777777" w:rsidR="00AC404A" w:rsidRPr="00803460" w:rsidRDefault="00AC404A" w:rsidP="00AC404A">
      <w:pPr>
        <w:spacing w:line="288" w:lineRule="auto"/>
        <w:jc w:val="both"/>
        <w:rPr>
          <w:rFonts w:ascii="Arial" w:hAnsi="Arial"/>
          <w:sz w:val="20"/>
        </w:rPr>
      </w:pPr>
      <w:r w:rsidRPr="00803460">
        <w:rPr>
          <w:rFonts w:ascii="Arial" w:hAnsi="Arial"/>
          <w:sz w:val="20"/>
        </w:rPr>
        <w:t>Izvajalec se obvezuje, da bo storitve rednega zagotavljanja operativnosti delovanja aplikacije reševal kontinuirano, da bo poslovni proces tekel normalno.</w:t>
      </w:r>
    </w:p>
    <w:p w14:paraId="7E7F9FA6" w14:textId="77777777" w:rsidR="00AC404A" w:rsidRPr="00803460" w:rsidRDefault="00AC404A" w:rsidP="00AC404A">
      <w:pPr>
        <w:keepNext/>
        <w:numPr>
          <w:ilvl w:val="0"/>
          <w:numId w:val="33"/>
        </w:numPr>
        <w:spacing w:after="200" w:line="288" w:lineRule="auto"/>
        <w:jc w:val="center"/>
        <w:rPr>
          <w:rFonts w:ascii="Arial" w:hAnsi="Arial"/>
          <w:b/>
          <w:sz w:val="20"/>
        </w:rPr>
      </w:pPr>
    </w:p>
    <w:p w14:paraId="011C8F6E" w14:textId="77777777" w:rsidR="00AC404A" w:rsidRPr="00803460" w:rsidRDefault="00AC404A" w:rsidP="00AC404A">
      <w:pPr>
        <w:spacing w:line="288" w:lineRule="auto"/>
        <w:jc w:val="both"/>
        <w:rPr>
          <w:rFonts w:ascii="Arial" w:hAnsi="Arial"/>
          <w:sz w:val="20"/>
        </w:rPr>
      </w:pPr>
      <w:r w:rsidRPr="00803460">
        <w:rPr>
          <w:rFonts w:ascii="Arial" w:hAnsi="Arial"/>
          <w:sz w:val="20"/>
        </w:rPr>
        <w:t>V prijavi zahtevka za pomoč naročnik praviloma navede naslednje podatke:</w:t>
      </w:r>
    </w:p>
    <w:p w14:paraId="3FB726A2" w14:textId="77777777" w:rsidR="00AC404A" w:rsidRPr="00652397" w:rsidRDefault="00AC404A" w:rsidP="00AC404A">
      <w:pPr>
        <w:numPr>
          <w:ilvl w:val="0"/>
          <w:numId w:val="34"/>
        </w:numPr>
        <w:tabs>
          <w:tab w:val="num" w:pos="1425"/>
        </w:tabs>
        <w:spacing w:line="288" w:lineRule="auto"/>
        <w:jc w:val="both"/>
        <w:rPr>
          <w:rFonts w:ascii="Arial" w:hAnsi="Arial" w:cs="Arial"/>
          <w:sz w:val="20"/>
          <w:szCs w:val="20"/>
        </w:rPr>
      </w:pPr>
      <w:r w:rsidRPr="00652397">
        <w:rPr>
          <w:rFonts w:ascii="Arial" w:hAnsi="Arial" w:cs="Arial"/>
          <w:sz w:val="20"/>
          <w:szCs w:val="20"/>
        </w:rPr>
        <w:t>ime in priimek kontaktne osebe oz. prijavitelja,</w:t>
      </w:r>
    </w:p>
    <w:p w14:paraId="7051ED1E" w14:textId="77777777" w:rsidR="00AC404A" w:rsidRPr="00652397" w:rsidRDefault="00AC404A" w:rsidP="00AC404A">
      <w:pPr>
        <w:numPr>
          <w:ilvl w:val="0"/>
          <w:numId w:val="34"/>
        </w:numPr>
        <w:tabs>
          <w:tab w:val="num" w:pos="1425"/>
        </w:tabs>
        <w:spacing w:line="288" w:lineRule="auto"/>
        <w:jc w:val="both"/>
        <w:rPr>
          <w:rFonts w:ascii="Arial" w:hAnsi="Arial" w:cs="Arial"/>
          <w:sz w:val="20"/>
          <w:szCs w:val="20"/>
        </w:rPr>
      </w:pPr>
      <w:r w:rsidRPr="00652397">
        <w:rPr>
          <w:rFonts w:ascii="Arial" w:hAnsi="Arial" w:cs="Arial"/>
          <w:sz w:val="20"/>
          <w:szCs w:val="20"/>
        </w:rPr>
        <w:t>naziv in naslov naročnika,</w:t>
      </w:r>
    </w:p>
    <w:p w14:paraId="12027C28" w14:textId="64E7862B" w:rsidR="00AC404A" w:rsidRPr="00652397" w:rsidRDefault="00AC404A" w:rsidP="00AC404A">
      <w:pPr>
        <w:numPr>
          <w:ilvl w:val="0"/>
          <w:numId w:val="34"/>
        </w:numPr>
        <w:tabs>
          <w:tab w:val="num" w:pos="1425"/>
        </w:tabs>
        <w:spacing w:line="288" w:lineRule="auto"/>
        <w:jc w:val="both"/>
        <w:rPr>
          <w:rFonts w:ascii="Arial" w:hAnsi="Arial" w:cs="Arial"/>
          <w:sz w:val="20"/>
          <w:szCs w:val="20"/>
        </w:rPr>
      </w:pPr>
      <w:r w:rsidRPr="00652397">
        <w:rPr>
          <w:rFonts w:ascii="Arial" w:hAnsi="Arial" w:cs="Arial"/>
          <w:sz w:val="20"/>
          <w:szCs w:val="20"/>
        </w:rPr>
        <w:t>oznako pogodbe o vzdrževanju  oz. drugo prepoznavno</w:t>
      </w:r>
      <w:r w:rsidR="009157E7">
        <w:rPr>
          <w:rFonts w:ascii="Arial" w:hAnsi="Arial" w:cs="Arial"/>
          <w:sz w:val="20"/>
          <w:szCs w:val="20"/>
        </w:rPr>
        <w:t xml:space="preserve"> oznako, ki jo določi izvajalec,</w:t>
      </w:r>
    </w:p>
    <w:p w14:paraId="0461BF82" w14:textId="77777777" w:rsidR="00AC404A" w:rsidRPr="00652397" w:rsidRDefault="00AC404A" w:rsidP="00AC404A">
      <w:pPr>
        <w:numPr>
          <w:ilvl w:val="0"/>
          <w:numId w:val="34"/>
        </w:numPr>
        <w:tabs>
          <w:tab w:val="num" w:pos="1425"/>
        </w:tabs>
        <w:spacing w:line="288" w:lineRule="auto"/>
        <w:jc w:val="both"/>
        <w:rPr>
          <w:rFonts w:ascii="Arial" w:hAnsi="Arial" w:cs="Arial"/>
          <w:sz w:val="20"/>
          <w:szCs w:val="20"/>
        </w:rPr>
      </w:pPr>
      <w:r w:rsidRPr="00652397">
        <w:rPr>
          <w:rFonts w:ascii="Arial" w:hAnsi="Arial" w:cs="Arial"/>
          <w:sz w:val="20"/>
          <w:szCs w:val="20"/>
        </w:rPr>
        <w:t>datum in čas prijave,</w:t>
      </w:r>
    </w:p>
    <w:p w14:paraId="34FCA1D0" w14:textId="77777777" w:rsidR="00AC404A" w:rsidRPr="00652397" w:rsidRDefault="00AC404A" w:rsidP="00AC404A">
      <w:pPr>
        <w:numPr>
          <w:ilvl w:val="0"/>
          <w:numId w:val="34"/>
        </w:numPr>
        <w:tabs>
          <w:tab w:val="num" w:pos="1425"/>
        </w:tabs>
        <w:spacing w:line="288" w:lineRule="auto"/>
        <w:jc w:val="both"/>
        <w:rPr>
          <w:rFonts w:ascii="Arial" w:hAnsi="Arial" w:cs="Arial"/>
          <w:sz w:val="20"/>
          <w:szCs w:val="20"/>
        </w:rPr>
      </w:pPr>
      <w:r w:rsidRPr="00652397">
        <w:rPr>
          <w:rFonts w:ascii="Arial" w:hAnsi="Arial" w:cs="Arial"/>
          <w:sz w:val="20"/>
          <w:szCs w:val="20"/>
        </w:rPr>
        <w:t>način obveščanja naročnika o statusu reševanja prijavljenega zahtevka,</w:t>
      </w:r>
    </w:p>
    <w:p w14:paraId="5AD87C42" w14:textId="77777777" w:rsidR="00AC404A" w:rsidRPr="00652397" w:rsidRDefault="00AC404A" w:rsidP="00AC404A">
      <w:pPr>
        <w:numPr>
          <w:ilvl w:val="0"/>
          <w:numId w:val="34"/>
        </w:numPr>
        <w:tabs>
          <w:tab w:val="num" w:pos="1425"/>
        </w:tabs>
        <w:spacing w:line="288" w:lineRule="auto"/>
        <w:jc w:val="both"/>
        <w:rPr>
          <w:rFonts w:ascii="Arial" w:hAnsi="Arial" w:cs="Arial"/>
          <w:sz w:val="20"/>
          <w:szCs w:val="20"/>
        </w:rPr>
      </w:pPr>
      <w:r w:rsidRPr="00652397">
        <w:rPr>
          <w:rFonts w:ascii="Arial" w:hAnsi="Arial" w:cs="Arial"/>
          <w:sz w:val="20"/>
          <w:szCs w:val="20"/>
        </w:rPr>
        <w:t>kratek opis zahtevka (razpoznavno ime zahtevka),</w:t>
      </w:r>
    </w:p>
    <w:p w14:paraId="3E23C5B2" w14:textId="77777777" w:rsidR="00AC404A" w:rsidRPr="00652397" w:rsidRDefault="00AC404A" w:rsidP="00AC404A">
      <w:pPr>
        <w:numPr>
          <w:ilvl w:val="0"/>
          <w:numId w:val="34"/>
        </w:numPr>
        <w:tabs>
          <w:tab w:val="num" w:pos="1425"/>
        </w:tabs>
        <w:spacing w:line="288" w:lineRule="auto"/>
        <w:jc w:val="both"/>
        <w:rPr>
          <w:rFonts w:ascii="Arial" w:hAnsi="Arial" w:cs="Arial"/>
          <w:sz w:val="20"/>
          <w:szCs w:val="20"/>
        </w:rPr>
      </w:pPr>
      <w:r w:rsidRPr="00652397">
        <w:rPr>
          <w:rFonts w:ascii="Arial" w:hAnsi="Arial" w:cs="Arial"/>
          <w:sz w:val="20"/>
          <w:szCs w:val="20"/>
        </w:rPr>
        <w:t>vrsta zahtevka (opis težave, opredelitev vprašanja, programska napaka, napaka v dokumentaciji, drugo),</w:t>
      </w:r>
    </w:p>
    <w:p w14:paraId="7D640FB5" w14:textId="23EE24D6" w:rsidR="00AC404A" w:rsidRPr="00652397" w:rsidRDefault="00AC404A" w:rsidP="00AC404A">
      <w:pPr>
        <w:numPr>
          <w:ilvl w:val="0"/>
          <w:numId w:val="34"/>
        </w:numPr>
        <w:tabs>
          <w:tab w:val="num" w:pos="1425"/>
        </w:tabs>
        <w:spacing w:line="288" w:lineRule="auto"/>
        <w:jc w:val="both"/>
        <w:rPr>
          <w:rFonts w:ascii="Arial" w:hAnsi="Arial" w:cs="Arial"/>
          <w:sz w:val="20"/>
          <w:szCs w:val="20"/>
        </w:rPr>
      </w:pPr>
      <w:r w:rsidRPr="00652397">
        <w:rPr>
          <w:rFonts w:ascii="Arial" w:hAnsi="Arial" w:cs="Arial"/>
          <w:sz w:val="20"/>
          <w:szCs w:val="20"/>
        </w:rPr>
        <w:t>resnost zahtevka (</w:t>
      </w:r>
      <w:r w:rsidRPr="00652397">
        <w:rPr>
          <w:rFonts w:ascii="Arial" w:hAnsi="Arial" w:cs="Arial"/>
          <w:i/>
          <w:sz w:val="20"/>
          <w:szCs w:val="20"/>
        </w:rPr>
        <w:t>kritičen</w:t>
      </w:r>
      <w:r w:rsidRPr="00652397">
        <w:rPr>
          <w:rFonts w:ascii="Arial" w:hAnsi="Arial" w:cs="Arial"/>
          <w:sz w:val="20"/>
          <w:szCs w:val="20"/>
        </w:rPr>
        <w:t xml:space="preserve">: poslovni proces uporabnika je onemogočen, </w:t>
      </w:r>
      <w:r w:rsidRPr="00652397">
        <w:rPr>
          <w:rFonts w:ascii="Arial" w:hAnsi="Arial" w:cs="Arial"/>
          <w:i/>
          <w:sz w:val="20"/>
          <w:szCs w:val="20"/>
        </w:rPr>
        <w:t>resen</w:t>
      </w:r>
      <w:r w:rsidRPr="00652397">
        <w:rPr>
          <w:rFonts w:ascii="Arial" w:hAnsi="Arial" w:cs="Arial"/>
          <w:sz w:val="20"/>
          <w:szCs w:val="20"/>
        </w:rPr>
        <w:t xml:space="preserve">: poslovni proces uporabnika je močno oviran, </w:t>
      </w:r>
      <w:r w:rsidRPr="00652397">
        <w:rPr>
          <w:rFonts w:ascii="Arial" w:hAnsi="Arial" w:cs="Arial"/>
          <w:i/>
          <w:sz w:val="20"/>
          <w:szCs w:val="20"/>
        </w:rPr>
        <w:t>manjši</w:t>
      </w:r>
      <w:r w:rsidRPr="00652397">
        <w:rPr>
          <w:rFonts w:ascii="Arial" w:hAnsi="Arial" w:cs="Arial"/>
          <w:sz w:val="20"/>
          <w:szCs w:val="20"/>
        </w:rPr>
        <w:t>: zmanjšana produktivnost uporabnika)</w:t>
      </w:r>
      <w:r w:rsidR="009157E7">
        <w:rPr>
          <w:rFonts w:ascii="Arial" w:hAnsi="Arial" w:cs="Arial"/>
          <w:sz w:val="20"/>
          <w:szCs w:val="20"/>
        </w:rPr>
        <w:t>,</w:t>
      </w:r>
    </w:p>
    <w:p w14:paraId="02BB8EFD" w14:textId="77777777" w:rsidR="00AC404A" w:rsidRPr="00652397" w:rsidRDefault="00AC404A" w:rsidP="00AC404A">
      <w:pPr>
        <w:numPr>
          <w:ilvl w:val="0"/>
          <w:numId w:val="34"/>
        </w:numPr>
        <w:tabs>
          <w:tab w:val="num" w:pos="1425"/>
        </w:tabs>
        <w:spacing w:line="288" w:lineRule="auto"/>
        <w:jc w:val="both"/>
        <w:rPr>
          <w:rFonts w:ascii="Arial" w:hAnsi="Arial" w:cs="Arial"/>
          <w:sz w:val="20"/>
          <w:szCs w:val="20"/>
        </w:rPr>
      </w:pPr>
      <w:r w:rsidRPr="00652397">
        <w:rPr>
          <w:rFonts w:ascii="Arial" w:hAnsi="Arial" w:cs="Arial"/>
          <w:sz w:val="20"/>
          <w:szCs w:val="20"/>
        </w:rPr>
        <w:t>predlagana prioriteta reševanja zahtevka (visoka, srednja, nizka),</w:t>
      </w:r>
    </w:p>
    <w:p w14:paraId="706939AD" w14:textId="77777777" w:rsidR="00AC404A" w:rsidRPr="00652397" w:rsidRDefault="00AC404A" w:rsidP="00AC404A">
      <w:pPr>
        <w:numPr>
          <w:ilvl w:val="0"/>
          <w:numId w:val="34"/>
        </w:numPr>
        <w:tabs>
          <w:tab w:val="num" w:pos="1425"/>
        </w:tabs>
        <w:spacing w:line="288" w:lineRule="auto"/>
        <w:jc w:val="both"/>
        <w:rPr>
          <w:rFonts w:ascii="Arial" w:hAnsi="Arial" w:cs="Arial"/>
          <w:sz w:val="20"/>
          <w:szCs w:val="20"/>
        </w:rPr>
      </w:pPr>
      <w:r w:rsidRPr="00652397">
        <w:rPr>
          <w:rFonts w:ascii="Arial" w:hAnsi="Arial" w:cs="Arial"/>
          <w:sz w:val="20"/>
          <w:szCs w:val="20"/>
        </w:rPr>
        <w:t>podroben opis zahtevka (ali posnetek ekrana v elektronski obliki),</w:t>
      </w:r>
    </w:p>
    <w:p w14:paraId="0FD6A3C7" w14:textId="77777777" w:rsidR="00AC404A" w:rsidRPr="00652397" w:rsidRDefault="00AC404A" w:rsidP="00AC404A">
      <w:pPr>
        <w:numPr>
          <w:ilvl w:val="0"/>
          <w:numId w:val="34"/>
        </w:numPr>
        <w:tabs>
          <w:tab w:val="num" w:pos="1425"/>
        </w:tabs>
        <w:spacing w:line="288" w:lineRule="auto"/>
        <w:jc w:val="both"/>
        <w:rPr>
          <w:rFonts w:ascii="Arial" w:hAnsi="Arial" w:cs="Arial"/>
          <w:sz w:val="20"/>
          <w:szCs w:val="20"/>
        </w:rPr>
      </w:pPr>
      <w:r w:rsidRPr="00652397">
        <w:rPr>
          <w:rFonts w:ascii="Arial" w:hAnsi="Arial" w:cs="Arial"/>
          <w:sz w:val="20"/>
          <w:szCs w:val="20"/>
        </w:rPr>
        <w:t>opis strojnega okolja (tip računalnika, procesor in hitrost, velikost spomina in diska),</w:t>
      </w:r>
    </w:p>
    <w:p w14:paraId="3855D280" w14:textId="77777777" w:rsidR="00AC404A" w:rsidRPr="00652397" w:rsidRDefault="00AC404A" w:rsidP="00AC404A">
      <w:pPr>
        <w:numPr>
          <w:ilvl w:val="0"/>
          <w:numId w:val="34"/>
        </w:numPr>
        <w:tabs>
          <w:tab w:val="num" w:pos="1425"/>
        </w:tabs>
        <w:spacing w:line="288" w:lineRule="auto"/>
        <w:jc w:val="both"/>
        <w:rPr>
          <w:rFonts w:ascii="Arial" w:hAnsi="Arial" w:cs="Arial"/>
          <w:sz w:val="20"/>
          <w:szCs w:val="20"/>
        </w:rPr>
      </w:pPr>
      <w:r w:rsidRPr="00652397">
        <w:rPr>
          <w:rFonts w:ascii="Arial" w:hAnsi="Arial" w:cs="Arial"/>
          <w:sz w:val="20"/>
          <w:szCs w:val="20"/>
        </w:rPr>
        <w:t xml:space="preserve">lastnosti delovnega okolja (vrsta in verzija operacijskega sistema, spletnega brskalnika…), </w:t>
      </w:r>
    </w:p>
    <w:p w14:paraId="4F793DBC" w14:textId="77777777" w:rsidR="00AC404A" w:rsidRPr="00652397" w:rsidRDefault="00AC404A" w:rsidP="00AC404A">
      <w:pPr>
        <w:numPr>
          <w:ilvl w:val="0"/>
          <w:numId w:val="34"/>
        </w:numPr>
        <w:tabs>
          <w:tab w:val="num" w:pos="1425"/>
        </w:tabs>
        <w:spacing w:line="288" w:lineRule="auto"/>
        <w:jc w:val="both"/>
        <w:rPr>
          <w:rFonts w:ascii="Arial" w:hAnsi="Arial" w:cs="Arial"/>
          <w:sz w:val="20"/>
          <w:szCs w:val="20"/>
        </w:rPr>
      </w:pPr>
      <w:r w:rsidRPr="00652397">
        <w:rPr>
          <w:rFonts w:ascii="Arial" w:hAnsi="Arial" w:cs="Arial"/>
          <w:sz w:val="20"/>
          <w:szCs w:val="20"/>
        </w:rPr>
        <w:t>ponovljivost zahtevka (opis zaporedja ukazov oziroma okoliščin, pri katerih pride do zahtevka),</w:t>
      </w:r>
    </w:p>
    <w:p w14:paraId="794228D7" w14:textId="77777777" w:rsidR="00AC404A" w:rsidRPr="00652397" w:rsidRDefault="00AC404A" w:rsidP="00AC404A">
      <w:pPr>
        <w:numPr>
          <w:ilvl w:val="0"/>
          <w:numId w:val="34"/>
        </w:numPr>
        <w:tabs>
          <w:tab w:val="num" w:pos="1425"/>
        </w:tabs>
        <w:spacing w:line="288" w:lineRule="auto"/>
        <w:jc w:val="both"/>
        <w:rPr>
          <w:rFonts w:ascii="Arial" w:hAnsi="Arial" w:cs="Arial"/>
          <w:sz w:val="20"/>
          <w:szCs w:val="20"/>
        </w:rPr>
      </w:pPr>
      <w:r w:rsidRPr="00652397">
        <w:rPr>
          <w:rFonts w:ascii="Arial" w:hAnsi="Arial" w:cs="Arial"/>
          <w:sz w:val="20"/>
          <w:szCs w:val="20"/>
        </w:rPr>
        <w:t>obstoj pomožne rešitve in, če obstaja, njen opis.</w:t>
      </w:r>
    </w:p>
    <w:p w14:paraId="7A25AE3F" w14:textId="77777777" w:rsidR="00AC404A" w:rsidRPr="00652397" w:rsidRDefault="00AC404A" w:rsidP="00AC404A">
      <w:pPr>
        <w:spacing w:line="288" w:lineRule="auto"/>
        <w:ind w:left="1425"/>
        <w:jc w:val="both"/>
        <w:rPr>
          <w:rFonts w:ascii="Arial" w:hAnsi="Arial" w:cs="Arial"/>
          <w:sz w:val="20"/>
          <w:szCs w:val="20"/>
        </w:rPr>
      </w:pPr>
    </w:p>
    <w:p w14:paraId="129AA7B1" w14:textId="77777777" w:rsidR="00AC404A" w:rsidRPr="00803460" w:rsidRDefault="00AC404A" w:rsidP="00AC404A">
      <w:pPr>
        <w:spacing w:line="288" w:lineRule="auto"/>
        <w:jc w:val="both"/>
        <w:rPr>
          <w:rFonts w:ascii="Arial" w:hAnsi="Arial"/>
          <w:sz w:val="20"/>
        </w:rPr>
      </w:pPr>
      <w:r w:rsidRPr="00803460">
        <w:rPr>
          <w:rFonts w:ascii="Arial" w:hAnsi="Arial"/>
          <w:sz w:val="20"/>
        </w:rPr>
        <w:t>Kot eno (1) reševanje zahtevka se po tej pogodbi smatra vsako posamezno vprašanje oz. zahtevek, ki predstavlja funkcionalno zaključeno celoto.</w:t>
      </w:r>
    </w:p>
    <w:p w14:paraId="521FEE11" w14:textId="77777777" w:rsidR="00AC404A" w:rsidRPr="00803460" w:rsidRDefault="00AC404A" w:rsidP="00AC404A">
      <w:pPr>
        <w:spacing w:line="288" w:lineRule="auto"/>
        <w:jc w:val="both"/>
        <w:rPr>
          <w:rFonts w:ascii="Arial" w:hAnsi="Arial"/>
          <w:b/>
          <w:sz w:val="20"/>
        </w:rPr>
      </w:pPr>
    </w:p>
    <w:p w14:paraId="2DFCE7EE" w14:textId="77777777" w:rsidR="00AC404A" w:rsidRPr="00803460" w:rsidRDefault="00AC404A" w:rsidP="00AC404A">
      <w:pPr>
        <w:keepNext/>
        <w:numPr>
          <w:ilvl w:val="0"/>
          <w:numId w:val="33"/>
        </w:numPr>
        <w:spacing w:after="200" w:line="288" w:lineRule="auto"/>
        <w:jc w:val="center"/>
        <w:rPr>
          <w:rFonts w:ascii="Arial" w:hAnsi="Arial"/>
          <w:b/>
          <w:sz w:val="20"/>
        </w:rPr>
      </w:pPr>
    </w:p>
    <w:p w14:paraId="5A5A6290" w14:textId="2EEEE9F9" w:rsidR="00AC404A" w:rsidRPr="00803460" w:rsidRDefault="00AC404A" w:rsidP="00AC404A">
      <w:pPr>
        <w:spacing w:line="288" w:lineRule="auto"/>
        <w:jc w:val="both"/>
        <w:rPr>
          <w:rFonts w:ascii="Arial" w:hAnsi="Arial"/>
          <w:sz w:val="20"/>
        </w:rPr>
      </w:pPr>
      <w:r w:rsidRPr="00803460">
        <w:rPr>
          <w:rFonts w:ascii="Arial" w:hAnsi="Arial"/>
          <w:sz w:val="20"/>
        </w:rPr>
        <w:t xml:space="preserve">Izvajalec lahko v skladu s svojimi standardi in po predhodnem pisnem soglasju naročnika predpiše </w:t>
      </w:r>
      <w:r w:rsidR="003107E0">
        <w:rPr>
          <w:rFonts w:ascii="Arial" w:hAnsi="Arial"/>
          <w:sz w:val="20"/>
        </w:rPr>
        <w:t>drugačen</w:t>
      </w:r>
      <w:r w:rsidRPr="00803460">
        <w:rPr>
          <w:rFonts w:ascii="Arial" w:hAnsi="Arial"/>
          <w:sz w:val="20"/>
        </w:rPr>
        <w:t xml:space="preserve"> način in obliko prijave zahtevka v pisni ali elektronski obliki (pisni ali elektronski obrazec) oziroma način izmenjave informacij glede na zmožnost naročnika.</w:t>
      </w:r>
    </w:p>
    <w:p w14:paraId="588404A1" w14:textId="77777777" w:rsidR="00AC404A" w:rsidRPr="00803460" w:rsidRDefault="00AC404A" w:rsidP="00AC404A">
      <w:pPr>
        <w:spacing w:line="288" w:lineRule="auto"/>
        <w:jc w:val="both"/>
        <w:rPr>
          <w:rFonts w:ascii="Arial" w:hAnsi="Arial"/>
          <w:b/>
          <w:sz w:val="20"/>
        </w:rPr>
      </w:pPr>
    </w:p>
    <w:p w14:paraId="5BB277EB" w14:textId="77777777" w:rsidR="00AC404A" w:rsidRPr="00803460" w:rsidRDefault="00AC404A" w:rsidP="00AC404A">
      <w:pPr>
        <w:spacing w:line="288" w:lineRule="auto"/>
        <w:jc w:val="both"/>
        <w:rPr>
          <w:rFonts w:ascii="Arial" w:hAnsi="Arial"/>
          <w:b/>
          <w:sz w:val="20"/>
        </w:rPr>
      </w:pPr>
      <w:r w:rsidRPr="00803460">
        <w:rPr>
          <w:rFonts w:ascii="Arial" w:hAnsi="Arial"/>
          <w:b/>
          <w:sz w:val="20"/>
        </w:rPr>
        <w:t>IV. DRUGE OBVEZNOSTI IN ODGOVORNOSTI IZVAJALCA</w:t>
      </w:r>
    </w:p>
    <w:p w14:paraId="68AF4DA2" w14:textId="77777777" w:rsidR="00AC404A" w:rsidRPr="00803460" w:rsidRDefault="00AC404A" w:rsidP="00AC404A">
      <w:pPr>
        <w:spacing w:line="288" w:lineRule="auto"/>
        <w:jc w:val="both"/>
        <w:rPr>
          <w:rFonts w:ascii="Arial" w:hAnsi="Arial"/>
          <w:b/>
          <w:sz w:val="20"/>
        </w:rPr>
      </w:pPr>
    </w:p>
    <w:p w14:paraId="284222D5" w14:textId="77777777" w:rsidR="00AC404A" w:rsidRPr="00803460" w:rsidRDefault="00AC404A" w:rsidP="00AC404A">
      <w:pPr>
        <w:keepNext/>
        <w:numPr>
          <w:ilvl w:val="0"/>
          <w:numId w:val="33"/>
        </w:numPr>
        <w:tabs>
          <w:tab w:val="num" w:pos="720"/>
        </w:tabs>
        <w:spacing w:after="200" w:line="288" w:lineRule="auto"/>
        <w:jc w:val="center"/>
        <w:rPr>
          <w:rFonts w:ascii="Arial" w:hAnsi="Arial"/>
          <w:b/>
          <w:sz w:val="20"/>
        </w:rPr>
      </w:pPr>
    </w:p>
    <w:p w14:paraId="0C3F1D33" w14:textId="77777777" w:rsidR="00AC404A" w:rsidRPr="00803460" w:rsidRDefault="00AC404A" w:rsidP="00AC404A">
      <w:pPr>
        <w:spacing w:line="288" w:lineRule="auto"/>
        <w:jc w:val="both"/>
        <w:rPr>
          <w:rFonts w:ascii="Arial" w:hAnsi="Arial"/>
          <w:sz w:val="20"/>
        </w:rPr>
      </w:pPr>
      <w:r w:rsidRPr="00803460">
        <w:rPr>
          <w:rFonts w:ascii="Arial" w:hAnsi="Arial"/>
          <w:sz w:val="20"/>
        </w:rPr>
        <w:t xml:space="preserve">Izvajalec se obvezuje, da bo:  </w:t>
      </w:r>
    </w:p>
    <w:p w14:paraId="6C4FDC81" w14:textId="77777777" w:rsidR="00AC404A" w:rsidRPr="00803460" w:rsidRDefault="00AC404A" w:rsidP="00AC404A">
      <w:pPr>
        <w:numPr>
          <w:ilvl w:val="0"/>
          <w:numId w:val="44"/>
        </w:numPr>
        <w:spacing w:line="288" w:lineRule="auto"/>
        <w:jc w:val="both"/>
        <w:rPr>
          <w:rFonts w:ascii="Arial" w:hAnsi="Arial"/>
          <w:sz w:val="20"/>
        </w:rPr>
      </w:pPr>
      <w:r w:rsidRPr="00803460">
        <w:rPr>
          <w:rFonts w:ascii="Arial" w:hAnsi="Arial"/>
          <w:sz w:val="20"/>
        </w:rPr>
        <w:t>izvajal storitve po tej pogodbi po pravilih stroke, v skladu z navodili naročnika, s skrbnostjo dobrega gospodarja in v pogodbenem roku</w:t>
      </w:r>
      <w:r w:rsidRPr="005C3779">
        <w:rPr>
          <w:rFonts w:ascii="Arial" w:hAnsi="Arial" w:cs="Arial"/>
          <w:sz w:val="20"/>
          <w:szCs w:val="20"/>
          <w:lang w:eastAsia="en-US"/>
        </w:rPr>
        <w:t>;</w:t>
      </w:r>
    </w:p>
    <w:p w14:paraId="4ECB3CCB" w14:textId="77777777" w:rsidR="00AC404A" w:rsidRPr="00803460" w:rsidRDefault="00AC404A" w:rsidP="00AC404A">
      <w:pPr>
        <w:numPr>
          <w:ilvl w:val="0"/>
          <w:numId w:val="44"/>
        </w:numPr>
        <w:spacing w:line="288" w:lineRule="auto"/>
        <w:jc w:val="both"/>
        <w:rPr>
          <w:rFonts w:ascii="Arial" w:hAnsi="Arial"/>
          <w:sz w:val="20"/>
        </w:rPr>
      </w:pPr>
      <w:r w:rsidRPr="00803460">
        <w:rPr>
          <w:rFonts w:ascii="Helv" w:hAnsi="Helv"/>
          <w:color w:val="000000"/>
          <w:sz w:val="20"/>
        </w:rPr>
        <w:t>spremljal spremembe zakonodaje</w:t>
      </w:r>
      <w:r w:rsidRPr="005C3779">
        <w:rPr>
          <w:rFonts w:ascii="Helv" w:hAnsi="Helv" w:cs="Helv"/>
          <w:color w:val="000000"/>
          <w:sz w:val="20"/>
          <w:szCs w:val="20"/>
        </w:rPr>
        <w:t>;</w:t>
      </w:r>
    </w:p>
    <w:p w14:paraId="65E8225E" w14:textId="77777777" w:rsidR="00AC404A" w:rsidRPr="00803460" w:rsidRDefault="00AC404A" w:rsidP="00AC404A">
      <w:pPr>
        <w:numPr>
          <w:ilvl w:val="0"/>
          <w:numId w:val="44"/>
        </w:numPr>
        <w:spacing w:line="288" w:lineRule="auto"/>
        <w:jc w:val="both"/>
        <w:rPr>
          <w:rFonts w:ascii="Arial" w:hAnsi="Arial"/>
          <w:sz w:val="20"/>
        </w:rPr>
      </w:pPr>
      <w:r w:rsidRPr="00803460">
        <w:rPr>
          <w:rFonts w:ascii="Helv" w:hAnsi="Helv"/>
          <w:color w:val="000000"/>
          <w:sz w:val="20"/>
        </w:rPr>
        <w:t>predstavil analizo in načrt za spremembo aplikacije Form.NET-UE, ki bo aplikacijo naredila skladno s spremenjeno zakonodajo in predpisi</w:t>
      </w:r>
      <w:r w:rsidRPr="005C3779">
        <w:rPr>
          <w:rFonts w:ascii="Helv" w:hAnsi="Helv" w:cs="Helv"/>
          <w:color w:val="000000"/>
          <w:sz w:val="20"/>
          <w:szCs w:val="20"/>
        </w:rPr>
        <w:t>;</w:t>
      </w:r>
    </w:p>
    <w:p w14:paraId="157B5C33" w14:textId="77777777" w:rsidR="00AC404A" w:rsidRPr="00803460" w:rsidRDefault="00AC404A" w:rsidP="00AC404A">
      <w:pPr>
        <w:numPr>
          <w:ilvl w:val="0"/>
          <w:numId w:val="44"/>
        </w:numPr>
        <w:spacing w:line="288" w:lineRule="auto"/>
        <w:jc w:val="both"/>
        <w:rPr>
          <w:rFonts w:ascii="Arial" w:hAnsi="Arial"/>
          <w:sz w:val="20"/>
        </w:rPr>
      </w:pPr>
      <w:r w:rsidRPr="00803460">
        <w:rPr>
          <w:rFonts w:ascii="Arial" w:hAnsi="Arial"/>
          <w:sz w:val="20"/>
        </w:rPr>
        <w:t>zagotavljal, da aplikacija deluje v skladu s specificiranimi zahtevami</w:t>
      </w:r>
      <w:r w:rsidRPr="005C3779">
        <w:rPr>
          <w:rFonts w:ascii="Arial" w:hAnsi="Arial" w:cs="Arial"/>
          <w:sz w:val="20"/>
          <w:szCs w:val="20"/>
          <w:lang w:eastAsia="en-US"/>
        </w:rPr>
        <w:t>;</w:t>
      </w:r>
    </w:p>
    <w:p w14:paraId="388CC128" w14:textId="77777777" w:rsidR="00AC404A" w:rsidRPr="00803460" w:rsidRDefault="00AC404A" w:rsidP="00AC404A">
      <w:pPr>
        <w:numPr>
          <w:ilvl w:val="0"/>
          <w:numId w:val="44"/>
        </w:numPr>
        <w:spacing w:line="288" w:lineRule="auto"/>
        <w:jc w:val="both"/>
        <w:rPr>
          <w:rFonts w:ascii="Arial" w:hAnsi="Arial"/>
          <w:sz w:val="20"/>
        </w:rPr>
      </w:pPr>
      <w:r w:rsidRPr="00803460">
        <w:rPr>
          <w:rFonts w:ascii="Arial" w:hAnsi="Arial"/>
          <w:sz w:val="20"/>
        </w:rPr>
        <w:t>pri izvajanju pogodbenih obveznosti uporabljal napredne tehnologije in metode glede na opremljenost naročnika in uporabnikov</w:t>
      </w:r>
      <w:r w:rsidRPr="005C3779">
        <w:rPr>
          <w:rFonts w:ascii="Arial" w:hAnsi="Arial" w:cs="Arial"/>
          <w:sz w:val="20"/>
          <w:szCs w:val="20"/>
          <w:lang w:eastAsia="en-US"/>
        </w:rPr>
        <w:t>;</w:t>
      </w:r>
      <w:r w:rsidRPr="00803460">
        <w:rPr>
          <w:rFonts w:ascii="Arial" w:hAnsi="Arial"/>
          <w:sz w:val="20"/>
        </w:rPr>
        <w:t xml:space="preserve"> </w:t>
      </w:r>
    </w:p>
    <w:p w14:paraId="0ADAF0F4" w14:textId="64ED0541" w:rsidR="00AC404A" w:rsidRPr="00F30B68" w:rsidRDefault="00AC404A" w:rsidP="00AC404A">
      <w:pPr>
        <w:numPr>
          <w:ilvl w:val="0"/>
          <w:numId w:val="44"/>
        </w:numPr>
        <w:spacing w:line="288" w:lineRule="auto"/>
        <w:jc w:val="both"/>
        <w:rPr>
          <w:rFonts w:ascii="Arial" w:hAnsi="Arial"/>
          <w:sz w:val="20"/>
        </w:rPr>
      </w:pPr>
      <w:r w:rsidRPr="00F30B68">
        <w:rPr>
          <w:rFonts w:ascii="Helv" w:hAnsi="Helv"/>
          <w:color w:val="000000"/>
          <w:sz w:val="20"/>
        </w:rPr>
        <w:t xml:space="preserve">spremljal tehnologijo in razvoj ter aplikacijo Form.NET-UE </w:t>
      </w:r>
      <w:r w:rsidRPr="00F30B68">
        <w:rPr>
          <w:rFonts w:ascii="Helv" w:hAnsi="Helv" w:cs="Helv"/>
          <w:color w:val="000000"/>
          <w:sz w:val="20"/>
          <w:szCs w:val="20"/>
        </w:rPr>
        <w:t>prilagaja</w:t>
      </w:r>
      <w:r w:rsidR="00F30B68" w:rsidRPr="00F30B68">
        <w:rPr>
          <w:rFonts w:ascii="Helv" w:hAnsi="Helv" w:cs="Helv"/>
          <w:color w:val="000000"/>
          <w:sz w:val="20"/>
          <w:szCs w:val="20"/>
        </w:rPr>
        <w:t>l</w:t>
      </w:r>
      <w:r w:rsidRPr="00F30B68">
        <w:rPr>
          <w:rFonts w:ascii="Helv" w:hAnsi="Helv"/>
          <w:color w:val="000000"/>
          <w:sz w:val="20"/>
        </w:rPr>
        <w:t xml:space="preserve"> spremembam</w:t>
      </w:r>
      <w:r w:rsidRPr="00F30B68">
        <w:rPr>
          <w:rFonts w:ascii="Helv" w:hAnsi="Helv" w:cs="Helv"/>
          <w:color w:val="000000"/>
          <w:sz w:val="20"/>
          <w:szCs w:val="20"/>
        </w:rPr>
        <w:t>;</w:t>
      </w:r>
      <w:r w:rsidRPr="00F30B68">
        <w:rPr>
          <w:rFonts w:ascii="Arial" w:hAnsi="Arial"/>
          <w:sz w:val="20"/>
        </w:rPr>
        <w:t xml:space="preserve"> </w:t>
      </w:r>
    </w:p>
    <w:p w14:paraId="0C5A76D1" w14:textId="77777777" w:rsidR="00AC404A" w:rsidRPr="00803460" w:rsidRDefault="00AC404A" w:rsidP="00AC404A">
      <w:pPr>
        <w:numPr>
          <w:ilvl w:val="0"/>
          <w:numId w:val="44"/>
        </w:numPr>
        <w:spacing w:line="288" w:lineRule="auto"/>
        <w:jc w:val="both"/>
        <w:rPr>
          <w:rFonts w:ascii="Arial" w:hAnsi="Arial"/>
          <w:sz w:val="20"/>
        </w:rPr>
      </w:pPr>
      <w:r w:rsidRPr="00803460">
        <w:rPr>
          <w:rFonts w:ascii="Arial" w:hAnsi="Arial"/>
          <w:sz w:val="20"/>
        </w:rPr>
        <w:t>takoj pisno opozoril naročnika na okoliščine (tekoče zahtevke, nastale situacije), ki bi lahko otežile ali onemogočile kvalitetno, pravilno in pravočasno izvedbo storitev</w:t>
      </w:r>
      <w:r w:rsidRPr="005C3779">
        <w:rPr>
          <w:rFonts w:ascii="Arial" w:hAnsi="Arial" w:cs="Arial"/>
          <w:sz w:val="20"/>
          <w:szCs w:val="20"/>
          <w:lang w:eastAsia="en-US"/>
        </w:rPr>
        <w:t>;</w:t>
      </w:r>
    </w:p>
    <w:p w14:paraId="058CEFEB" w14:textId="38F1F687" w:rsidR="00AC404A" w:rsidRPr="00DC6FBF" w:rsidRDefault="00DC6FBF" w:rsidP="00AC404A">
      <w:pPr>
        <w:numPr>
          <w:ilvl w:val="0"/>
          <w:numId w:val="44"/>
        </w:numPr>
        <w:spacing w:line="288" w:lineRule="auto"/>
        <w:jc w:val="both"/>
        <w:rPr>
          <w:rFonts w:ascii="Arial" w:hAnsi="Arial"/>
          <w:sz w:val="20"/>
        </w:rPr>
      </w:pPr>
      <w:r w:rsidRPr="00DC6FBF">
        <w:rPr>
          <w:rFonts w:ascii="Arial" w:hAnsi="Arial" w:cs="Arial"/>
          <w:sz w:val="20"/>
          <w:szCs w:val="20"/>
          <w:lang w:eastAsia="en-US"/>
        </w:rPr>
        <w:t>na zahtevo naročnik</w:t>
      </w:r>
      <w:r w:rsidR="00A754DA">
        <w:rPr>
          <w:rFonts w:ascii="Arial" w:hAnsi="Arial" w:cs="Arial"/>
          <w:sz w:val="20"/>
          <w:szCs w:val="20"/>
          <w:lang w:eastAsia="en-US"/>
        </w:rPr>
        <w:t>a</w:t>
      </w:r>
      <w:r w:rsidR="00AC404A" w:rsidRPr="00DC6FBF">
        <w:rPr>
          <w:rFonts w:ascii="Arial" w:hAnsi="Arial"/>
          <w:sz w:val="20"/>
        </w:rPr>
        <w:t xml:space="preserve"> pripravil performančne podatke o delovanju aplikacije</w:t>
      </w:r>
      <w:r w:rsidR="00AC404A" w:rsidRPr="00DC6FBF">
        <w:rPr>
          <w:rFonts w:ascii="Arial" w:hAnsi="Arial" w:cs="Arial"/>
          <w:sz w:val="20"/>
          <w:szCs w:val="20"/>
          <w:lang w:eastAsia="en-US"/>
        </w:rPr>
        <w:t>;</w:t>
      </w:r>
    </w:p>
    <w:p w14:paraId="0ADCC27F" w14:textId="77777777" w:rsidR="00AC404A" w:rsidRPr="00803460" w:rsidRDefault="00AC404A" w:rsidP="00AC404A">
      <w:pPr>
        <w:numPr>
          <w:ilvl w:val="0"/>
          <w:numId w:val="44"/>
        </w:numPr>
        <w:spacing w:line="288" w:lineRule="auto"/>
        <w:jc w:val="both"/>
        <w:rPr>
          <w:sz w:val="20"/>
        </w:rPr>
      </w:pPr>
      <w:r w:rsidRPr="00803460">
        <w:rPr>
          <w:rFonts w:ascii="Arial" w:hAnsi="Arial"/>
          <w:sz w:val="20"/>
        </w:rPr>
        <w:t>vodil evidenco prijav zahtevkov za celoten čas trajanja te pogodbe</w:t>
      </w:r>
      <w:r w:rsidRPr="005C3779">
        <w:rPr>
          <w:rFonts w:ascii="Arial" w:hAnsi="Arial" w:cs="Arial"/>
          <w:sz w:val="20"/>
          <w:szCs w:val="20"/>
        </w:rPr>
        <w:t>;</w:t>
      </w:r>
    </w:p>
    <w:p w14:paraId="521E377C" w14:textId="77777777" w:rsidR="00AC404A" w:rsidRPr="00803460" w:rsidRDefault="00AC404A" w:rsidP="00AC404A">
      <w:pPr>
        <w:numPr>
          <w:ilvl w:val="0"/>
          <w:numId w:val="44"/>
        </w:numPr>
        <w:spacing w:line="288" w:lineRule="auto"/>
        <w:jc w:val="both"/>
        <w:rPr>
          <w:sz w:val="20"/>
        </w:rPr>
      </w:pPr>
      <w:r w:rsidRPr="00803460">
        <w:rPr>
          <w:rFonts w:ascii="Arial" w:hAnsi="Arial"/>
          <w:sz w:val="20"/>
        </w:rPr>
        <w:t>vodil evidenco vseh posegov v aplikacijo</w:t>
      </w:r>
      <w:r w:rsidRPr="005C3779">
        <w:rPr>
          <w:rFonts w:ascii="Arial" w:hAnsi="Arial" w:cs="Arial"/>
          <w:sz w:val="20"/>
          <w:szCs w:val="20"/>
        </w:rPr>
        <w:t>;</w:t>
      </w:r>
    </w:p>
    <w:p w14:paraId="6C437679" w14:textId="77777777" w:rsidR="00AC404A" w:rsidRPr="00803460" w:rsidRDefault="00AC404A" w:rsidP="00AC404A">
      <w:pPr>
        <w:numPr>
          <w:ilvl w:val="0"/>
          <w:numId w:val="44"/>
        </w:numPr>
        <w:spacing w:line="288" w:lineRule="auto"/>
        <w:jc w:val="both"/>
        <w:rPr>
          <w:rFonts w:ascii="Arial" w:hAnsi="Arial"/>
          <w:sz w:val="20"/>
        </w:rPr>
      </w:pPr>
      <w:r w:rsidRPr="00803460">
        <w:rPr>
          <w:rFonts w:ascii="Arial" w:hAnsi="Arial"/>
          <w:sz w:val="20"/>
        </w:rPr>
        <w:t>omogočal ustrezen nadzor naročniku</w:t>
      </w:r>
      <w:r w:rsidRPr="005C3779">
        <w:rPr>
          <w:rFonts w:ascii="Arial" w:hAnsi="Arial" w:cs="Arial"/>
          <w:sz w:val="20"/>
          <w:szCs w:val="20"/>
          <w:lang w:eastAsia="en-US"/>
        </w:rPr>
        <w:t xml:space="preserve">; </w:t>
      </w:r>
      <w:r w:rsidRPr="00803460">
        <w:rPr>
          <w:rFonts w:ascii="Arial" w:hAnsi="Arial"/>
          <w:sz w:val="20"/>
        </w:rPr>
        <w:t xml:space="preserve"> </w:t>
      </w:r>
    </w:p>
    <w:p w14:paraId="7324E568" w14:textId="77777777" w:rsidR="00AC404A" w:rsidRPr="00803460" w:rsidRDefault="00AC404A" w:rsidP="00AC404A">
      <w:pPr>
        <w:numPr>
          <w:ilvl w:val="0"/>
          <w:numId w:val="44"/>
        </w:numPr>
        <w:spacing w:line="288" w:lineRule="auto"/>
        <w:jc w:val="both"/>
        <w:rPr>
          <w:rFonts w:ascii="Arial" w:hAnsi="Arial"/>
          <w:sz w:val="20"/>
        </w:rPr>
      </w:pPr>
      <w:r w:rsidRPr="00803460">
        <w:rPr>
          <w:rFonts w:ascii="Arial" w:hAnsi="Arial"/>
          <w:sz w:val="20"/>
        </w:rPr>
        <w:t>tudi po prenehanju veljavnosti pogodbe sodeloval z naročnikom v zvezi s predmetom pogodbe</w:t>
      </w:r>
      <w:r w:rsidRPr="005C3779">
        <w:rPr>
          <w:rFonts w:ascii="Arial" w:hAnsi="Arial" w:cs="Arial"/>
          <w:sz w:val="20"/>
          <w:szCs w:val="20"/>
          <w:lang w:eastAsia="en-US"/>
        </w:rPr>
        <w:t>;</w:t>
      </w:r>
      <w:r w:rsidRPr="00803460">
        <w:rPr>
          <w:rFonts w:ascii="Arial" w:hAnsi="Arial"/>
          <w:sz w:val="20"/>
        </w:rPr>
        <w:t xml:space="preserve"> </w:t>
      </w:r>
    </w:p>
    <w:p w14:paraId="6981C4E2" w14:textId="77777777" w:rsidR="00AC404A" w:rsidRPr="00803460" w:rsidRDefault="00AC404A" w:rsidP="00AC404A">
      <w:pPr>
        <w:numPr>
          <w:ilvl w:val="0"/>
          <w:numId w:val="44"/>
        </w:numPr>
        <w:spacing w:line="288" w:lineRule="auto"/>
        <w:jc w:val="both"/>
        <w:rPr>
          <w:rFonts w:ascii="Arial" w:hAnsi="Arial"/>
          <w:sz w:val="20"/>
        </w:rPr>
      </w:pPr>
      <w:r w:rsidRPr="00803460">
        <w:rPr>
          <w:rFonts w:ascii="Arial" w:hAnsi="Arial"/>
          <w:sz w:val="20"/>
        </w:rPr>
        <w:t>plačal pogodbeno kazen, kot je določena v tej pogodbi, v primeru zamude, ki bo nastala po izključni krivdi izvajalca</w:t>
      </w:r>
      <w:r w:rsidRPr="005C3779">
        <w:rPr>
          <w:rFonts w:ascii="Arial" w:hAnsi="Arial" w:cs="Arial"/>
          <w:sz w:val="20"/>
          <w:szCs w:val="20"/>
          <w:lang w:eastAsia="en-US"/>
        </w:rPr>
        <w:t>;</w:t>
      </w:r>
    </w:p>
    <w:p w14:paraId="326B06EA" w14:textId="77777777" w:rsidR="00AC404A" w:rsidRPr="00803460" w:rsidRDefault="00AC404A" w:rsidP="00AC404A">
      <w:pPr>
        <w:numPr>
          <w:ilvl w:val="0"/>
          <w:numId w:val="44"/>
        </w:num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lastRenderedPageBreak/>
        <w:t>zagotovil, da bo komunikacija z naročnikom in drugimi udeleženci potekala v slovenskem jeziku</w:t>
      </w:r>
      <w:r w:rsidRPr="00CF0137">
        <w:rPr>
          <w:rFonts w:ascii="Arial" w:hAnsi="Arial" w:cs="Arial"/>
          <w:sz w:val="20"/>
          <w:szCs w:val="20"/>
          <w:lang w:eastAsia="en-US"/>
        </w:rPr>
        <w:t>;</w:t>
      </w:r>
      <w:r w:rsidRPr="00803460">
        <w:rPr>
          <w:rFonts w:ascii="Arial" w:hAnsi="Arial"/>
          <w:sz w:val="20"/>
        </w:rPr>
        <w:t xml:space="preserve"> </w:t>
      </w:r>
    </w:p>
    <w:p w14:paraId="4EF51FAA" w14:textId="77777777" w:rsidR="00AC404A" w:rsidRPr="00803460" w:rsidRDefault="00AC404A" w:rsidP="00AC404A">
      <w:pPr>
        <w:numPr>
          <w:ilvl w:val="0"/>
          <w:numId w:val="44"/>
        </w:num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zagotovil, da bodo vsi vmesni in končni izdelki predani v slovenskem jeziku</w:t>
      </w:r>
      <w:r w:rsidRPr="005C3779">
        <w:rPr>
          <w:rFonts w:ascii="Arial" w:hAnsi="Arial" w:cs="Arial"/>
          <w:sz w:val="20"/>
          <w:szCs w:val="20"/>
          <w:lang w:eastAsia="en-US"/>
        </w:rPr>
        <w:t>;</w:t>
      </w:r>
      <w:r w:rsidRPr="00803460">
        <w:rPr>
          <w:rFonts w:ascii="Arial" w:hAnsi="Arial"/>
          <w:sz w:val="20"/>
        </w:rPr>
        <w:t xml:space="preserve"> </w:t>
      </w:r>
    </w:p>
    <w:p w14:paraId="2CCCA2BD" w14:textId="0F3016C8" w:rsidR="00AC404A" w:rsidRPr="00803460" w:rsidRDefault="00AC404A" w:rsidP="00AC404A">
      <w:pPr>
        <w:numPr>
          <w:ilvl w:val="0"/>
          <w:numId w:val="44"/>
        </w:num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zagotovil, da bodo dela, prevzeta s to pogodbo, izvajali strokovnjaki, imenovani v ponudbi</w:t>
      </w:r>
      <w:r w:rsidRPr="005C3779">
        <w:rPr>
          <w:rFonts w:ascii="Arial" w:hAnsi="Arial" w:cs="Arial"/>
          <w:sz w:val="20"/>
          <w:szCs w:val="20"/>
          <w:lang w:eastAsia="en-US"/>
        </w:rPr>
        <w:t>;</w:t>
      </w:r>
      <w:r w:rsidRPr="00803460">
        <w:rPr>
          <w:rFonts w:ascii="Arial" w:hAnsi="Arial"/>
          <w:sz w:val="20"/>
        </w:rPr>
        <w:t xml:space="preserve"> </w:t>
      </w:r>
    </w:p>
    <w:p w14:paraId="418BE84E" w14:textId="77777777" w:rsidR="00AC404A" w:rsidRPr="00803460" w:rsidRDefault="00AC404A" w:rsidP="00AC404A">
      <w:pPr>
        <w:numPr>
          <w:ilvl w:val="0"/>
          <w:numId w:val="44"/>
        </w:num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zagotovil, da bodo vodja projekta in celotna strokovna delovna skupina v primeru zahteve naročnika prisotni na vseh delovnih sestankih</w:t>
      </w:r>
      <w:r w:rsidRPr="005C3779">
        <w:rPr>
          <w:rFonts w:ascii="Arial" w:hAnsi="Arial" w:cs="Arial"/>
          <w:sz w:val="20"/>
          <w:szCs w:val="20"/>
          <w:lang w:eastAsia="en-US"/>
        </w:rPr>
        <w:t>;</w:t>
      </w:r>
    </w:p>
    <w:p w14:paraId="2F5BC24B" w14:textId="77777777" w:rsidR="00AC404A" w:rsidRPr="00803460" w:rsidRDefault="00AC404A" w:rsidP="00AC404A">
      <w:pPr>
        <w:numPr>
          <w:ilvl w:val="0"/>
          <w:numId w:val="44"/>
        </w:num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upošteval določila veljavnih predpisov s področja informacijske varnosti</w:t>
      </w:r>
      <w:r w:rsidRPr="005C3779">
        <w:rPr>
          <w:rFonts w:ascii="Arial" w:hAnsi="Arial" w:cs="Arial"/>
          <w:sz w:val="20"/>
          <w:szCs w:val="20"/>
          <w:lang w:eastAsia="en-US"/>
        </w:rPr>
        <w:t>;</w:t>
      </w:r>
    </w:p>
    <w:p w14:paraId="6E39756F" w14:textId="77777777" w:rsidR="00AC404A" w:rsidRPr="00803460" w:rsidRDefault="00AC404A" w:rsidP="00AC404A">
      <w:pPr>
        <w:numPr>
          <w:ilvl w:val="0"/>
          <w:numId w:val="44"/>
        </w:num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na pisno zahtevo naročnika le-temu izročil ažurne kopije zadnje programske dokumentacije ter programske in izvorne kode.</w:t>
      </w:r>
    </w:p>
    <w:p w14:paraId="2D5B1A63" w14:textId="77777777" w:rsidR="00AC404A" w:rsidRPr="00803460" w:rsidRDefault="00AC404A" w:rsidP="00AC404A">
      <w:pPr>
        <w:spacing w:line="288" w:lineRule="auto"/>
        <w:jc w:val="both"/>
        <w:rPr>
          <w:rFonts w:ascii="Arial" w:hAnsi="Arial"/>
          <w:sz w:val="20"/>
        </w:rPr>
      </w:pPr>
    </w:p>
    <w:p w14:paraId="1B101392" w14:textId="77777777" w:rsidR="00AC404A" w:rsidRPr="00803460" w:rsidRDefault="00AC404A" w:rsidP="00AC404A">
      <w:pPr>
        <w:spacing w:line="288" w:lineRule="auto"/>
        <w:jc w:val="both"/>
        <w:rPr>
          <w:rFonts w:ascii="Arial" w:hAnsi="Arial"/>
          <w:sz w:val="20"/>
        </w:rPr>
      </w:pPr>
      <w:r w:rsidRPr="00803460">
        <w:rPr>
          <w:rFonts w:ascii="Arial" w:hAnsi="Arial"/>
          <w:sz w:val="20"/>
        </w:rPr>
        <w:t>Način izvedbe storitev sme izvajalec izbrati v skladu s svojo strokovno presojo, razen če naročnik ne določi drugače.</w:t>
      </w:r>
    </w:p>
    <w:p w14:paraId="52CB8614" w14:textId="77777777" w:rsidR="00AC404A" w:rsidRPr="00803460" w:rsidRDefault="00AC404A" w:rsidP="00AC404A">
      <w:pPr>
        <w:spacing w:line="288" w:lineRule="auto"/>
        <w:jc w:val="both"/>
        <w:rPr>
          <w:rFonts w:ascii="Arial" w:hAnsi="Arial"/>
          <w:sz w:val="20"/>
        </w:rPr>
      </w:pPr>
    </w:p>
    <w:p w14:paraId="64E39663" w14:textId="77777777" w:rsidR="00AC404A" w:rsidRPr="00803460" w:rsidRDefault="00AC404A" w:rsidP="00AC404A">
      <w:pPr>
        <w:spacing w:line="288" w:lineRule="auto"/>
        <w:jc w:val="both"/>
        <w:rPr>
          <w:rFonts w:ascii="Arial" w:hAnsi="Arial"/>
          <w:sz w:val="20"/>
        </w:rPr>
      </w:pPr>
      <w:r w:rsidRPr="00803460">
        <w:rPr>
          <w:rFonts w:ascii="Arial" w:hAnsi="Arial"/>
          <w:sz w:val="20"/>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A0D4E1A" w14:textId="77777777" w:rsidR="00AC404A" w:rsidRPr="00803460" w:rsidRDefault="00AC404A" w:rsidP="00AC404A">
      <w:pPr>
        <w:spacing w:line="288" w:lineRule="auto"/>
        <w:jc w:val="both"/>
        <w:rPr>
          <w:rFonts w:ascii="Arial" w:hAnsi="Arial"/>
          <w:sz w:val="20"/>
        </w:rPr>
      </w:pPr>
    </w:p>
    <w:p w14:paraId="3B79F1C5" w14:textId="77777777" w:rsidR="00AC404A" w:rsidRPr="00803460" w:rsidRDefault="00AC404A" w:rsidP="00AC404A">
      <w:pPr>
        <w:spacing w:line="288" w:lineRule="auto"/>
        <w:jc w:val="both"/>
        <w:rPr>
          <w:rFonts w:ascii="Arial" w:hAnsi="Arial"/>
          <w:sz w:val="20"/>
        </w:rPr>
      </w:pPr>
      <w:r w:rsidRPr="00803460">
        <w:rPr>
          <w:rFonts w:ascii="Arial" w:hAnsi="Arial"/>
          <w:sz w:val="20"/>
        </w:rPr>
        <w:t xml:space="preserve">Neutemeljena zavrnitev naročila ali odstopanje od naročenega načina izvedbe pomeni kršitev pogodbene obveznosti, zaradi katere lahko naročnik razdre pogodbo, uveljavi zavarovanja za </w:t>
      </w:r>
      <w:r>
        <w:rPr>
          <w:rFonts w:ascii="Arial" w:hAnsi="Arial" w:cs="Arial"/>
          <w:sz w:val="20"/>
          <w:szCs w:val="20"/>
          <w:lang w:eastAsia="en-US"/>
        </w:rPr>
        <w:t xml:space="preserve">dobro </w:t>
      </w:r>
      <w:r w:rsidRPr="00803460">
        <w:rPr>
          <w:rFonts w:ascii="Arial" w:hAnsi="Arial"/>
          <w:sz w:val="20"/>
        </w:rPr>
        <w:t>izvedbo pogodbenih obveznosti, v primeru škode pa tudi zahteva odškodnino.</w:t>
      </w:r>
    </w:p>
    <w:p w14:paraId="503CE07E" w14:textId="77777777" w:rsidR="00AC404A" w:rsidRPr="00803460" w:rsidRDefault="00AC404A" w:rsidP="00AC404A">
      <w:pPr>
        <w:spacing w:line="288" w:lineRule="auto"/>
        <w:jc w:val="both"/>
        <w:rPr>
          <w:rFonts w:ascii="Arial" w:hAnsi="Arial"/>
          <w:sz w:val="20"/>
        </w:rPr>
      </w:pPr>
    </w:p>
    <w:p w14:paraId="4A7D1804" w14:textId="77777777" w:rsidR="00AC404A" w:rsidRPr="00803460" w:rsidRDefault="00AC404A" w:rsidP="00AC404A">
      <w:pPr>
        <w:spacing w:line="288" w:lineRule="auto"/>
        <w:jc w:val="both"/>
        <w:rPr>
          <w:rFonts w:ascii="Arial" w:hAnsi="Arial"/>
          <w:sz w:val="20"/>
        </w:rPr>
      </w:pPr>
      <w:r w:rsidRPr="00803460">
        <w:rPr>
          <w:rFonts w:ascii="Arial" w:hAnsi="Arial"/>
          <w:sz w:val="20"/>
        </w:rPr>
        <w:t>Če izvajalec zamuja z izvajanjem storitev toliko, da bi lahko naročniku nastala škoda ali da bi izvedba izgubila pomen, lahko naročnik nadomestno storitev naroči pri drugem izvajalcu na stroške izvajalca te pogodbe, ta pa mu mora omogočiti izvedbo storitve, lahko pa zahteva povrnitev dejanske škode ali razdre pogodbo.</w:t>
      </w:r>
    </w:p>
    <w:p w14:paraId="3C0F2DEA" w14:textId="77777777" w:rsidR="00AC404A" w:rsidRPr="00803460" w:rsidRDefault="00AC404A" w:rsidP="00AC404A">
      <w:pPr>
        <w:spacing w:line="288" w:lineRule="auto"/>
        <w:jc w:val="both"/>
        <w:rPr>
          <w:rFonts w:ascii="Arial" w:hAnsi="Arial"/>
          <w:sz w:val="20"/>
        </w:rPr>
      </w:pPr>
    </w:p>
    <w:p w14:paraId="028BA32A" w14:textId="77777777" w:rsidR="00AC404A" w:rsidRPr="00803460" w:rsidRDefault="00AC404A" w:rsidP="00AC404A">
      <w:pPr>
        <w:tabs>
          <w:tab w:val="center" w:pos="4320"/>
          <w:tab w:val="right" w:pos="8640"/>
        </w:tabs>
        <w:spacing w:line="288" w:lineRule="auto"/>
        <w:jc w:val="both"/>
        <w:rPr>
          <w:rFonts w:ascii="Arial" w:hAnsi="Arial"/>
          <w:b/>
          <w:sz w:val="20"/>
        </w:rPr>
      </w:pPr>
      <w:r w:rsidRPr="00803460">
        <w:rPr>
          <w:rFonts w:ascii="Arial" w:hAnsi="Arial"/>
          <w:b/>
          <w:sz w:val="20"/>
        </w:rPr>
        <w:t>V. OBVEZNOSTI IN ODGOVORNOSTI NAROČNIKA</w:t>
      </w:r>
    </w:p>
    <w:p w14:paraId="41FF45D8" w14:textId="77777777" w:rsidR="00AC404A" w:rsidRPr="00803460" w:rsidRDefault="00AC404A" w:rsidP="00AC404A">
      <w:pPr>
        <w:tabs>
          <w:tab w:val="center" w:pos="4320"/>
          <w:tab w:val="right" w:pos="8640"/>
        </w:tabs>
        <w:spacing w:line="288" w:lineRule="auto"/>
        <w:jc w:val="both"/>
        <w:rPr>
          <w:rFonts w:ascii="Arial" w:hAnsi="Arial"/>
          <w:b/>
          <w:sz w:val="20"/>
        </w:rPr>
      </w:pPr>
    </w:p>
    <w:p w14:paraId="7927432A" w14:textId="77777777" w:rsidR="00AC404A" w:rsidRPr="00803460" w:rsidRDefault="00AC404A" w:rsidP="00AC404A">
      <w:pPr>
        <w:keepNext/>
        <w:numPr>
          <w:ilvl w:val="0"/>
          <w:numId w:val="33"/>
        </w:numPr>
        <w:tabs>
          <w:tab w:val="num" w:pos="720"/>
        </w:tabs>
        <w:spacing w:after="200" w:line="288" w:lineRule="auto"/>
        <w:jc w:val="center"/>
        <w:rPr>
          <w:rFonts w:ascii="Arial" w:hAnsi="Arial"/>
          <w:b/>
          <w:sz w:val="20"/>
        </w:rPr>
      </w:pPr>
    </w:p>
    <w:p w14:paraId="72488EFA" w14:textId="77777777" w:rsidR="00AC404A" w:rsidRPr="00803460" w:rsidRDefault="00AC404A" w:rsidP="00AC404A">
      <w:p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S to pogodbo se naročnik zaveže, da bo za opravljena dela po tej pogodbi izvajalcu plačal pogodbeno ceno oziroma posamezne količine dejansko opravljenega dela.</w:t>
      </w:r>
    </w:p>
    <w:p w14:paraId="64A1FC3D" w14:textId="77777777" w:rsidR="00AC404A" w:rsidRPr="00803460" w:rsidRDefault="00AC404A" w:rsidP="00AC404A">
      <w:pPr>
        <w:spacing w:line="288" w:lineRule="auto"/>
        <w:jc w:val="both"/>
        <w:rPr>
          <w:rFonts w:ascii="Arial" w:hAnsi="Arial"/>
          <w:sz w:val="20"/>
        </w:rPr>
      </w:pPr>
    </w:p>
    <w:p w14:paraId="35568DE5" w14:textId="77777777" w:rsidR="00AC404A" w:rsidRPr="00803460" w:rsidRDefault="00AC404A" w:rsidP="00AC404A">
      <w:pPr>
        <w:spacing w:line="288" w:lineRule="auto"/>
        <w:jc w:val="both"/>
        <w:rPr>
          <w:rFonts w:ascii="Arial" w:hAnsi="Arial"/>
          <w:sz w:val="20"/>
        </w:rPr>
      </w:pPr>
      <w:r w:rsidRPr="00803460">
        <w:rPr>
          <w:rFonts w:ascii="Arial" w:hAnsi="Arial"/>
          <w:sz w:val="20"/>
        </w:rPr>
        <w:t xml:space="preserve">Naročnik se obvezuje, da bo: </w:t>
      </w:r>
    </w:p>
    <w:p w14:paraId="548E6CF2" w14:textId="77777777" w:rsidR="00AC404A" w:rsidRPr="00803460" w:rsidRDefault="00AC404A" w:rsidP="00AC404A">
      <w:pPr>
        <w:numPr>
          <w:ilvl w:val="0"/>
          <w:numId w:val="35"/>
        </w:numPr>
        <w:tabs>
          <w:tab w:val="center" w:pos="4320"/>
          <w:tab w:val="right" w:pos="8640"/>
        </w:tabs>
        <w:spacing w:line="288" w:lineRule="auto"/>
        <w:jc w:val="both"/>
        <w:rPr>
          <w:rFonts w:ascii="Arial" w:hAnsi="Arial"/>
          <w:sz w:val="20"/>
        </w:rPr>
      </w:pPr>
      <w:r w:rsidRPr="00803460">
        <w:rPr>
          <w:rFonts w:ascii="Arial" w:hAnsi="Arial"/>
          <w:sz w:val="20"/>
        </w:rPr>
        <w:t>zagotavljal primerne delovne in tehnične pogoje za delo izvajalca,</w:t>
      </w:r>
    </w:p>
    <w:p w14:paraId="76F6692F" w14:textId="77777777" w:rsidR="00AC404A" w:rsidRPr="00803460" w:rsidRDefault="00AC404A" w:rsidP="00AC404A">
      <w:pPr>
        <w:numPr>
          <w:ilvl w:val="0"/>
          <w:numId w:val="35"/>
        </w:numPr>
        <w:tabs>
          <w:tab w:val="center" w:pos="4320"/>
          <w:tab w:val="right" w:pos="8640"/>
        </w:tabs>
        <w:spacing w:line="288" w:lineRule="auto"/>
        <w:jc w:val="both"/>
        <w:rPr>
          <w:rFonts w:ascii="Arial" w:hAnsi="Arial"/>
          <w:sz w:val="20"/>
        </w:rPr>
      </w:pPr>
      <w:r w:rsidRPr="00803460">
        <w:rPr>
          <w:rFonts w:ascii="Arial" w:hAnsi="Arial"/>
          <w:sz w:val="20"/>
        </w:rPr>
        <w:t>za izvajanje osnovnega vzdrževanja zagotovil oddaljen dostop do vzdrževane aplikacije,</w:t>
      </w:r>
    </w:p>
    <w:p w14:paraId="662E3824" w14:textId="77777777" w:rsidR="00AC404A" w:rsidRPr="00803460" w:rsidRDefault="00AC404A" w:rsidP="00AC404A">
      <w:pPr>
        <w:numPr>
          <w:ilvl w:val="0"/>
          <w:numId w:val="35"/>
        </w:numPr>
        <w:tabs>
          <w:tab w:val="center" w:pos="4320"/>
          <w:tab w:val="right" w:pos="8640"/>
        </w:tabs>
        <w:spacing w:line="288" w:lineRule="auto"/>
        <w:jc w:val="both"/>
        <w:rPr>
          <w:rFonts w:ascii="Arial" w:hAnsi="Arial"/>
          <w:sz w:val="20"/>
        </w:rPr>
      </w:pPr>
      <w:r w:rsidRPr="00803460">
        <w:rPr>
          <w:rFonts w:ascii="Arial" w:hAnsi="Arial"/>
          <w:sz w:val="20"/>
        </w:rPr>
        <w:t>zagotovil nemoten dostop do računalniške strojne in programske opreme, ki jo izvajalec potrebuje pri delu, v skladu z veljavno zakonodajo in internimi pravili varovanja in zaščite podatkov, dostopa do aplikacije in organa,</w:t>
      </w:r>
    </w:p>
    <w:p w14:paraId="162CB7E3" w14:textId="77777777" w:rsidR="00AC404A" w:rsidRPr="00803460" w:rsidRDefault="00AC404A" w:rsidP="00AC404A">
      <w:pPr>
        <w:numPr>
          <w:ilvl w:val="0"/>
          <w:numId w:val="35"/>
        </w:numPr>
        <w:tabs>
          <w:tab w:val="center" w:pos="4320"/>
          <w:tab w:val="right" w:pos="8640"/>
        </w:tabs>
        <w:spacing w:line="288" w:lineRule="auto"/>
        <w:jc w:val="both"/>
        <w:rPr>
          <w:rFonts w:ascii="Arial" w:hAnsi="Arial"/>
          <w:sz w:val="20"/>
        </w:rPr>
      </w:pPr>
      <w:r w:rsidRPr="00803460">
        <w:rPr>
          <w:rFonts w:ascii="Arial" w:hAnsi="Arial"/>
          <w:sz w:val="20"/>
        </w:rPr>
        <w:t>priskrbel potrebne pravice za delo izvajalca na aplikaciji, uporabniška imena in gesla,</w:t>
      </w:r>
    </w:p>
    <w:p w14:paraId="4C974E24" w14:textId="77777777" w:rsidR="00AC404A" w:rsidRPr="00803460" w:rsidRDefault="00AC404A" w:rsidP="00AC404A">
      <w:pPr>
        <w:numPr>
          <w:ilvl w:val="0"/>
          <w:numId w:val="35"/>
        </w:numPr>
        <w:tabs>
          <w:tab w:val="center" w:pos="4320"/>
          <w:tab w:val="right" w:pos="8640"/>
        </w:tabs>
        <w:spacing w:line="288" w:lineRule="auto"/>
        <w:jc w:val="both"/>
        <w:rPr>
          <w:rFonts w:ascii="Arial" w:hAnsi="Arial"/>
          <w:sz w:val="20"/>
        </w:rPr>
      </w:pPr>
      <w:r w:rsidRPr="00803460">
        <w:rPr>
          <w:rFonts w:ascii="Arial" w:hAnsi="Arial"/>
          <w:sz w:val="20"/>
        </w:rPr>
        <w:t>na upravičeno zahtevo izvajalca omogočil sodelovanje kontaktne osebe in drugega naročnikovega osebja,</w:t>
      </w:r>
    </w:p>
    <w:p w14:paraId="639D8A47" w14:textId="6379ECAB" w:rsidR="00AC404A" w:rsidRPr="00803460" w:rsidRDefault="00AC404A" w:rsidP="00AC404A">
      <w:pPr>
        <w:numPr>
          <w:ilvl w:val="0"/>
          <w:numId w:val="35"/>
        </w:numPr>
        <w:tabs>
          <w:tab w:val="center" w:pos="4320"/>
          <w:tab w:val="right" w:pos="8640"/>
        </w:tabs>
        <w:spacing w:line="288" w:lineRule="auto"/>
        <w:jc w:val="both"/>
        <w:rPr>
          <w:rFonts w:ascii="Arial" w:hAnsi="Arial"/>
          <w:sz w:val="20"/>
        </w:rPr>
      </w:pPr>
      <w:r w:rsidRPr="00803460">
        <w:rPr>
          <w:rFonts w:ascii="Arial" w:hAnsi="Arial"/>
          <w:sz w:val="20"/>
        </w:rPr>
        <w:t xml:space="preserve">na upravičeno zahtevo izvajalca v času posega v aplikacijo </w:t>
      </w:r>
      <w:r w:rsidR="00F64F43">
        <w:rPr>
          <w:rFonts w:ascii="Arial" w:hAnsi="Arial" w:cs="Arial"/>
          <w:sz w:val="20"/>
          <w:szCs w:val="20"/>
          <w:lang w:eastAsia="en-US"/>
        </w:rPr>
        <w:t>zagotovil</w:t>
      </w:r>
      <w:r w:rsidRPr="00803460">
        <w:rPr>
          <w:rFonts w:ascii="Arial" w:hAnsi="Arial"/>
          <w:sz w:val="20"/>
        </w:rPr>
        <w:t xml:space="preserve"> prisotnost administratorja naročnikove aplikacije oz. evidence</w:t>
      </w:r>
      <w:r w:rsidR="009E34BA">
        <w:rPr>
          <w:rFonts w:ascii="Arial" w:hAnsi="Arial" w:cs="Arial"/>
          <w:sz w:val="20"/>
          <w:szCs w:val="20"/>
          <w:lang w:eastAsia="en-US"/>
        </w:rPr>
        <w:t>,</w:t>
      </w:r>
    </w:p>
    <w:p w14:paraId="2DCE9F69" w14:textId="77777777" w:rsidR="00AC404A" w:rsidRPr="00803460" w:rsidRDefault="00AC404A" w:rsidP="00AC404A">
      <w:pPr>
        <w:numPr>
          <w:ilvl w:val="0"/>
          <w:numId w:val="35"/>
        </w:numPr>
        <w:tabs>
          <w:tab w:val="center" w:pos="4320"/>
          <w:tab w:val="right" w:pos="8640"/>
        </w:tabs>
        <w:spacing w:line="288" w:lineRule="auto"/>
        <w:jc w:val="both"/>
        <w:rPr>
          <w:rFonts w:ascii="Arial" w:hAnsi="Arial"/>
          <w:sz w:val="20"/>
        </w:rPr>
      </w:pPr>
      <w:r w:rsidRPr="00803460">
        <w:rPr>
          <w:rFonts w:ascii="Arial" w:hAnsi="Arial"/>
          <w:sz w:val="20"/>
        </w:rPr>
        <w:t>zagotovil morebitna dovoljenja, če je potrebno, da ima izvajalec vpogled ali da mora uporabiti računalniško programsko ali strojno opremo tretje osebe, če si izvajalec ne more sam zagotoviti potrebnih dovoljenj ali če bi si sam težje priskrbel potrebna dovoljenja kot pa naročnik storitve,</w:t>
      </w:r>
    </w:p>
    <w:p w14:paraId="6AC63BE9" w14:textId="77777777" w:rsidR="00AC404A" w:rsidRPr="00803460" w:rsidRDefault="00AC404A" w:rsidP="00AC404A">
      <w:pPr>
        <w:numPr>
          <w:ilvl w:val="0"/>
          <w:numId w:val="35"/>
        </w:numPr>
        <w:tabs>
          <w:tab w:val="center" w:pos="4320"/>
          <w:tab w:val="right" w:pos="8640"/>
        </w:tabs>
        <w:spacing w:line="288" w:lineRule="auto"/>
        <w:jc w:val="both"/>
        <w:rPr>
          <w:rFonts w:ascii="Arial" w:hAnsi="Arial"/>
          <w:sz w:val="20"/>
        </w:rPr>
      </w:pPr>
      <w:r w:rsidRPr="00803460">
        <w:rPr>
          <w:rFonts w:ascii="Arial" w:hAnsi="Arial"/>
          <w:sz w:val="20"/>
        </w:rPr>
        <w:t>na upravičeno zahtevo izvajalca poskrbel za koordinacijo dela s podjetji, ki nastopajo kot poslovni partner naročnika pri zagotavljanju izpolnitve predmeta pogodbe s strani izvajalca.</w:t>
      </w:r>
    </w:p>
    <w:p w14:paraId="51F53F65" w14:textId="77777777" w:rsidR="00AC404A" w:rsidRPr="00803460" w:rsidRDefault="00AC404A" w:rsidP="00AC404A">
      <w:pPr>
        <w:overflowPunct w:val="0"/>
        <w:autoSpaceDE w:val="0"/>
        <w:autoSpaceDN w:val="0"/>
        <w:adjustRightInd w:val="0"/>
        <w:jc w:val="both"/>
        <w:textAlignment w:val="baseline"/>
        <w:rPr>
          <w:rFonts w:ascii="Arial" w:hAnsi="Arial"/>
          <w:b/>
          <w:sz w:val="20"/>
          <w:highlight w:val="cyan"/>
        </w:rPr>
      </w:pPr>
    </w:p>
    <w:p w14:paraId="488DF94E" w14:textId="77777777" w:rsidR="00AC404A" w:rsidRPr="00803460" w:rsidRDefault="00AC404A" w:rsidP="00AC404A">
      <w:pPr>
        <w:keepNext/>
        <w:spacing w:line="288" w:lineRule="auto"/>
        <w:jc w:val="both"/>
        <w:rPr>
          <w:rFonts w:ascii="Arial" w:hAnsi="Arial"/>
          <w:b/>
          <w:sz w:val="20"/>
        </w:rPr>
      </w:pPr>
      <w:r w:rsidRPr="00803460">
        <w:rPr>
          <w:rFonts w:ascii="Arial" w:hAnsi="Arial"/>
          <w:b/>
          <w:sz w:val="20"/>
        </w:rPr>
        <w:lastRenderedPageBreak/>
        <w:t>VI. PREVZEM POGODBENEGA DELA IN ODPRAVA NAPAK</w:t>
      </w:r>
    </w:p>
    <w:p w14:paraId="09A20998" w14:textId="77777777" w:rsidR="00AC404A" w:rsidRPr="00803460" w:rsidRDefault="00AC404A" w:rsidP="00AC404A">
      <w:pPr>
        <w:keepNext/>
        <w:spacing w:line="288" w:lineRule="auto"/>
        <w:jc w:val="both"/>
        <w:rPr>
          <w:rFonts w:ascii="Arial" w:hAnsi="Arial"/>
          <w:b/>
          <w:sz w:val="20"/>
          <w:highlight w:val="yellow"/>
        </w:rPr>
      </w:pPr>
    </w:p>
    <w:p w14:paraId="2856C10C" w14:textId="77777777" w:rsidR="00AC404A" w:rsidRPr="00803460" w:rsidRDefault="00AC404A" w:rsidP="00AC404A">
      <w:pPr>
        <w:keepNext/>
        <w:numPr>
          <w:ilvl w:val="0"/>
          <w:numId w:val="33"/>
        </w:numPr>
        <w:tabs>
          <w:tab w:val="num" w:pos="720"/>
        </w:tabs>
        <w:spacing w:after="200" w:line="288" w:lineRule="auto"/>
        <w:jc w:val="center"/>
        <w:rPr>
          <w:rFonts w:ascii="Arial" w:hAnsi="Arial"/>
          <w:b/>
          <w:sz w:val="20"/>
        </w:rPr>
      </w:pPr>
    </w:p>
    <w:p w14:paraId="23389F03" w14:textId="77777777" w:rsidR="00AC404A" w:rsidRDefault="00AC404A" w:rsidP="00AC404A">
      <w:pPr>
        <w:spacing w:line="288" w:lineRule="auto"/>
        <w:jc w:val="both"/>
        <w:rPr>
          <w:rFonts w:ascii="Arial" w:hAnsi="Arial"/>
          <w:sz w:val="20"/>
        </w:rPr>
      </w:pPr>
      <w:r w:rsidRPr="00803460">
        <w:rPr>
          <w:rFonts w:ascii="Arial" w:hAnsi="Arial"/>
          <w:sz w:val="20"/>
        </w:rPr>
        <w:t>V kolikor bo rezultat izvajanja pogodbenih storitev izdelek (kadar gre za nadgradnje in prilagoditve programske opreme), naročnik in izvajalec ob končanju posameznega naročila podpišeta prevzemni zapisnik.</w:t>
      </w:r>
    </w:p>
    <w:p w14:paraId="4E38EBAA" w14:textId="77777777" w:rsidR="00F64F43" w:rsidRPr="00803460" w:rsidRDefault="00F64F43" w:rsidP="00AC404A">
      <w:pPr>
        <w:spacing w:line="288" w:lineRule="auto"/>
        <w:jc w:val="both"/>
        <w:rPr>
          <w:rFonts w:ascii="Arial" w:hAnsi="Arial"/>
          <w:sz w:val="20"/>
        </w:rPr>
      </w:pPr>
    </w:p>
    <w:p w14:paraId="78B5ADB9" w14:textId="4483E67C" w:rsidR="00AC404A" w:rsidRPr="00803460" w:rsidRDefault="00AC404A" w:rsidP="00AC404A">
      <w:pPr>
        <w:spacing w:line="288" w:lineRule="auto"/>
        <w:jc w:val="both"/>
        <w:rPr>
          <w:rFonts w:ascii="Arial" w:hAnsi="Arial"/>
          <w:sz w:val="20"/>
        </w:rPr>
      </w:pPr>
      <w:r w:rsidRPr="00803460">
        <w:rPr>
          <w:rFonts w:ascii="Arial" w:hAnsi="Arial"/>
          <w:sz w:val="20"/>
        </w:rPr>
        <w:t>Naročnik ima pravico do uporabniškega testiranja izdelka na primernem testnem okolju. Brezhibno delovanje izdelka je pogoj za podpis prevzemnega zapisnika. Naročnik in izvajalec se lahko v prevzemnem zapisniku dogovorita, da je prevzem izdelka opravljen kljub neodpravljenim pomanjkljivostim, vendar le, če pomanjkljivosti niso takšne, da uporaba aplikacije oziroma kateregakoli dela naročnikovega informacijskega sistema ni možna ali bi bila možna samo z ukrepi, ki bi znatno zmanjšali produktivnost, učinkovitost ali varnost delovanja in uporabe aplikacije oz. informacijskega sistema. V takšnem primeru se izvajalec zavezuje, da bo tovrstne odkrite in sporočene pomanjkljivosti odpravil v rokih</w:t>
      </w:r>
      <w:r w:rsidR="009E34BA">
        <w:rPr>
          <w:rFonts w:ascii="Arial" w:hAnsi="Arial"/>
          <w:sz w:val="20"/>
        </w:rPr>
        <w:t>,</w:t>
      </w:r>
      <w:r w:rsidRPr="00803460">
        <w:rPr>
          <w:rFonts w:ascii="Arial" w:hAnsi="Arial"/>
          <w:sz w:val="20"/>
        </w:rPr>
        <w:t xml:space="preserve"> dogovorjenih z naročnikom.</w:t>
      </w:r>
    </w:p>
    <w:p w14:paraId="6CD691A8" w14:textId="77777777" w:rsidR="00AC404A" w:rsidRPr="00803460" w:rsidRDefault="00AC404A" w:rsidP="00AC404A">
      <w:pPr>
        <w:spacing w:line="288" w:lineRule="auto"/>
        <w:rPr>
          <w:rFonts w:ascii="Arial" w:hAnsi="Arial"/>
          <w:sz w:val="20"/>
        </w:rPr>
      </w:pPr>
    </w:p>
    <w:p w14:paraId="7E9ED92E" w14:textId="77777777" w:rsidR="00AC404A" w:rsidRPr="00803460" w:rsidRDefault="00AC404A" w:rsidP="00AC404A">
      <w:pPr>
        <w:spacing w:line="288" w:lineRule="auto"/>
        <w:rPr>
          <w:rFonts w:ascii="Arial" w:hAnsi="Arial"/>
          <w:sz w:val="20"/>
        </w:rPr>
      </w:pPr>
      <w:r w:rsidRPr="00803460">
        <w:rPr>
          <w:rFonts w:ascii="Arial" w:hAnsi="Arial"/>
          <w:sz w:val="20"/>
        </w:rPr>
        <w:t>Ob vsakokratnem prevzemu mora izvajalec naročniku izročiti tudi:</w:t>
      </w:r>
    </w:p>
    <w:p w14:paraId="2EFEC35B" w14:textId="77777777" w:rsidR="00AC404A" w:rsidRPr="00803460" w:rsidRDefault="00AC404A" w:rsidP="00AC404A">
      <w:pPr>
        <w:numPr>
          <w:ilvl w:val="0"/>
          <w:numId w:val="36"/>
        </w:numPr>
        <w:tabs>
          <w:tab w:val="clear" w:pos="360"/>
          <w:tab w:val="num" w:pos="720"/>
        </w:tabs>
        <w:spacing w:line="288" w:lineRule="auto"/>
        <w:ind w:left="720"/>
        <w:rPr>
          <w:rFonts w:ascii="Arial" w:hAnsi="Arial"/>
          <w:sz w:val="20"/>
        </w:rPr>
      </w:pPr>
      <w:r w:rsidRPr="00803460">
        <w:rPr>
          <w:rFonts w:ascii="Arial" w:hAnsi="Arial"/>
          <w:sz w:val="20"/>
        </w:rPr>
        <w:t>pravilno izpolnjeno dobavnico,</w:t>
      </w:r>
    </w:p>
    <w:p w14:paraId="7E994775" w14:textId="77777777" w:rsidR="00AC404A" w:rsidRPr="00803460" w:rsidRDefault="00AC404A" w:rsidP="00AC404A">
      <w:pPr>
        <w:numPr>
          <w:ilvl w:val="0"/>
          <w:numId w:val="36"/>
        </w:numPr>
        <w:tabs>
          <w:tab w:val="clear" w:pos="360"/>
          <w:tab w:val="num" w:pos="720"/>
        </w:tabs>
        <w:spacing w:line="288" w:lineRule="auto"/>
        <w:ind w:left="720"/>
        <w:rPr>
          <w:rFonts w:ascii="Arial" w:hAnsi="Arial"/>
          <w:sz w:val="20"/>
        </w:rPr>
      </w:pPr>
      <w:r w:rsidRPr="00803460">
        <w:rPr>
          <w:rFonts w:ascii="Arial" w:hAnsi="Arial"/>
          <w:sz w:val="20"/>
        </w:rPr>
        <w:t>vso tehnično dokumentacijo, uporabniško dokumentacijo, navodila za namestitev,</w:t>
      </w:r>
    </w:p>
    <w:p w14:paraId="595745B2" w14:textId="4B201F42" w:rsidR="00AC404A" w:rsidRPr="00803460" w:rsidRDefault="00AC404A" w:rsidP="00AC404A">
      <w:pPr>
        <w:numPr>
          <w:ilvl w:val="0"/>
          <w:numId w:val="36"/>
        </w:numPr>
        <w:tabs>
          <w:tab w:val="clear" w:pos="360"/>
          <w:tab w:val="num" w:pos="720"/>
        </w:tabs>
        <w:spacing w:line="288" w:lineRule="auto"/>
        <w:ind w:left="720"/>
        <w:rPr>
          <w:rFonts w:ascii="Arial" w:hAnsi="Arial"/>
          <w:sz w:val="20"/>
        </w:rPr>
      </w:pPr>
      <w:r w:rsidRPr="00803460">
        <w:rPr>
          <w:rFonts w:ascii="Arial" w:hAnsi="Arial"/>
          <w:sz w:val="20"/>
        </w:rPr>
        <w:t>izvirno kodo predmetne programske opreme.</w:t>
      </w:r>
    </w:p>
    <w:p w14:paraId="0419909D" w14:textId="77777777" w:rsidR="00AC404A" w:rsidRPr="00803460" w:rsidRDefault="00AC404A" w:rsidP="00AC404A">
      <w:pPr>
        <w:spacing w:line="288" w:lineRule="auto"/>
        <w:rPr>
          <w:rFonts w:ascii="Arial" w:hAnsi="Arial"/>
          <w:sz w:val="20"/>
        </w:rPr>
      </w:pPr>
    </w:p>
    <w:p w14:paraId="63CD8D6E" w14:textId="77777777" w:rsidR="00AC404A" w:rsidRPr="00803460" w:rsidRDefault="00AC404A" w:rsidP="00AC404A">
      <w:pPr>
        <w:spacing w:line="288" w:lineRule="auto"/>
        <w:jc w:val="both"/>
        <w:rPr>
          <w:rFonts w:ascii="Arial" w:hAnsi="Arial"/>
          <w:sz w:val="20"/>
        </w:rPr>
      </w:pPr>
      <w:r w:rsidRPr="00803460">
        <w:rPr>
          <w:rFonts w:ascii="Arial" w:hAnsi="Arial"/>
          <w:sz w:val="20"/>
        </w:rPr>
        <w:t>V prevzemni zapisnik pogodbeni stranki vneseta vse morebitne ugotovljene pomanjkljivosti ter določita rok za njihovo odpravo. Ugotovljene pomanjkljivosti je dolžan izvajalec odpraviti na lastne stroške. Naročnik ima pravico izključiti tek garancijskega roka do dokončne odprave ugotovljene pomanjkljivosti, če odpravljanje pomanjkljivosti traja več kot 10 (deset) dni. V primeru, da izvajalec ne bi odpravil pomanjkljivosti v dogovorjenem roku, naročnik lahko odpravi pomanjkljivosti na račun izvajalca.</w:t>
      </w:r>
    </w:p>
    <w:p w14:paraId="5FB7B037" w14:textId="77777777" w:rsidR="00AC404A" w:rsidRPr="00803460" w:rsidRDefault="00AC404A" w:rsidP="00AC404A">
      <w:pPr>
        <w:spacing w:line="260" w:lineRule="atLeast"/>
        <w:rPr>
          <w:rFonts w:ascii="Arial" w:hAnsi="Arial"/>
          <w:sz w:val="20"/>
        </w:rPr>
      </w:pPr>
    </w:p>
    <w:p w14:paraId="24F02678" w14:textId="77777777" w:rsidR="00AC404A" w:rsidRPr="00803460" w:rsidRDefault="00AC404A" w:rsidP="00AC404A">
      <w:pPr>
        <w:keepNext/>
        <w:spacing w:line="288" w:lineRule="auto"/>
        <w:jc w:val="both"/>
        <w:rPr>
          <w:rFonts w:ascii="Arial" w:hAnsi="Arial"/>
          <w:b/>
          <w:sz w:val="20"/>
        </w:rPr>
      </w:pPr>
      <w:r w:rsidRPr="00803460">
        <w:rPr>
          <w:rFonts w:ascii="Arial" w:hAnsi="Arial"/>
          <w:b/>
          <w:sz w:val="20"/>
        </w:rPr>
        <w:t>VII. PLAČILNI POGOJI</w:t>
      </w:r>
    </w:p>
    <w:p w14:paraId="2C008011" w14:textId="77777777" w:rsidR="00AC404A" w:rsidRPr="00803460" w:rsidRDefault="00AC404A" w:rsidP="00AC404A">
      <w:pPr>
        <w:keepNext/>
        <w:numPr>
          <w:ilvl w:val="0"/>
          <w:numId w:val="33"/>
        </w:numPr>
        <w:tabs>
          <w:tab w:val="num" w:pos="720"/>
        </w:tabs>
        <w:spacing w:after="200" w:line="288" w:lineRule="auto"/>
        <w:jc w:val="center"/>
        <w:rPr>
          <w:rFonts w:ascii="Arial" w:hAnsi="Arial"/>
          <w:b/>
          <w:sz w:val="20"/>
        </w:rPr>
      </w:pPr>
    </w:p>
    <w:p w14:paraId="2A3DE80A" w14:textId="77777777" w:rsidR="00AC404A" w:rsidRPr="00803460" w:rsidRDefault="00AC404A" w:rsidP="00AC404A">
      <w:pPr>
        <w:overflowPunct w:val="0"/>
        <w:autoSpaceDE w:val="0"/>
        <w:autoSpaceDN w:val="0"/>
        <w:adjustRightInd w:val="0"/>
        <w:spacing w:line="260" w:lineRule="atLeast"/>
        <w:jc w:val="both"/>
        <w:textAlignment w:val="baseline"/>
        <w:rPr>
          <w:rFonts w:ascii="Arial" w:hAnsi="Arial"/>
          <w:sz w:val="20"/>
        </w:rPr>
      </w:pPr>
      <w:r w:rsidRPr="00803460">
        <w:rPr>
          <w:rFonts w:ascii="Arial" w:hAnsi="Arial"/>
          <w:sz w:val="20"/>
        </w:rPr>
        <w:t xml:space="preserve">Pogodbeni stranki se dogovorita, da bo naročnik izvajalcu in podizvajalcem, ki bodo to zahtevali v ponudbi ali v fazi izvedbe pogodbe, plačeval mesečno za naročene </w:t>
      </w:r>
      <w:r w:rsidRPr="009E34BA">
        <w:rPr>
          <w:rFonts w:ascii="Arial" w:hAnsi="Arial"/>
          <w:sz w:val="20"/>
        </w:rPr>
        <w:t>storitve iz 1. in 2. točke 2. odstavka 1. člena,</w:t>
      </w:r>
      <w:r w:rsidRPr="00803460">
        <w:rPr>
          <w:rFonts w:ascii="Arial" w:hAnsi="Arial"/>
          <w:sz w:val="20"/>
        </w:rPr>
        <w:t xml:space="preserve"> na podlagi izstavljenih računov, in sicer za storitve opravljene v preteklem mesecu, po predhodni odobritvi mesečnih prevzemnih zapisnikov. Za storitve iz 3. točke 2. odstavka 1. člena pa po podpisu prevzemnega zapisnika.</w:t>
      </w:r>
    </w:p>
    <w:p w14:paraId="23FB95A3" w14:textId="77777777" w:rsidR="00AC404A" w:rsidRPr="00803460" w:rsidRDefault="00AC404A" w:rsidP="00AC404A">
      <w:pPr>
        <w:overflowPunct w:val="0"/>
        <w:autoSpaceDE w:val="0"/>
        <w:autoSpaceDN w:val="0"/>
        <w:adjustRightInd w:val="0"/>
        <w:spacing w:line="260" w:lineRule="atLeast"/>
        <w:jc w:val="both"/>
        <w:textAlignment w:val="baseline"/>
        <w:rPr>
          <w:rFonts w:ascii="Arial" w:hAnsi="Arial"/>
          <w:sz w:val="20"/>
        </w:rPr>
      </w:pPr>
    </w:p>
    <w:p w14:paraId="05A84511" w14:textId="533A7103" w:rsidR="00AC404A" w:rsidRPr="00696116" w:rsidRDefault="00AC404A" w:rsidP="00AC404A">
      <w:pPr>
        <w:tabs>
          <w:tab w:val="num" w:pos="576"/>
        </w:tabs>
        <w:spacing w:line="288" w:lineRule="auto"/>
        <w:jc w:val="both"/>
        <w:rPr>
          <w:rFonts w:ascii="Arial" w:hAnsi="Arial"/>
          <w:sz w:val="20"/>
        </w:rPr>
      </w:pPr>
      <w:r w:rsidRPr="00803460">
        <w:rPr>
          <w:rFonts w:ascii="Arial" w:hAnsi="Arial"/>
          <w:sz w:val="20"/>
        </w:rPr>
        <w:t xml:space="preserve">Račun, ki je izstavljen na naročnika, mora obvezno vsebovati navedbo številke in naziva pogodbe o izvedbi javnega naročila, ter podrobno specifikacijo opravljenega dela (ki je priloga k računu) in opisom opravljenih storitev ter opredelitvijo porabe časa za posamezno storitev po kadrih (ime in priimek), s povezavami na predhodna pisna naročila </w:t>
      </w:r>
      <w:r w:rsidRPr="00696116">
        <w:rPr>
          <w:rFonts w:ascii="Arial" w:hAnsi="Arial"/>
          <w:sz w:val="20"/>
        </w:rPr>
        <w:t>naročnika</w:t>
      </w:r>
      <w:r w:rsidR="00F30B68" w:rsidRPr="00696116">
        <w:rPr>
          <w:rFonts w:ascii="Arial" w:hAnsi="Arial"/>
          <w:sz w:val="20"/>
        </w:rPr>
        <w:t>, ki je lahko tudi v obliki elektronske pošte</w:t>
      </w:r>
      <w:r w:rsidRPr="00696116">
        <w:rPr>
          <w:rFonts w:ascii="Arial" w:hAnsi="Arial"/>
          <w:sz w:val="20"/>
        </w:rPr>
        <w:t>.</w:t>
      </w:r>
    </w:p>
    <w:p w14:paraId="236E4F28" w14:textId="77777777" w:rsidR="00AC404A" w:rsidRPr="00803460" w:rsidRDefault="00AC404A" w:rsidP="00AC404A">
      <w:pPr>
        <w:tabs>
          <w:tab w:val="num" w:pos="576"/>
        </w:tabs>
        <w:spacing w:line="288" w:lineRule="auto"/>
        <w:jc w:val="both"/>
        <w:rPr>
          <w:rFonts w:ascii="Arial" w:hAnsi="Arial"/>
          <w:sz w:val="20"/>
        </w:rPr>
      </w:pPr>
    </w:p>
    <w:p w14:paraId="59DF6AED" w14:textId="77777777" w:rsidR="00AC404A" w:rsidRPr="00803460" w:rsidRDefault="00AC404A" w:rsidP="00AC404A">
      <w:pPr>
        <w:tabs>
          <w:tab w:val="num" w:pos="576"/>
        </w:tabs>
        <w:spacing w:line="288" w:lineRule="auto"/>
        <w:jc w:val="both"/>
        <w:rPr>
          <w:rFonts w:ascii="Arial" w:hAnsi="Arial"/>
          <w:sz w:val="20"/>
        </w:rPr>
      </w:pPr>
      <w:r w:rsidRPr="00803460">
        <w:rPr>
          <w:rFonts w:ascii="Arial" w:hAnsi="Arial"/>
          <w:sz w:val="20"/>
        </w:rPr>
        <w:t xml:space="preserve">Storitve iz 1. točke 2. odstavka 1. člena te pogodbe se obračunavajo kot mesečni pavšal. </w:t>
      </w:r>
    </w:p>
    <w:p w14:paraId="6B15E52E" w14:textId="77777777" w:rsidR="00AC404A" w:rsidRPr="00803460" w:rsidRDefault="00AC404A" w:rsidP="00AC404A">
      <w:pPr>
        <w:tabs>
          <w:tab w:val="num" w:pos="576"/>
        </w:tabs>
        <w:spacing w:line="288" w:lineRule="auto"/>
        <w:jc w:val="both"/>
        <w:rPr>
          <w:rFonts w:ascii="Arial" w:hAnsi="Arial"/>
          <w:sz w:val="20"/>
        </w:rPr>
      </w:pPr>
    </w:p>
    <w:p w14:paraId="420602CF" w14:textId="77777777" w:rsidR="00AC404A" w:rsidRPr="00803460" w:rsidRDefault="00AC404A" w:rsidP="00AC404A">
      <w:pPr>
        <w:tabs>
          <w:tab w:val="num" w:pos="576"/>
        </w:tabs>
        <w:spacing w:line="288" w:lineRule="auto"/>
        <w:jc w:val="both"/>
        <w:rPr>
          <w:rFonts w:ascii="Arial" w:hAnsi="Arial"/>
          <w:sz w:val="20"/>
        </w:rPr>
      </w:pPr>
      <w:r w:rsidRPr="00803460">
        <w:rPr>
          <w:rFonts w:ascii="Arial" w:hAnsi="Arial"/>
          <w:sz w:val="20"/>
        </w:rPr>
        <w:t xml:space="preserve">V primeru, da se storitve iz 1. točke 2. odstavka 1. člena te pogodbe ne </w:t>
      </w:r>
      <w:r w:rsidR="00F64F43" w:rsidRPr="00F30B68">
        <w:rPr>
          <w:rFonts w:ascii="Arial" w:hAnsi="Arial" w:cs="Arial"/>
          <w:bCs/>
          <w:sz w:val="20"/>
          <w:szCs w:val="20"/>
          <w:lang w:eastAsia="en-US"/>
        </w:rPr>
        <w:t>izvajajo</w:t>
      </w:r>
      <w:r w:rsidRPr="00803460">
        <w:rPr>
          <w:rFonts w:ascii="Arial" w:hAnsi="Arial"/>
          <w:sz w:val="20"/>
        </w:rPr>
        <w:t xml:space="preserve"> celoten mesec, izvajalec zaračuna storitve v sorazmernem deležu števila dni veljavnosti pogodbe v mesecu glede na ceno predmetne storitve iz ponudbenega predračuna, ki je sestavni del te pogodbe.</w:t>
      </w:r>
    </w:p>
    <w:p w14:paraId="7BA684A8" w14:textId="77777777" w:rsidR="00AC404A" w:rsidRPr="00803460" w:rsidRDefault="00AC404A" w:rsidP="00AC404A">
      <w:pPr>
        <w:tabs>
          <w:tab w:val="num" w:pos="576"/>
        </w:tabs>
        <w:spacing w:line="288" w:lineRule="auto"/>
        <w:jc w:val="both"/>
        <w:rPr>
          <w:rFonts w:ascii="Arial" w:hAnsi="Arial"/>
          <w:sz w:val="20"/>
        </w:rPr>
      </w:pPr>
    </w:p>
    <w:p w14:paraId="3E3C097B" w14:textId="77777777" w:rsidR="00AC404A" w:rsidRPr="00803460" w:rsidRDefault="00AC404A" w:rsidP="00AC404A">
      <w:pPr>
        <w:tabs>
          <w:tab w:val="num" w:pos="576"/>
        </w:tabs>
        <w:spacing w:line="288" w:lineRule="auto"/>
        <w:jc w:val="both"/>
        <w:rPr>
          <w:rFonts w:ascii="Arial" w:hAnsi="Arial"/>
          <w:sz w:val="20"/>
        </w:rPr>
      </w:pPr>
      <w:r w:rsidRPr="00803460">
        <w:rPr>
          <w:rFonts w:ascii="Arial" w:hAnsi="Arial"/>
          <w:sz w:val="20"/>
        </w:rPr>
        <w:t xml:space="preserve">Skupaj porabljeni čas za storitve iz 2. in 3. točke 2. odstavka 1. člena te pogodbe je vsota porabe časa iz pisnih poročil o opravljenem delu, preračunan v ure po načelu 60 min je 1 ura. Obračunska enota je 15 min. </w:t>
      </w:r>
    </w:p>
    <w:p w14:paraId="2044959E" w14:textId="77777777" w:rsidR="00AC404A" w:rsidRPr="00803460" w:rsidRDefault="00AC404A" w:rsidP="00AC404A">
      <w:pPr>
        <w:spacing w:line="260" w:lineRule="atLeast"/>
        <w:jc w:val="both"/>
        <w:rPr>
          <w:rFonts w:ascii="Arial" w:hAnsi="Arial"/>
          <w:sz w:val="20"/>
        </w:rPr>
      </w:pPr>
    </w:p>
    <w:p w14:paraId="022C9163" w14:textId="77777777" w:rsidR="00AC404A" w:rsidRPr="00803460" w:rsidRDefault="00AC404A" w:rsidP="009837A2">
      <w:pPr>
        <w:spacing w:line="260" w:lineRule="atLeast"/>
        <w:jc w:val="both"/>
        <w:rPr>
          <w:rFonts w:ascii="Arial" w:hAnsi="Arial"/>
          <w:sz w:val="20"/>
        </w:rPr>
      </w:pPr>
      <w:r w:rsidRPr="00803460">
        <w:rPr>
          <w:rFonts w:ascii="Arial" w:hAnsi="Arial"/>
          <w:sz w:val="20"/>
        </w:rPr>
        <w:lastRenderedPageBreak/>
        <w:t xml:space="preserve">Naročnik poravna dogovorjene obveznosti na osnovi </w:t>
      </w:r>
      <w:r w:rsidRPr="00352BFB">
        <w:rPr>
          <w:rFonts w:ascii="Arial" w:hAnsi="Arial" w:cs="Arial"/>
          <w:bCs/>
          <w:sz w:val="20"/>
          <w:szCs w:val="20"/>
        </w:rPr>
        <w:t>predloženih računov</w:t>
      </w:r>
      <w:r w:rsidRPr="00803460">
        <w:rPr>
          <w:rFonts w:ascii="Arial" w:hAnsi="Arial"/>
          <w:sz w:val="20"/>
        </w:rPr>
        <w:t xml:space="preserve"> izvajalca na njegov transakcijski račun št. </w:t>
      </w:r>
      <w:r w:rsidRPr="00352BFB">
        <w:rPr>
          <w:rFonts w:ascii="Arial" w:hAnsi="Arial" w:cs="Arial"/>
          <w:bCs/>
          <w:sz w:val="20"/>
          <w:szCs w:val="20"/>
        </w:rPr>
        <w:t>_____________________,</w:t>
      </w:r>
      <w:r>
        <w:rPr>
          <w:rFonts w:ascii="Arial" w:hAnsi="Arial" w:cs="Arial"/>
          <w:bCs/>
          <w:sz w:val="20"/>
          <w:szCs w:val="20"/>
        </w:rPr>
        <w:t xml:space="preserve"> </w:t>
      </w:r>
      <w:r w:rsidRPr="003E6674">
        <w:rPr>
          <w:rFonts w:ascii="Arial" w:hAnsi="Arial" w:cs="Arial"/>
          <w:bCs/>
          <w:sz w:val="20"/>
          <w:szCs w:val="20"/>
        </w:rPr>
        <w:t>v roku, ki je določen skladno z veljavnim Zakonom o izvrševanju proračunov</w:t>
      </w:r>
      <w:r w:rsidRPr="00803460">
        <w:rPr>
          <w:rFonts w:ascii="Arial" w:hAnsi="Arial"/>
          <w:sz w:val="20"/>
        </w:rPr>
        <w:t>.</w:t>
      </w:r>
    </w:p>
    <w:p w14:paraId="02D24548" w14:textId="77777777" w:rsidR="00AC404A" w:rsidRPr="00803460" w:rsidRDefault="00AC404A" w:rsidP="009837A2">
      <w:pPr>
        <w:spacing w:line="260" w:lineRule="atLeast"/>
        <w:jc w:val="both"/>
        <w:rPr>
          <w:rFonts w:ascii="Arial" w:hAnsi="Arial"/>
          <w:sz w:val="20"/>
        </w:rPr>
      </w:pPr>
    </w:p>
    <w:p w14:paraId="57B8851E" w14:textId="77777777" w:rsidR="00AC404A" w:rsidRPr="00803460" w:rsidRDefault="00AC404A" w:rsidP="009837A2">
      <w:pPr>
        <w:spacing w:line="260" w:lineRule="atLeast"/>
        <w:jc w:val="both"/>
        <w:rPr>
          <w:rFonts w:ascii="Arial" w:hAnsi="Arial"/>
          <w:sz w:val="20"/>
        </w:rPr>
      </w:pPr>
      <w:r w:rsidRPr="00803460">
        <w:rPr>
          <w:rFonts w:ascii="Arial" w:hAnsi="Arial"/>
          <w:sz w:val="20"/>
        </w:rPr>
        <w:t>Izvajalec je dolžan izdajati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5CD7B5F2" w14:textId="77777777" w:rsidR="00AC404A" w:rsidRPr="00803460" w:rsidRDefault="00AC404A" w:rsidP="009837A2">
      <w:pPr>
        <w:spacing w:line="260" w:lineRule="atLeast"/>
        <w:jc w:val="both"/>
        <w:rPr>
          <w:rFonts w:ascii="Arial" w:hAnsi="Arial"/>
          <w:sz w:val="20"/>
        </w:rPr>
      </w:pPr>
    </w:p>
    <w:p w14:paraId="5A6BE63F" w14:textId="77777777" w:rsidR="00AC404A" w:rsidRPr="00803460" w:rsidRDefault="00AC404A" w:rsidP="009837A2">
      <w:pPr>
        <w:spacing w:line="260" w:lineRule="atLeast"/>
        <w:jc w:val="both"/>
        <w:rPr>
          <w:rFonts w:ascii="Arial" w:hAnsi="Arial"/>
          <w:sz w:val="20"/>
        </w:rPr>
      </w:pPr>
      <w:r w:rsidRPr="00803460">
        <w:rPr>
          <w:rFonts w:ascii="Arial" w:hAnsi="Arial"/>
          <w:sz w:val="20"/>
        </w:rPr>
        <w:t>V primeru, da so podizvajalci zahtevali neposredna plačila, mora izvajalec svojemu računu obvezno priložiti račune podizvajalcev, ki jih je predhodno odobril.</w:t>
      </w:r>
    </w:p>
    <w:p w14:paraId="786CD6D9" w14:textId="77777777" w:rsidR="00AC404A" w:rsidRPr="00803460" w:rsidRDefault="00AC404A" w:rsidP="009837A2">
      <w:pPr>
        <w:spacing w:line="260" w:lineRule="atLeast"/>
        <w:jc w:val="both"/>
        <w:rPr>
          <w:rFonts w:ascii="Arial" w:hAnsi="Arial"/>
          <w:sz w:val="20"/>
        </w:rPr>
      </w:pPr>
    </w:p>
    <w:p w14:paraId="027B4C7B" w14:textId="77777777" w:rsidR="00AC404A" w:rsidRPr="00803460" w:rsidRDefault="00AC404A" w:rsidP="00AC404A">
      <w:pPr>
        <w:keepNext/>
        <w:numPr>
          <w:ilvl w:val="0"/>
          <w:numId w:val="33"/>
        </w:numPr>
        <w:tabs>
          <w:tab w:val="num" w:pos="720"/>
        </w:tabs>
        <w:spacing w:after="200" w:line="288" w:lineRule="auto"/>
        <w:jc w:val="center"/>
        <w:rPr>
          <w:rFonts w:ascii="Arial" w:hAnsi="Arial"/>
          <w:b/>
          <w:sz w:val="20"/>
        </w:rPr>
      </w:pPr>
    </w:p>
    <w:p w14:paraId="4F31B1B8" w14:textId="77777777" w:rsidR="00AC404A" w:rsidRPr="00352BFB" w:rsidRDefault="00AC404A" w:rsidP="00AC404A">
      <w:pPr>
        <w:spacing w:line="260" w:lineRule="atLeast"/>
        <w:rPr>
          <w:rFonts w:ascii="Arial" w:hAnsi="Arial" w:cs="Arial"/>
          <w:i/>
          <w:sz w:val="20"/>
          <w:szCs w:val="20"/>
          <w:lang w:eastAsia="en-US"/>
        </w:rPr>
      </w:pPr>
      <w:r w:rsidRPr="00803460">
        <w:rPr>
          <w:rFonts w:ascii="Arial" w:hAnsi="Arial"/>
          <w:i/>
          <w:sz w:val="20"/>
        </w:rPr>
        <w:t>(V PRIMERU NASTOPA S PODIZVAJALCI TUDI:)</w:t>
      </w:r>
    </w:p>
    <w:p w14:paraId="407BD209" w14:textId="77777777" w:rsidR="00AC404A" w:rsidRPr="00352BFB" w:rsidRDefault="00AC404A" w:rsidP="00AC404A">
      <w:pPr>
        <w:spacing w:line="260" w:lineRule="atLeast"/>
        <w:rPr>
          <w:rFonts w:ascii="Arial" w:hAnsi="Arial" w:cs="Arial"/>
          <w:i/>
          <w:sz w:val="20"/>
          <w:szCs w:val="20"/>
          <w:lang w:eastAsia="en-US"/>
        </w:rPr>
      </w:pPr>
    </w:p>
    <w:p w14:paraId="69358D37" w14:textId="77777777" w:rsidR="00AC404A" w:rsidRPr="00803460" w:rsidRDefault="00AC404A" w:rsidP="00AC404A">
      <w:pPr>
        <w:spacing w:line="260" w:lineRule="atLeast"/>
        <w:rPr>
          <w:rFonts w:ascii="Arial" w:hAnsi="Arial"/>
          <w:i/>
          <w:sz w:val="20"/>
        </w:rPr>
      </w:pPr>
    </w:p>
    <w:p w14:paraId="4677710A" w14:textId="77777777" w:rsidR="00AC404A" w:rsidRPr="00803460" w:rsidRDefault="00AC404A" w:rsidP="00AC404A">
      <w:pPr>
        <w:spacing w:line="260" w:lineRule="atLeast"/>
        <w:jc w:val="both"/>
        <w:rPr>
          <w:rFonts w:ascii="Arial" w:hAnsi="Arial"/>
          <w:i/>
          <w:sz w:val="20"/>
        </w:rPr>
      </w:pPr>
      <w:r w:rsidRPr="00803460">
        <w:rPr>
          <w:rFonts w:ascii="Arial" w:hAnsi="Arial"/>
          <w:i/>
          <w:sz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6F386259" w14:textId="77777777" w:rsidR="00AC404A" w:rsidRPr="00803460" w:rsidRDefault="00AC404A" w:rsidP="00AC404A">
      <w:pPr>
        <w:spacing w:line="260" w:lineRule="atLeast"/>
        <w:jc w:val="both"/>
        <w:rPr>
          <w:rFonts w:ascii="Arial" w:hAnsi="Arial"/>
          <w:i/>
          <w:sz w:val="20"/>
        </w:rPr>
      </w:pPr>
    </w:p>
    <w:p w14:paraId="6121E8BD" w14:textId="77777777" w:rsidR="00AC404A" w:rsidRPr="00803460" w:rsidRDefault="00AC404A" w:rsidP="00AC404A">
      <w:pPr>
        <w:spacing w:line="260" w:lineRule="atLeast"/>
        <w:jc w:val="both"/>
        <w:rPr>
          <w:rFonts w:ascii="Arial" w:hAnsi="Arial"/>
          <w:i/>
          <w:sz w:val="20"/>
        </w:rPr>
      </w:pPr>
      <w:r w:rsidRPr="00803460">
        <w:rPr>
          <w:rFonts w:ascii="Arial" w:hAnsi="Arial"/>
          <w:i/>
          <w:sz w:val="20"/>
        </w:rPr>
        <w:t>Poleg izvajalca sodeluje pri izvedbi tudi podizvajalec _________________________, ki pa neposrednega plačila ni zahteval.</w:t>
      </w:r>
    </w:p>
    <w:p w14:paraId="6CEA96F7" w14:textId="77777777" w:rsidR="00AC404A" w:rsidRPr="00803460" w:rsidRDefault="00AC404A" w:rsidP="00AC404A">
      <w:pPr>
        <w:spacing w:line="260" w:lineRule="atLeast"/>
        <w:jc w:val="both"/>
        <w:rPr>
          <w:rFonts w:ascii="Arial" w:hAnsi="Arial"/>
          <w:sz w:val="20"/>
          <w:highlight w:val="yellow"/>
        </w:rPr>
      </w:pPr>
    </w:p>
    <w:p w14:paraId="7EAE68AE" w14:textId="77777777" w:rsidR="00AC404A" w:rsidRPr="00803460" w:rsidRDefault="00AC404A" w:rsidP="00AC404A">
      <w:pPr>
        <w:spacing w:line="260" w:lineRule="atLeast"/>
        <w:jc w:val="both"/>
        <w:rPr>
          <w:rFonts w:ascii="Arial" w:hAnsi="Arial"/>
          <w:sz w:val="20"/>
        </w:rPr>
      </w:pPr>
      <w:r w:rsidRPr="00803460">
        <w:rPr>
          <w:rFonts w:ascii="Arial" w:hAnsi="Arial"/>
          <w:sz w:val="20"/>
        </w:rPr>
        <w:t>Sestavni del pogodbe je tudi podizvajalčevo soglasje, na podlagi katerega naročnik namesto glavnega izvajalca neposredno poravna podizvajalčevo terjatev do glavnega izvajalca.</w:t>
      </w:r>
    </w:p>
    <w:p w14:paraId="03F2CB3C" w14:textId="77777777" w:rsidR="00AC404A" w:rsidRPr="00803460" w:rsidRDefault="00AC404A" w:rsidP="00AC404A">
      <w:pPr>
        <w:spacing w:line="260" w:lineRule="atLeast"/>
        <w:jc w:val="both"/>
        <w:rPr>
          <w:rFonts w:ascii="Arial" w:hAnsi="Arial"/>
          <w:sz w:val="20"/>
        </w:rPr>
      </w:pPr>
    </w:p>
    <w:p w14:paraId="146B5F31" w14:textId="77777777" w:rsidR="00AC404A" w:rsidRPr="00803460" w:rsidRDefault="00AC404A" w:rsidP="00AC404A">
      <w:pPr>
        <w:spacing w:line="260" w:lineRule="atLeast"/>
        <w:jc w:val="both"/>
        <w:rPr>
          <w:rFonts w:ascii="Arial" w:hAnsi="Arial"/>
          <w:sz w:val="20"/>
        </w:rPr>
      </w:pPr>
      <w:r w:rsidRPr="00803460">
        <w:rPr>
          <w:rFonts w:ascii="Arial" w:hAnsi="Arial"/>
          <w:sz w:val="20"/>
        </w:rPr>
        <w:t>Izvajalec pooblašča naročnika, da na podlagi potrjenega računa oz. situacije s strani glavnega izvajalca neposredno plačuje podizvajalcem, ki so zahtevali neposredna plačila.</w:t>
      </w:r>
    </w:p>
    <w:p w14:paraId="762F9C96" w14:textId="77777777" w:rsidR="00AC404A" w:rsidRPr="00803460" w:rsidRDefault="00AC404A" w:rsidP="00AC404A">
      <w:pPr>
        <w:spacing w:line="260" w:lineRule="atLeast"/>
        <w:jc w:val="both"/>
        <w:rPr>
          <w:rFonts w:ascii="Arial" w:hAnsi="Arial"/>
          <w:sz w:val="20"/>
        </w:rPr>
      </w:pPr>
    </w:p>
    <w:p w14:paraId="1B9712C4" w14:textId="77777777" w:rsidR="00AC404A" w:rsidRPr="00803460" w:rsidRDefault="00AC404A" w:rsidP="00AC404A">
      <w:pPr>
        <w:spacing w:line="260" w:lineRule="atLeast"/>
        <w:jc w:val="both"/>
        <w:rPr>
          <w:rFonts w:ascii="Arial" w:hAnsi="Arial"/>
          <w:sz w:val="20"/>
        </w:rPr>
      </w:pPr>
      <w:r w:rsidRPr="00803460">
        <w:rPr>
          <w:rFonts w:ascii="Arial" w:hAnsi="Arial"/>
          <w:sz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00803460">
        <w:rPr>
          <w:rFonts w:ascii="Arial" w:hAnsi="Arial"/>
          <w:color w:val="000000"/>
          <w:sz w:val="20"/>
        </w:rPr>
        <w:t xml:space="preserve"> </w:t>
      </w:r>
      <w:r w:rsidRPr="00803460">
        <w:rPr>
          <w:rFonts w:ascii="Arial" w:hAnsi="Arial"/>
          <w:sz w:val="20"/>
        </w:rPr>
        <w:t>V nasprotnem primeru bo naročnik Državni revizijski komisiji podal predlog za uvedbo postopka o prekršku iz 2. točke prvega odstavka 112. člena ZJN-3.</w:t>
      </w:r>
    </w:p>
    <w:p w14:paraId="0DB7AED1" w14:textId="77777777" w:rsidR="00AC404A" w:rsidRPr="00803460" w:rsidRDefault="00AC404A" w:rsidP="00AC404A">
      <w:pPr>
        <w:spacing w:line="260" w:lineRule="atLeast"/>
        <w:rPr>
          <w:rFonts w:ascii="Arial" w:hAnsi="Arial"/>
          <w:sz w:val="20"/>
        </w:rPr>
      </w:pPr>
    </w:p>
    <w:p w14:paraId="5ABA3196" w14:textId="77777777" w:rsidR="00AC404A" w:rsidRPr="00803460" w:rsidRDefault="00AC404A" w:rsidP="00AC404A">
      <w:pPr>
        <w:pStyle w:val="Odstavekseznama"/>
        <w:numPr>
          <w:ilvl w:val="0"/>
          <w:numId w:val="37"/>
        </w:numPr>
        <w:spacing w:line="288" w:lineRule="auto"/>
        <w:jc w:val="center"/>
        <w:rPr>
          <w:rFonts w:ascii="Arial" w:hAnsi="Arial"/>
          <w:sz w:val="20"/>
        </w:rPr>
      </w:pPr>
      <w:r w:rsidRPr="00803460">
        <w:rPr>
          <w:rFonts w:ascii="Arial" w:hAnsi="Arial"/>
          <w:sz w:val="20"/>
        </w:rPr>
        <w:t>člen</w:t>
      </w:r>
    </w:p>
    <w:p w14:paraId="340D2108" w14:textId="77777777" w:rsidR="00AC404A" w:rsidRPr="00803460" w:rsidRDefault="00AC404A" w:rsidP="00AC404A">
      <w:pPr>
        <w:spacing w:line="288" w:lineRule="auto"/>
        <w:jc w:val="both"/>
        <w:rPr>
          <w:rFonts w:ascii="Arial" w:hAnsi="Arial"/>
          <w:sz w:val="20"/>
        </w:rPr>
      </w:pPr>
    </w:p>
    <w:p w14:paraId="76B90C11" w14:textId="0ED970DD" w:rsidR="00AC404A" w:rsidRPr="00803460" w:rsidRDefault="00AC404A" w:rsidP="00AC404A">
      <w:pPr>
        <w:spacing w:line="288" w:lineRule="auto"/>
        <w:jc w:val="both"/>
        <w:rPr>
          <w:rFonts w:ascii="Arial" w:hAnsi="Arial"/>
          <w:sz w:val="20"/>
        </w:rPr>
      </w:pPr>
      <w:r w:rsidRPr="00803460">
        <w:rPr>
          <w:rFonts w:ascii="Arial" w:hAnsi="Arial"/>
          <w:sz w:val="20"/>
        </w:rPr>
        <w:t xml:space="preserve">V kolikor naročnik ugotovi in </w:t>
      </w:r>
      <w:r w:rsidR="00CB547B" w:rsidRPr="00803460">
        <w:rPr>
          <w:rFonts w:ascii="Arial" w:hAnsi="Arial"/>
          <w:sz w:val="20"/>
        </w:rPr>
        <w:t xml:space="preserve">pisno (ali v obliki elektronskega dokumenta) </w:t>
      </w:r>
      <w:r w:rsidRPr="00803460">
        <w:rPr>
          <w:rFonts w:ascii="Arial" w:hAnsi="Arial"/>
          <w:sz w:val="20"/>
        </w:rPr>
        <w:t>obvesti izvajalca, da sta kvaliteta in obseg sporna, zadrži izplačilo zadnje izdane fakture izvajalca in mora najkasneje v petnajstih dneh od datuma ugotovitve izvesti presojo na način iz drugega odstavka tega člena, ki mora biti dokumentirana s poročilom v pisni ali elektronski obliki. Če se presoje v tem roku ne izvede, se razume, da sta zaračunana kvaliteta in obseg tudi realizirana in se zadnji račun plača.</w:t>
      </w:r>
    </w:p>
    <w:p w14:paraId="3410D20D" w14:textId="77777777" w:rsidR="00AC404A" w:rsidRPr="00803460" w:rsidRDefault="00AC404A" w:rsidP="00AC404A">
      <w:pPr>
        <w:spacing w:line="288" w:lineRule="auto"/>
        <w:jc w:val="both"/>
        <w:rPr>
          <w:rFonts w:ascii="Arial" w:hAnsi="Arial"/>
          <w:sz w:val="20"/>
        </w:rPr>
      </w:pPr>
    </w:p>
    <w:p w14:paraId="04570987" w14:textId="77777777" w:rsidR="00AC404A" w:rsidRPr="00803460" w:rsidRDefault="00AC404A" w:rsidP="00AC404A">
      <w:pPr>
        <w:spacing w:line="288" w:lineRule="auto"/>
        <w:jc w:val="both"/>
        <w:rPr>
          <w:rFonts w:ascii="Arial" w:hAnsi="Arial"/>
          <w:sz w:val="20"/>
        </w:rPr>
      </w:pPr>
      <w:r w:rsidRPr="00803460">
        <w:rPr>
          <w:rFonts w:ascii="Arial" w:hAnsi="Arial"/>
          <w:sz w:val="20"/>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1A153A7D" w14:textId="77777777" w:rsidR="00AC404A" w:rsidRPr="00803460" w:rsidRDefault="00AC404A" w:rsidP="00AC404A">
      <w:pPr>
        <w:numPr>
          <w:ilvl w:val="0"/>
          <w:numId w:val="36"/>
        </w:numPr>
        <w:tabs>
          <w:tab w:val="num" w:pos="720"/>
        </w:tabs>
        <w:spacing w:line="288" w:lineRule="auto"/>
        <w:rPr>
          <w:rFonts w:ascii="Arial" w:hAnsi="Arial"/>
          <w:sz w:val="20"/>
        </w:rPr>
      </w:pPr>
      <w:r w:rsidRPr="00803460">
        <w:rPr>
          <w:rFonts w:ascii="Arial" w:hAnsi="Arial"/>
          <w:sz w:val="20"/>
        </w:rPr>
        <w:t>primerjava z vsebino predmeta pogodbe,</w:t>
      </w:r>
    </w:p>
    <w:p w14:paraId="3B719AF6" w14:textId="77777777" w:rsidR="00AC404A" w:rsidRPr="00803460" w:rsidRDefault="00AC404A" w:rsidP="00AC404A">
      <w:pPr>
        <w:numPr>
          <w:ilvl w:val="0"/>
          <w:numId w:val="36"/>
        </w:numPr>
        <w:tabs>
          <w:tab w:val="num" w:pos="720"/>
        </w:tabs>
        <w:spacing w:line="288" w:lineRule="auto"/>
        <w:rPr>
          <w:rFonts w:ascii="Arial" w:hAnsi="Arial"/>
          <w:sz w:val="20"/>
        </w:rPr>
      </w:pPr>
      <w:r w:rsidRPr="00803460">
        <w:rPr>
          <w:rFonts w:ascii="Arial" w:hAnsi="Arial"/>
          <w:sz w:val="20"/>
        </w:rPr>
        <w:t>primerjava z dostavljenimi mesečnimi poročili,</w:t>
      </w:r>
    </w:p>
    <w:p w14:paraId="1052A922" w14:textId="77777777" w:rsidR="00AC404A" w:rsidRPr="00803460" w:rsidRDefault="00AC404A" w:rsidP="00AC404A">
      <w:pPr>
        <w:numPr>
          <w:ilvl w:val="0"/>
          <w:numId w:val="36"/>
        </w:numPr>
        <w:tabs>
          <w:tab w:val="num" w:pos="720"/>
        </w:tabs>
        <w:spacing w:line="288" w:lineRule="auto"/>
        <w:rPr>
          <w:rFonts w:ascii="Arial" w:hAnsi="Arial"/>
          <w:sz w:val="20"/>
        </w:rPr>
      </w:pPr>
      <w:r w:rsidRPr="00803460">
        <w:rPr>
          <w:rFonts w:ascii="Arial" w:hAnsi="Arial"/>
          <w:sz w:val="20"/>
        </w:rPr>
        <w:t>primerjava s tehničnimi specifikacijami,</w:t>
      </w:r>
    </w:p>
    <w:p w14:paraId="4E2F480E" w14:textId="77777777" w:rsidR="00AC404A" w:rsidRPr="00803460" w:rsidRDefault="00AC404A" w:rsidP="00AC404A">
      <w:pPr>
        <w:numPr>
          <w:ilvl w:val="0"/>
          <w:numId w:val="36"/>
        </w:numPr>
        <w:tabs>
          <w:tab w:val="num" w:pos="720"/>
        </w:tabs>
        <w:spacing w:line="288" w:lineRule="auto"/>
        <w:rPr>
          <w:rFonts w:ascii="Arial" w:hAnsi="Arial"/>
          <w:sz w:val="20"/>
        </w:rPr>
      </w:pPr>
      <w:r w:rsidRPr="00803460">
        <w:rPr>
          <w:rFonts w:ascii="Arial" w:hAnsi="Arial"/>
          <w:sz w:val="20"/>
        </w:rPr>
        <w:t>primerjava s standardi stroke in zahtevami naročnika.</w:t>
      </w:r>
    </w:p>
    <w:p w14:paraId="06EC1E9A" w14:textId="77777777" w:rsidR="00AC404A" w:rsidRPr="00803460" w:rsidRDefault="00AC404A" w:rsidP="00AC404A">
      <w:pPr>
        <w:spacing w:line="288" w:lineRule="auto"/>
        <w:jc w:val="both"/>
        <w:rPr>
          <w:rFonts w:ascii="Arial" w:hAnsi="Arial"/>
          <w:sz w:val="20"/>
        </w:rPr>
      </w:pPr>
    </w:p>
    <w:p w14:paraId="2B5EA16F" w14:textId="77777777" w:rsidR="00AC404A" w:rsidRPr="00803460" w:rsidRDefault="00AC404A" w:rsidP="00AC404A">
      <w:pPr>
        <w:spacing w:line="288" w:lineRule="auto"/>
        <w:jc w:val="both"/>
        <w:rPr>
          <w:rFonts w:ascii="Arial" w:hAnsi="Arial"/>
          <w:sz w:val="20"/>
        </w:rPr>
      </w:pPr>
      <w:r w:rsidRPr="00803460">
        <w:rPr>
          <w:rFonts w:ascii="Arial" w:hAnsi="Arial"/>
          <w:sz w:val="20"/>
        </w:rPr>
        <w:lastRenderedPageBreak/>
        <w:t>Rezultati teh preverjanj morajo biti dokumentirani in so tudi pogoj za realizacijo plačil. Dokumentiranje je lahko v pisni ali elektronski obliki.</w:t>
      </w:r>
    </w:p>
    <w:p w14:paraId="6863EE99" w14:textId="77777777" w:rsidR="00AC404A" w:rsidRPr="00803460" w:rsidRDefault="00AC404A" w:rsidP="00AC404A">
      <w:pPr>
        <w:spacing w:line="260" w:lineRule="atLeast"/>
        <w:rPr>
          <w:rFonts w:ascii="Arial" w:hAnsi="Arial"/>
          <w:b/>
          <w:sz w:val="20"/>
        </w:rPr>
      </w:pPr>
    </w:p>
    <w:p w14:paraId="5CC5442A" w14:textId="77777777" w:rsidR="00AC404A" w:rsidRPr="00803460" w:rsidRDefault="00AC404A" w:rsidP="00AC404A">
      <w:pPr>
        <w:spacing w:line="260" w:lineRule="atLeast"/>
        <w:rPr>
          <w:rFonts w:ascii="Arial" w:hAnsi="Arial"/>
          <w:sz w:val="20"/>
        </w:rPr>
      </w:pPr>
      <w:r w:rsidRPr="00803460">
        <w:rPr>
          <w:rFonts w:ascii="Arial" w:hAnsi="Arial"/>
          <w:b/>
          <w:sz w:val="20"/>
        </w:rPr>
        <w:t>VIII. GARANCIJE</w:t>
      </w:r>
    </w:p>
    <w:p w14:paraId="16D4DE45" w14:textId="77777777" w:rsidR="00AC404A" w:rsidRPr="00803460" w:rsidRDefault="00AC404A" w:rsidP="00AC404A">
      <w:pPr>
        <w:pStyle w:val="Odstavekseznama"/>
        <w:numPr>
          <w:ilvl w:val="0"/>
          <w:numId w:val="37"/>
        </w:numPr>
        <w:spacing w:line="288" w:lineRule="auto"/>
        <w:jc w:val="center"/>
        <w:rPr>
          <w:rFonts w:ascii="Arial" w:hAnsi="Arial"/>
          <w:sz w:val="20"/>
        </w:rPr>
      </w:pPr>
      <w:r w:rsidRPr="00803460">
        <w:rPr>
          <w:rFonts w:ascii="Arial" w:hAnsi="Arial"/>
          <w:sz w:val="20"/>
        </w:rPr>
        <w:t>člen</w:t>
      </w:r>
    </w:p>
    <w:p w14:paraId="7F5FBCD4" w14:textId="77777777" w:rsidR="00AC404A" w:rsidRPr="00803460" w:rsidRDefault="00AC404A" w:rsidP="00AC404A">
      <w:pPr>
        <w:spacing w:line="260" w:lineRule="atLeast"/>
        <w:rPr>
          <w:rFonts w:ascii="Arial" w:hAnsi="Arial"/>
          <w:sz w:val="20"/>
        </w:rPr>
      </w:pPr>
    </w:p>
    <w:p w14:paraId="16DC00F6" w14:textId="77777777" w:rsidR="00AC404A" w:rsidRDefault="00AC404A" w:rsidP="00AC404A">
      <w:pPr>
        <w:spacing w:line="260" w:lineRule="atLeast"/>
        <w:jc w:val="both"/>
        <w:rPr>
          <w:rFonts w:ascii="Arial" w:hAnsi="Arial"/>
          <w:sz w:val="20"/>
        </w:rPr>
      </w:pPr>
      <w:r w:rsidRPr="00803460">
        <w:rPr>
          <w:rFonts w:ascii="Arial" w:hAnsi="Arial"/>
          <w:sz w:val="20"/>
        </w:rPr>
        <w:t>Izvajalec jamči, da bodo nadgradnje in prilagoditve programske opreme delovale brezhibno in v skladu s specificiranimi naročnikovimi zahtevami.</w:t>
      </w:r>
    </w:p>
    <w:p w14:paraId="111D9F3B" w14:textId="77777777" w:rsidR="00F64F43" w:rsidRPr="00803460" w:rsidRDefault="00F64F43" w:rsidP="00AC404A">
      <w:pPr>
        <w:spacing w:line="260" w:lineRule="atLeast"/>
        <w:jc w:val="both"/>
        <w:rPr>
          <w:rFonts w:ascii="Arial" w:hAnsi="Arial"/>
          <w:sz w:val="20"/>
        </w:rPr>
      </w:pPr>
    </w:p>
    <w:p w14:paraId="38726750" w14:textId="26BE82AB" w:rsidR="00AC404A" w:rsidRDefault="00AC404A" w:rsidP="00AC404A">
      <w:pPr>
        <w:spacing w:line="260" w:lineRule="atLeast"/>
        <w:jc w:val="both"/>
        <w:rPr>
          <w:rFonts w:ascii="Arial" w:hAnsi="Arial" w:cs="Arial"/>
          <w:sz w:val="20"/>
          <w:szCs w:val="20"/>
        </w:rPr>
      </w:pPr>
      <w:r w:rsidRPr="00696116">
        <w:rPr>
          <w:rFonts w:ascii="Arial" w:hAnsi="Arial"/>
          <w:sz w:val="20"/>
        </w:rPr>
        <w:t>Za nadgradnje in prilagoditve programske opreme daje izvajalec 12 (dvanajst) mesečno garancijo. Garancijski rok teče od dneva podpisa prevzemnega zapisnika iz 11. člena te pogodbe</w:t>
      </w:r>
      <w:r w:rsidRPr="00696116">
        <w:rPr>
          <w:rFonts w:ascii="Arial" w:hAnsi="Arial" w:cs="Arial"/>
          <w:sz w:val="20"/>
          <w:szCs w:val="20"/>
        </w:rPr>
        <w:t xml:space="preserve"> </w:t>
      </w:r>
      <w:r w:rsidR="00F64F43" w:rsidRPr="00696116">
        <w:rPr>
          <w:rFonts w:ascii="Arial" w:hAnsi="Arial" w:cs="Arial"/>
          <w:sz w:val="20"/>
          <w:szCs w:val="20"/>
        </w:rPr>
        <w:t>oz. od dokončne odprave ugotovljenih pomanjkljivosti zaradi razlogov</w:t>
      </w:r>
      <w:r w:rsidR="00696116" w:rsidRPr="00696116">
        <w:rPr>
          <w:rFonts w:ascii="Arial" w:hAnsi="Arial" w:cs="Arial"/>
          <w:sz w:val="20"/>
          <w:szCs w:val="20"/>
        </w:rPr>
        <w:t>,</w:t>
      </w:r>
      <w:r w:rsidR="00F64F43" w:rsidRPr="00696116">
        <w:rPr>
          <w:rFonts w:ascii="Arial" w:hAnsi="Arial" w:cs="Arial"/>
          <w:sz w:val="20"/>
          <w:szCs w:val="20"/>
        </w:rPr>
        <w:t xml:space="preserve"> navedenih v drugem odstavku 11. člena te pogodbe.</w:t>
      </w:r>
    </w:p>
    <w:p w14:paraId="17F2297A" w14:textId="77777777" w:rsidR="00AC404A" w:rsidRDefault="00AC404A" w:rsidP="00AC404A">
      <w:pPr>
        <w:spacing w:line="260" w:lineRule="atLeast"/>
        <w:jc w:val="both"/>
        <w:rPr>
          <w:rFonts w:ascii="Arial" w:hAnsi="Arial" w:cs="Arial"/>
          <w:sz w:val="20"/>
          <w:szCs w:val="20"/>
        </w:rPr>
      </w:pPr>
    </w:p>
    <w:p w14:paraId="402DF6C0" w14:textId="77777777" w:rsidR="00AC404A" w:rsidRPr="00803460" w:rsidRDefault="00AC404A" w:rsidP="00AC404A">
      <w:pPr>
        <w:spacing w:line="260" w:lineRule="atLeast"/>
        <w:jc w:val="both"/>
        <w:rPr>
          <w:rFonts w:ascii="Arial" w:hAnsi="Arial"/>
          <w:sz w:val="20"/>
        </w:rPr>
      </w:pPr>
      <w:r w:rsidRPr="00803460">
        <w:rPr>
          <w:rFonts w:ascii="Arial" w:hAnsi="Arial"/>
          <w:sz w:val="20"/>
        </w:rPr>
        <w:t xml:space="preserve">V </w:t>
      </w:r>
      <w:r w:rsidRPr="00174305">
        <w:rPr>
          <w:rFonts w:ascii="Arial" w:hAnsi="Arial" w:cs="Arial"/>
          <w:sz w:val="20"/>
          <w:szCs w:val="20"/>
        </w:rPr>
        <w:t>garancijskem roku</w:t>
      </w:r>
      <w:r w:rsidRPr="00803460">
        <w:rPr>
          <w:rFonts w:ascii="Arial" w:hAnsi="Arial"/>
          <w:sz w:val="20"/>
        </w:rPr>
        <w:t xml:space="preserve"> se izvajalec zavezuje brezplačno popraviti vse po sklenitvi primopredajnega zapisnika ugotovljene pomanjkljivosti in napake v delovanju aplikacije in odstopanja delovanja aplikacije glede na predmetne specifikacije naročnika oziroma, če to ni možno, izdelati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3E5FFDE4" w14:textId="77777777" w:rsidR="00AC404A" w:rsidRPr="00803460" w:rsidRDefault="00AC404A" w:rsidP="00AC404A">
      <w:pPr>
        <w:spacing w:line="260" w:lineRule="atLeast"/>
        <w:jc w:val="both"/>
        <w:rPr>
          <w:rFonts w:ascii="Arial" w:hAnsi="Arial"/>
          <w:sz w:val="20"/>
        </w:rPr>
      </w:pPr>
    </w:p>
    <w:p w14:paraId="039BDB04" w14:textId="77777777" w:rsidR="00AC404A" w:rsidRPr="00803460" w:rsidRDefault="00AC404A" w:rsidP="00AC404A">
      <w:pPr>
        <w:spacing w:line="260" w:lineRule="atLeast"/>
        <w:jc w:val="both"/>
        <w:rPr>
          <w:rFonts w:ascii="Arial" w:hAnsi="Arial"/>
          <w:sz w:val="20"/>
        </w:rPr>
      </w:pPr>
      <w:r w:rsidRPr="00803460">
        <w:rPr>
          <w:rFonts w:ascii="Arial" w:hAnsi="Arial"/>
          <w:sz w:val="20"/>
        </w:rPr>
        <w:t>Za aplikacijo, na kateri so se odpravljale napake oziroma za funkcionalno nadomestno rešitev, začne teči garancija od začetka (od odprave napake ali namestitve nadomestne rešitve).</w:t>
      </w:r>
    </w:p>
    <w:p w14:paraId="0D2DCB00" w14:textId="77777777" w:rsidR="00AC404A" w:rsidRPr="00803460" w:rsidRDefault="00AC404A" w:rsidP="00AC404A">
      <w:pPr>
        <w:spacing w:line="260" w:lineRule="atLeast"/>
        <w:jc w:val="both"/>
        <w:rPr>
          <w:rFonts w:ascii="Arial" w:hAnsi="Arial"/>
          <w:sz w:val="20"/>
        </w:rPr>
      </w:pPr>
    </w:p>
    <w:p w14:paraId="30D1685D" w14:textId="77777777" w:rsidR="00AC404A" w:rsidRPr="00803460" w:rsidRDefault="00AC404A" w:rsidP="00AC404A">
      <w:pPr>
        <w:pStyle w:val="Odstavekseznama"/>
        <w:numPr>
          <w:ilvl w:val="0"/>
          <w:numId w:val="37"/>
        </w:numPr>
        <w:spacing w:line="288" w:lineRule="auto"/>
        <w:jc w:val="center"/>
        <w:rPr>
          <w:rFonts w:ascii="Arial" w:hAnsi="Arial"/>
          <w:sz w:val="20"/>
        </w:rPr>
      </w:pPr>
      <w:r w:rsidRPr="00803460">
        <w:rPr>
          <w:rFonts w:ascii="Arial" w:hAnsi="Arial"/>
          <w:sz w:val="20"/>
        </w:rPr>
        <w:t>člen</w:t>
      </w:r>
    </w:p>
    <w:p w14:paraId="6C9D7573" w14:textId="77777777" w:rsidR="00AC404A" w:rsidRPr="00803460" w:rsidRDefault="00AC404A" w:rsidP="00AC404A">
      <w:pPr>
        <w:spacing w:line="260" w:lineRule="atLeast"/>
        <w:rPr>
          <w:rFonts w:ascii="Arial" w:hAnsi="Arial"/>
          <w:sz w:val="20"/>
        </w:rPr>
      </w:pPr>
    </w:p>
    <w:p w14:paraId="6FAFA96C" w14:textId="77777777" w:rsidR="00AC404A" w:rsidRPr="00803460" w:rsidRDefault="00AC404A" w:rsidP="00AC404A">
      <w:pPr>
        <w:spacing w:line="260" w:lineRule="atLeast"/>
        <w:jc w:val="both"/>
        <w:rPr>
          <w:rFonts w:ascii="Arial" w:hAnsi="Arial"/>
          <w:sz w:val="20"/>
        </w:rPr>
      </w:pPr>
      <w:r w:rsidRPr="00803460">
        <w:rPr>
          <w:rFonts w:ascii="Arial" w:hAnsi="Arial"/>
          <w:sz w:val="20"/>
        </w:rPr>
        <w:t>Naročnik je dolžan vse napake, ki jih bo odkril sam ali za katere bo izvedel od svojih končnih uporabnikov aplikacije, takoj javiti izvajalcu.</w:t>
      </w:r>
    </w:p>
    <w:p w14:paraId="41037CC2" w14:textId="77777777" w:rsidR="00AC404A" w:rsidRPr="00803460" w:rsidRDefault="00AC404A" w:rsidP="00AC404A">
      <w:pPr>
        <w:spacing w:line="260" w:lineRule="atLeast"/>
        <w:jc w:val="both"/>
        <w:rPr>
          <w:rFonts w:ascii="Arial" w:hAnsi="Arial"/>
          <w:sz w:val="20"/>
        </w:rPr>
      </w:pPr>
    </w:p>
    <w:p w14:paraId="3DD6074D" w14:textId="0EEBFED8" w:rsidR="00AC404A" w:rsidRPr="00803460" w:rsidRDefault="00AC404A" w:rsidP="00AC404A">
      <w:pPr>
        <w:spacing w:line="260" w:lineRule="atLeast"/>
        <w:jc w:val="both"/>
        <w:rPr>
          <w:rFonts w:ascii="Arial" w:hAnsi="Arial"/>
          <w:sz w:val="20"/>
        </w:rPr>
      </w:pPr>
      <w:r w:rsidRPr="00870E40">
        <w:rPr>
          <w:rFonts w:ascii="Arial" w:hAnsi="Arial"/>
          <w:sz w:val="20"/>
        </w:rPr>
        <w:t>Okvaro ali napako je izvajalec dolžan o</w:t>
      </w:r>
      <w:r w:rsidR="00B277E2" w:rsidRPr="00870E40">
        <w:rPr>
          <w:rFonts w:ascii="Arial" w:hAnsi="Arial"/>
          <w:sz w:val="20"/>
        </w:rPr>
        <w:t>d</w:t>
      </w:r>
      <w:r w:rsidRPr="00870E40">
        <w:rPr>
          <w:rFonts w:ascii="Arial" w:hAnsi="Arial"/>
          <w:sz w:val="20"/>
        </w:rPr>
        <w:t>praviti v rokih, določenih v 6. členu te pogodbe.</w:t>
      </w:r>
    </w:p>
    <w:p w14:paraId="56E2F33B" w14:textId="77777777" w:rsidR="00AC404A" w:rsidRPr="00803460" w:rsidRDefault="00AC404A" w:rsidP="00AC404A">
      <w:pPr>
        <w:spacing w:line="288" w:lineRule="auto"/>
        <w:jc w:val="both"/>
        <w:rPr>
          <w:rFonts w:ascii="Arial" w:hAnsi="Arial"/>
          <w:sz w:val="20"/>
        </w:rPr>
      </w:pPr>
    </w:p>
    <w:p w14:paraId="5B9A0B9A" w14:textId="77777777" w:rsidR="00AC404A" w:rsidRPr="00803460" w:rsidRDefault="00AC404A" w:rsidP="00AC404A">
      <w:pPr>
        <w:spacing w:line="288" w:lineRule="auto"/>
        <w:jc w:val="both"/>
        <w:rPr>
          <w:rFonts w:ascii="Arial" w:hAnsi="Arial"/>
          <w:b/>
          <w:sz w:val="20"/>
        </w:rPr>
      </w:pPr>
      <w:r w:rsidRPr="00803460">
        <w:rPr>
          <w:rFonts w:ascii="Arial" w:hAnsi="Arial"/>
          <w:b/>
          <w:sz w:val="20"/>
        </w:rPr>
        <w:t>IX. PROTIKORUPCIJSKA KLAVZULA</w:t>
      </w:r>
    </w:p>
    <w:p w14:paraId="3FBC05BC" w14:textId="77777777" w:rsidR="00AC404A" w:rsidRPr="00803460" w:rsidRDefault="00AC404A" w:rsidP="00AC404A">
      <w:pPr>
        <w:spacing w:line="288" w:lineRule="auto"/>
        <w:jc w:val="both"/>
        <w:rPr>
          <w:rFonts w:ascii="Arial" w:hAnsi="Arial"/>
          <w:b/>
          <w:sz w:val="20"/>
        </w:rPr>
      </w:pPr>
    </w:p>
    <w:p w14:paraId="2B34E1A1" w14:textId="77777777" w:rsidR="00AC404A" w:rsidRPr="00803460" w:rsidRDefault="00AC404A" w:rsidP="00AC404A">
      <w:pPr>
        <w:pStyle w:val="Odstavekseznama"/>
        <w:numPr>
          <w:ilvl w:val="0"/>
          <w:numId w:val="37"/>
        </w:numPr>
        <w:spacing w:line="288" w:lineRule="auto"/>
        <w:jc w:val="center"/>
        <w:rPr>
          <w:rFonts w:ascii="Arial" w:hAnsi="Arial"/>
          <w:sz w:val="20"/>
        </w:rPr>
      </w:pPr>
      <w:r w:rsidRPr="00803460">
        <w:rPr>
          <w:rFonts w:ascii="Arial" w:hAnsi="Arial"/>
          <w:sz w:val="20"/>
        </w:rPr>
        <w:t>člen</w:t>
      </w:r>
    </w:p>
    <w:p w14:paraId="26C09948" w14:textId="77777777" w:rsidR="00AC404A" w:rsidRPr="00803460" w:rsidRDefault="00AC404A" w:rsidP="00AC404A">
      <w:pPr>
        <w:spacing w:line="288" w:lineRule="auto"/>
        <w:jc w:val="both"/>
        <w:rPr>
          <w:rFonts w:ascii="Arial" w:hAnsi="Arial"/>
          <w:sz w:val="20"/>
        </w:rPr>
      </w:pPr>
    </w:p>
    <w:p w14:paraId="45C5370C" w14:textId="77777777" w:rsidR="00AC404A" w:rsidRPr="00803460" w:rsidRDefault="00AC404A" w:rsidP="00AC404A">
      <w:pPr>
        <w:spacing w:line="288" w:lineRule="auto"/>
        <w:jc w:val="both"/>
        <w:rPr>
          <w:rFonts w:ascii="Arial" w:hAnsi="Arial"/>
          <w:sz w:val="20"/>
        </w:rPr>
      </w:pPr>
      <w:r w:rsidRPr="00803460">
        <w:rPr>
          <w:rFonts w:ascii="Arial" w:hAnsi="Arial"/>
          <w:sz w:val="20"/>
        </w:rPr>
        <w:t>Ta pogodba je nična, če kdo v imenu ali na račun izvajalca predstavniku ali posredniku organa ali organizacije iz javnega sektorja obljubi, ponudi ali da kakšno nedovoljeno korist za:</w:t>
      </w:r>
    </w:p>
    <w:p w14:paraId="39DDA3AC" w14:textId="77777777" w:rsidR="00AC404A" w:rsidRPr="00803460" w:rsidRDefault="00AC404A" w:rsidP="00AC404A">
      <w:pPr>
        <w:numPr>
          <w:ilvl w:val="0"/>
          <w:numId w:val="38"/>
        </w:numPr>
        <w:autoSpaceDE w:val="0"/>
        <w:autoSpaceDN w:val="0"/>
        <w:adjustRightInd w:val="0"/>
        <w:spacing w:line="288" w:lineRule="auto"/>
        <w:jc w:val="both"/>
        <w:rPr>
          <w:rFonts w:ascii="Arial" w:hAnsi="Arial"/>
          <w:color w:val="000000"/>
          <w:sz w:val="20"/>
        </w:rPr>
      </w:pPr>
      <w:r w:rsidRPr="00803460">
        <w:rPr>
          <w:rFonts w:ascii="Arial" w:hAnsi="Arial"/>
          <w:color w:val="000000"/>
          <w:sz w:val="20"/>
        </w:rPr>
        <w:t>pridobitev posla,</w:t>
      </w:r>
    </w:p>
    <w:p w14:paraId="06DCCEEF" w14:textId="77777777" w:rsidR="00AC404A" w:rsidRPr="00803460" w:rsidRDefault="00AC404A" w:rsidP="00AC404A">
      <w:pPr>
        <w:numPr>
          <w:ilvl w:val="0"/>
          <w:numId w:val="38"/>
        </w:numPr>
        <w:autoSpaceDE w:val="0"/>
        <w:autoSpaceDN w:val="0"/>
        <w:adjustRightInd w:val="0"/>
        <w:spacing w:line="288" w:lineRule="auto"/>
        <w:jc w:val="both"/>
        <w:rPr>
          <w:rFonts w:ascii="Arial" w:hAnsi="Arial"/>
          <w:color w:val="000000"/>
          <w:sz w:val="20"/>
        </w:rPr>
      </w:pPr>
      <w:r w:rsidRPr="00803460">
        <w:rPr>
          <w:rFonts w:ascii="Arial" w:hAnsi="Arial"/>
          <w:color w:val="000000"/>
          <w:sz w:val="20"/>
        </w:rPr>
        <w:t>za sklenitev posla pod ugodnejšimi pogoji,</w:t>
      </w:r>
    </w:p>
    <w:p w14:paraId="5FFB6B4F" w14:textId="77777777" w:rsidR="00AC404A" w:rsidRPr="00803460" w:rsidRDefault="00AC404A" w:rsidP="00AC404A">
      <w:pPr>
        <w:numPr>
          <w:ilvl w:val="0"/>
          <w:numId w:val="38"/>
        </w:numPr>
        <w:autoSpaceDE w:val="0"/>
        <w:autoSpaceDN w:val="0"/>
        <w:adjustRightInd w:val="0"/>
        <w:spacing w:line="288" w:lineRule="auto"/>
        <w:jc w:val="both"/>
        <w:rPr>
          <w:rFonts w:ascii="Arial" w:hAnsi="Arial"/>
          <w:color w:val="000000"/>
          <w:sz w:val="20"/>
        </w:rPr>
      </w:pPr>
      <w:r w:rsidRPr="00803460">
        <w:rPr>
          <w:rFonts w:ascii="Arial" w:hAnsi="Arial"/>
          <w:color w:val="000000"/>
          <w:sz w:val="20"/>
        </w:rPr>
        <w:t>za opustitev dolžnega nadzora nad izvajanjem pogodbenih obveznosti,</w:t>
      </w:r>
    </w:p>
    <w:p w14:paraId="4B50904A" w14:textId="77777777" w:rsidR="00AC404A" w:rsidRPr="00803460" w:rsidRDefault="00AC404A" w:rsidP="00AC404A">
      <w:pPr>
        <w:numPr>
          <w:ilvl w:val="0"/>
          <w:numId w:val="38"/>
        </w:numPr>
        <w:autoSpaceDE w:val="0"/>
        <w:autoSpaceDN w:val="0"/>
        <w:adjustRightInd w:val="0"/>
        <w:spacing w:line="288" w:lineRule="auto"/>
        <w:jc w:val="both"/>
        <w:rPr>
          <w:rFonts w:ascii="Arial" w:hAnsi="Arial"/>
          <w:color w:val="000000"/>
          <w:sz w:val="20"/>
        </w:rPr>
      </w:pPr>
      <w:r w:rsidRPr="00803460">
        <w:rPr>
          <w:rFonts w:ascii="Arial" w:hAnsi="Arial"/>
          <w:color w:val="00000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031B865" w14:textId="77777777" w:rsidR="009E34BA" w:rsidRDefault="009E34BA" w:rsidP="00AC404A">
      <w:pPr>
        <w:spacing w:line="288" w:lineRule="auto"/>
        <w:jc w:val="both"/>
        <w:rPr>
          <w:rFonts w:ascii="Arial" w:hAnsi="Arial"/>
          <w:sz w:val="20"/>
        </w:rPr>
      </w:pPr>
    </w:p>
    <w:p w14:paraId="6CBC3182" w14:textId="6A01C00E" w:rsidR="00AC404A" w:rsidRPr="00803460" w:rsidRDefault="00AC404A" w:rsidP="00AC404A">
      <w:pPr>
        <w:spacing w:line="288" w:lineRule="auto"/>
        <w:jc w:val="both"/>
        <w:rPr>
          <w:rFonts w:ascii="Arial" w:hAnsi="Arial"/>
          <w:sz w:val="20"/>
        </w:rPr>
      </w:pPr>
      <w:r w:rsidRPr="00803460">
        <w:rPr>
          <w:rFonts w:ascii="Arial" w:hAnsi="Arial"/>
          <w:sz w:val="20"/>
        </w:rPr>
        <w:t>Če pogodba še ni veljavna, se šteje, da pogodba ni bila sklenjena.</w:t>
      </w:r>
    </w:p>
    <w:p w14:paraId="0AC44523" w14:textId="77777777" w:rsidR="00AC404A" w:rsidRPr="00803460" w:rsidRDefault="00AC404A" w:rsidP="00AC404A">
      <w:pPr>
        <w:spacing w:line="260" w:lineRule="atLeast"/>
        <w:jc w:val="both"/>
        <w:rPr>
          <w:rFonts w:ascii="Arial" w:hAnsi="Arial"/>
          <w:sz w:val="20"/>
        </w:rPr>
      </w:pPr>
    </w:p>
    <w:p w14:paraId="269CFB66" w14:textId="77777777" w:rsidR="00AC404A" w:rsidRPr="00803460" w:rsidRDefault="00AC404A" w:rsidP="00AC404A">
      <w:pPr>
        <w:spacing w:line="288" w:lineRule="auto"/>
        <w:jc w:val="both"/>
        <w:rPr>
          <w:rFonts w:ascii="Arial" w:hAnsi="Arial"/>
          <w:b/>
          <w:sz w:val="20"/>
        </w:rPr>
      </w:pPr>
      <w:r w:rsidRPr="00803460">
        <w:rPr>
          <w:rFonts w:ascii="Arial" w:hAnsi="Arial"/>
          <w:b/>
          <w:sz w:val="20"/>
        </w:rPr>
        <w:t>X. POGODBENA KAZEN</w:t>
      </w:r>
    </w:p>
    <w:p w14:paraId="6F654DEC" w14:textId="77777777" w:rsidR="00AC404A" w:rsidRPr="00803460" w:rsidRDefault="00AC404A" w:rsidP="00AC404A">
      <w:pPr>
        <w:pStyle w:val="Odstavekseznama"/>
        <w:numPr>
          <w:ilvl w:val="0"/>
          <w:numId w:val="37"/>
        </w:numPr>
        <w:spacing w:line="288" w:lineRule="auto"/>
        <w:jc w:val="center"/>
        <w:rPr>
          <w:rFonts w:ascii="Arial" w:hAnsi="Arial"/>
          <w:sz w:val="20"/>
        </w:rPr>
      </w:pPr>
      <w:r w:rsidRPr="00803460">
        <w:rPr>
          <w:rFonts w:ascii="Arial" w:hAnsi="Arial"/>
          <w:sz w:val="20"/>
        </w:rPr>
        <w:t>člen</w:t>
      </w:r>
    </w:p>
    <w:p w14:paraId="1C6B36B8" w14:textId="77777777" w:rsidR="00AC404A" w:rsidRPr="00803460" w:rsidRDefault="00AC404A" w:rsidP="00AC404A">
      <w:pPr>
        <w:spacing w:line="288" w:lineRule="auto"/>
        <w:jc w:val="both"/>
        <w:rPr>
          <w:rFonts w:ascii="Arial" w:hAnsi="Arial"/>
          <w:strike/>
          <w:sz w:val="20"/>
        </w:rPr>
      </w:pPr>
    </w:p>
    <w:p w14:paraId="581EFE8B" w14:textId="77777777" w:rsidR="00AC404A" w:rsidRPr="00803460" w:rsidRDefault="00AC404A" w:rsidP="00AC404A">
      <w:pPr>
        <w:spacing w:line="260" w:lineRule="atLeast"/>
        <w:jc w:val="both"/>
        <w:rPr>
          <w:rFonts w:ascii="Arial" w:hAnsi="Arial"/>
          <w:sz w:val="20"/>
        </w:rPr>
      </w:pPr>
      <w:r w:rsidRPr="00803460">
        <w:rPr>
          <w:rFonts w:ascii="Arial" w:hAnsi="Arial"/>
          <w:sz w:val="20"/>
        </w:rPr>
        <w:t>V primeru zamude odzivnega časa na prijavo napake in rokov za odpravo napake oziroma s strani naročnika potrjenega daljšega roka za odpravo napake po izključni krivdi izvajalca, naročnik izvajalcu lahko za vsako zamujeno uro obračuna pogodbeno kazen v višini pol ure dopolnilnega vzdrževanja iz te pogodbe. Pogodbena kazen ne more preseči 10% skupne predvidene pogodbene vrednosti</w:t>
      </w:r>
      <w:r w:rsidRPr="00011DCC">
        <w:rPr>
          <w:rFonts w:ascii="Arial" w:hAnsi="Arial" w:cs="Arial"/>
          <w:sz w:val="20"/>
          <w:szCs w:val="20"/>
        </w:rPr>
        <w:t xml:space="preserve"> brez DDV</w:t>
      </w:r>
      <w:r w:rsidRPr="00803460">
        <w:rPr>
          <w:rFonts w:ascii="Arial" w:hAnsi="Arial"/>
          <w:sz w:val="20"/>
        </w:rPr>
        <w:t>.</w:t>
      </w:r>
    </w:p>
    <w:p w14:paraId="38180233" w14:textId="77777777" w:rsidR="00AC404A" w:rsidRPr="00803460" w:rsidRDefault="00AC404A" w:rsidP="00AC404A">
      <w:pPr>
        <w:spacing w:line="260" w:lineRule="atLeast"/>
        <w:jc w:val="both"/>
        <w:rPr>
          <w:rFonts w:ascii="Arial" w:hAnsi="Arial"/>
          <w:sz w:val="20"/>
        </w:rPr>
      </w:pPr>
    </w:p>
    <w:p w14:paraId="0C1920FE" w14:textId="77777777" w:rsidR="00AC404A" w:rsidRPr="00803460" w:rsidRDefault="00AC404A" w:rsidP="00AC404A">
      <w:pPr>
        <w:spacing w:line="260" w:lineRule="atLeast"/>
        <w:jc w:val="both"/>
        <w:rPr>
          <w:rFonts w:ascii="Arial" w:hAnsi="Arial"/>
          <w:sz w:val="20"/>
        </w:rPr>
      </w:pPr>
      <w:r w:rsidRPr="00803460">
        <w:rPr>
          <w:rFonts w:ascii="Arial" w:hAnsi="Arial"/>
          <w:sz w:val="20"/>
        </w:rPr>
        <w:lastRenderedPageBreak/>
        <w:t>V primeru zamude predhodno dogovorjenih rokov po izključni krivdi izvajalca, naročnik izvajalcu lahko obračuna pogodbeno kazen za vsak zamujen dan v višini ene ure dopolnilnega vzdrževanja iz te pogodbe, vendar pogodbena kazen ne more preseči 10% skupne predvidene pogodbene vrednosti</w:t>
      </w:r>
      <w:r>
        <w:rPr>
          <w:rFonts w:ascii="Arial" w:hAnsi="Arial" w:cs="Arial"/>
          <w:sz w:val="20"/>
          <w:szCs w:val="20"/>
        </w:rPr>
        <w:t xml:space="preserve"> brez DDV</w:t>
      </w:r>
      <w:r w:rsidRPr="00803460">
        <w:rPr>
          <w:rFonts w:ascii="Arial" w:hAnsi="Arial"/>
          <w:sz w:val="20"/>
        </w:rPr>
        <w:t>.</w:t>
      </w:r>
    </w:p>
    <w:p w14:paraId="3B13682C" w14:textId="77777777" w:rsidR="00AC404A" w:rsidRPr="00803460" w:rsidRDefault="00AC404A" w:rsidP="00AC404A">
      <w:pPr>
        <w:spacing w:line="260" w:lineRule="atLeast"/>
        <w:jc w:val="both"/>
        <w:rPr>
          <w:rFonts w:ascii="Arial" w:hAnsi="Arial"/>
          <w:sz w:val="20"/>
        </w:rPr>
      </w:pPr>
    </w:p>
    <w:p w14:paraId="729026CA" w14:textId="77777777" w:rsidR="00AC404A" w:rsidRPr="00803460" w:rsidRDefault="00AC404A" w:rsidP="00AC404A">
      <w:pPr>
        <w:spacing w:line="260" w:lineRule="atLeast"/>
        <w:jc w:val="both"/>
        <w:rPr>
          <w:rFonts w:ascii="Arial" w:hAnsi="Arial"/>
          <w:sz w:val="20"/>
        </w:rPr>
      </w:pPr>
      <w:r w:rsidRPr="00803460">
        <w:rPr>
          <w:rFonts w:ascii="Arial" w:hAnsi="Arial"/>
          <w:sz w:val="20"/>
        </w:rPr>
        <w:t xml:space="preserve">Če izvajalec zamuja z izvajanjem pogodbenih storitev toliko, da bi lahko naročniku nastala škoda ali da bi izvedba izgubila pomen, lahko naročnik nadomestno storitev naroči pri drugem izvajalcu na stroške zamudnika ter lahko zahteva povrnitev dejanske škode. </w:t>
      </w:r>
    </w:p>
    <w:p w14:paraId="1F2D062D" w14:textId="77777777" w:rsidR="00AC404A" w:rsidRPr="00803460" w:rsidRDefault="00AC404A" w:rsidP="00AC404A">
      <w:pPr>
        <w:spacing w:line="260" w:lineRule="atLeast"/>
        <w:jc w:val="both"/>
        <w:rPr>
          <w:rFonts w:ascii="Arial" w:hAnsi="Arial"/>
          <w:sz w:val="20"/>
        </w:rPr>
      </w:pPr>
    </w:p>
    <w:p w14:paraId="1D52AA51" w14:textId="77777777" w:rsidR="00AC404A" w:rsidRPr="00803460" w:rsidRDefault="00AC404A" w:rsidP="00AC404A">
      <w:pPr>
        <w:spacing w:line="260" w:lineRule="atLeast"/>
        <w:jc w:val="both"/>
        <w:rPr>
          <w:rFonts w:ascii="Arial" w:hAnsi="Arial"/>
          <w:sz w:val="20"/>
        </w:rPr>
      </w:pPr>
      <w:r w:rsidRPr="00803460">
        <w:rPr>
          <w:rFonts w:ascii="Arial" w:hAnsi="Arial"/>
          <w:sz w:val="20"/>
        </w:rPr>
        <w:t>Pogodbena kazen ali kritje za nadomestno storitev se obračuna pri naslednjih izplačilih izvajalcu oziroma v kolikor navedeno ni mogoče, se iz tega naslova izstavi poseben račun, ki ga mora izvajalec plačati v roku osem dni od prejema.</w:t>
      </w:r>
    </w:p>
    <w:p w14:paraId="075CA139" w14:textId="77777777" w:rsidR="00AC404A" w:rsidRPr="00803460" w:rsidRDefault="00AC404A" w:rsidP="00AC404A">
      <w:pPr>
        <w:spacing w:line="260" w:lineRule="atLeast"/>
        <w:jc w:val="both"/>
        <w:rPr>
          <w:rFonts w:ascii="Arial" w:hAnsi="Arial"/>
          <w:sz w:val="20"/>
        </w:rPr>
      </w:pPr>
    </w:p>
    <w:p w14:paraId="07A1B93D" w14:textId="5DE3A022" w:rsidR="00AC404A" w:rsidRDefault="00AC404A" w:rsidP="00AC404A">
      <w:pPr>
        <w:spacing w:line="260" w:lineRule="atLeast"/>
        <w:jc w:val="both"/>
        <w:rPr>
          <w:rFonts w:ascii="Arial" w:hAnsi="Arial"/>
          <w:sz w:val="20"/>
        </w:rPr>
      </w:pPr>
      <w:r w:rsidRPr="00803460">
        <w:rPr>
          <w:rFonts w:ascii="Arial" w:hAnsi="Arial"/>
          <w:sz w:val="20"/>
        </w:rPr>
        <w:t>Izvajalec ne odgovarja za pravočasno izvedbo predmetnih storitev, če naročnik ne izpolni vseh svojih obveznosti.</w:t>
      </w:r>
    </w:p>
    <w:p w14:paraId="00831591" w14:textId="7DF8FDEC" w:rsidR="0044410F" w:rsidRDefault="0044410F" w:rsidP="00AC404A">
      <w:pPr>
        <w:spacing w:line="260" w:lineRule="atLeast"/>
        <w:jc w:val="both"/>
        <w:rPr>
          <w:rFonts w:ascii="Arial" w:hAnsi="Arial"/>
          <w:sz w:val="20"/>
        </w:rPr>
      </w:pPr>
    </w:p>
    <w:p w14:paraId="1E166103" w14:textId="77777777" w:rsidR="0044410F" w:rsidRPr="00803460" w:rsidRDefault="0044410F" w:rsidP="0044410F">
      <w:pPr>
        <w:spacing w:line="260" w:lineRule="atLeast"/>
        <w:jc w:val="both"/>
        <w:rPr>
          <w:rFonts w:ascii="Arial" w:hAnsi="Arial"/>
          <w:sz w:val="20"/>
        </w:rPr>
      </w:pPr>
      <w:r w:rsidRPr="00803460">
        <w:rPr>
          <w:rFonts w:ascii="Arial" w:hAnsi="Arial"/>
          <w:sz w:val="20"/>
        </w:rPr>
        <w:t>Če bi pogodbena kazen presegla mejo, ki je v tej pogodbi določena kot največja vrednost pogodbene kazni, lahko naročnik poleg pogodbene kazni zahteva povrnitev dejansko nastale in po krivdi izvajalca povzročene škode in razdre pogodbo brez odpovednega roka in brez pogodbene kazni za naročnika.</w:t>
      </w:r>
    </w:p>
    <w:p w14:paraId="624C0F1B" w14:textId="77777777" w:rsidR="00AC404A" w:rsidRPr="00803460" w:rsidRDefault="00AC404A" w:rsidP="00AC404A">
      <w:pPr>
        <w:overflowPunct w:val="0"/>
        <w:autoSpaceDE w:val="0"/>
        <w:autoSpaceDN w:val="0"/>
        <w:adjustRightInd w:val="0"/>
        <w:spacing w:line="288" w:lineRule="auto"/>
        <w:jc w:val="both"/>
        <w:textAlignment w:val="baseline"/>
        <w:rPr>
          <w:rFonts w:ascii="Arial" w:hAnsi="Arial"/>
          <w:sz w:val="20"/>
        </w:rPr>
      </w:pPr>
    </w:p>
    <w:p w14:paraId="1AEC769F" w14:textId="77777777" w:rsidR="00AC404A" w:rsidRPr="00803460" w:rsidRDefault="00AC404A" w:rsidP="00AC404A">
      <w:pPr>
        <w:spacing w:line="288" w:lineRule="auto"/>
        <w:jc w:val="both"/>
        <w:rPr>
          <w:rFonts w:ascii="Arial" w:hAnsi="Arial"/>
          <w:b/>
          <w:sz w:val="20"/>
        </w:rPr>
      </w:pPr>
      <w:r w:rsidRPr="00803460">
        <w:rPr>
          <w:rFonts w:ascii="Arial" w:hAnsi="Arial"/>
          <w:b/>
          <w:sz w:val="20"/>
        </w:rPr>
        <w:t xml:space="preserve">XI. ZAVAROVANJE </w:t>
      </w:r>
      <w:r w:rsidRPr="00F12041">
        <w:rPr>
          <w:rFonts w:ascii="Arial" w:hAnsi="Arial" w:cs="Arial"/>
          <w:b/>
          <w:sz w:val="20"/>
          <w:szCs w:val="20"/>
          <w:lang w:eastAsia="en-US"/>
        </w:rPr>
        <w:t>ZA DOBRO IZVEDBO POGODBENIH OBVEZNOSTI</w:t>
      </w:r>
    </w:p>
    <w:p w14:paraId="7C8F763E" w14:textId="77777777" w:rsidR="00AC404A" w:rsidRPr="009A2343" w:rsidRDefault="00AC404A" w:rsidP="00AC404A">
      <w:pPr>
        <w:spacing w:line="288" w:lineRule="auto"/>
        <w:jc w:val="both"/>
        <w:rPr>
          <w:rFonts w:ascii="Arial" w:hAnsi="Arial" w:cs="Arial"/>
          <w:b/>
          <w:sz w:val="20"/>
          <w:szCs w:val="20"/>
          <w:lang w:eastAsia="en-US"/>
        </w:rPr>
      </w:pPr>
    </w:p>
    <w:p w14:paraId="26B8297A" w14:textId="77777777" w:rsidR="00AC404A" w:rsidRPr="00803460" w:rsidRDefault="00AC404A" w:rsidP="00AC404A">
      <w:pPr>
        <w:pStyle w:val="Odstavekseznama"/>
        <w:numPr>
          <w:ilvl w:val="0"/>
          <w:numId w:val="37"/>
        </w:numPr>
        <w:spacing w:line="288" w:lineRule="auto"/>
        <w:jc w:val="center"/>
        <w:rPr>
          <w:rFonts w:ascii="Arial" w:hAnsi="Arial"/>
          <w:sz w:val="20"/>
        </w:rPr>
      </w:pPr>
      <w:r w:rsidRPr="00803460">
        <w:rPr>
          <w:rFonts w:ascii="Arial" w:hAnsi="Arial"/>
          <w:sz w:val="20"/>
        </w:rPr>
        <w:t>člen</w:t>
      </w:r>
    </w:p>
    <w:p w14:paraId="021BF807" w14:textId="77777777" w:rsidR="00AC404A" w:rsidRPr="00803460" w:rsidRDefault="00AC404A" w:rsidP="00AC404A">
      <w:pPr>
        <w:spacing w:line="288" w:lineRule="auto"/>
        <w:jc w:val="both"/>
        <w:rPr>
          <w:rFonts w:ascii="Arial" w:hAnsi="Arial"/>
          <w:sz w:val="20"/>
        </w:rPr>
      </w:pPr>
    </w:p>
    <w:p w14:paraId="0606DBB2" w14:textId="4CEAB963" w:rsidR="00AC404A" w:rsidRPr="00FD2602" w:rsidRDefault="00AC404A" w:rsidP="00AC404A">
      <w:pPr>
        <w:spacing w:line="288" w:lineRule="auto"/>
        <w:jc w:val="both"/>
        <w:rPr>
          <w:rFonts w:ascii="Arial" w:hAnsi="Arial"/>
          <w:sz w:val="20"/>
        </w:rPr>
      </w:pPr>
      <w:r w:rsidRPr="000D201E">
        <w:rPr>
          <w:rFonts w:ascii="Arial" w:hAnsi="Arial"/>
          <w:sz w:val="20"/>
        </w:rPr>
        <w:t xml:space="preserve">S to pogodbo je dogovorjeno zavarovanje za dobro izvedbo pogodbenih obveznosti, zato mora izvajalec najkasneje v </w:t>
      </w:r>
      <w:r w:rsidRPr="000D201E">
        <w:rPr>
          <w:rFonts w:ascii="Arial" w:hAnsi="Arial" w:cs="Arial"/>
          <w:sz w:val="20"/>
          <w:szCs w:val="20"/>
          <w:lang w:eastAsia="en-US"/>
        </w:rPr>
        <w:t>roku 8</w:t>
      </w:r>
      <w:r w:rsidRPr="000D201E">
        <w:rPr>
          <w:rFonts w:ascii="Arial" w:hAnsi="Arial"/>
          <w:sz w:val="20"/>
        </w:rPr>
        <w:t xml:space="preserve"> delovnih dneh od podpisa pogodbe s strani obeh pogodbenih strank kot pogoj za veljavnost pogodbe naročniku izročiti </w:t>
      </w:r>
      <w:r w:rsidRPr="000D201E">
        <w:rPr>
          <w:rFonts w:ascii="Arial" w:hAnsi="Arial" w:cs="Arial"/>
          <w:sz w:val="20"/>
          <w:szCs w:val="20"/>
          <w:lang w:eastAsia="en-US"/>
        </w:rPr>
        <w:t>zavarovanje</w:t>
      </w:r>
      <w:r w:rsidRPr="000D201E">
        <w:rPr>
          <w:rFonts w:ascii="Arial" w:hAnsi="Arial"/>
          <w:sz w:val="20"/>
        </w:rPr>
        <w:t xml:space="preserve"> za dobro izvedbo pogodbenih obveznosti v zahtevani obliki glede </w:t>
      </w:r>
      <w:r w:rsidRPr="00FD2602">
        <w:rPr>
          <w:rFonts w:ascii="Arial" w:hAnsi="Arial"/>
          <w:sz w:val="20"/>
        </w:rPr>
        <w:t xml:space="preserve">na vzorec in v višini in z veljavnostjo, kot je določeno v razpisni dokumentaciji, ki jo lahko naročnik unovči pod naslednjimi pogoji: </w:t>
      </w:r>
    </w:p>
    <w:p w14:paraId="5026E327" w14:textId="77777777" w:rsidR="00AC404A" w:rsidRPr="000D201E" w:rsidRDefault="00AC404A" w:rsidP="00AC404A">
      <w:pPr>
        <w:numPr>
          <w:ilvl w:val="0"/>
          <w:numId w:val="38"/>
        </w:numPr>
        <w:autoSpaceDE w:val="0"/>
        <w:autoSpaceDN w:val="0"/>
        <w:adjustRightInd w:val="0"/>
        <w:spacing w:line="288" w:lineRule="auto"/>
        <w:jc w:val="both"/>
        <w:rPr>
          <w:rFonts w:ascii="Arial" w:hAnsi="Arial"/>
          <w:color w:val="000000"/>
          <w:sz w:val="20"/>
        </w:rPr>
      </w:pPr>
      <w:r w:rsidRPr="000D201E">
        <w:rPr>
          <w:rFonts w:ascii="Arial" w:hAnsi="Arial"/>
          <w:color w:val="000000"/>
          <w:sz w:val="20"/>
        </w:rPr>
        <w:t>če se bo izkazalo, da storitve ne opravlja v skladu s pogodbo, zahtevami razpisne dokumentacije ali specifikacijami</w:t>
      </w:r>
      <w:r w:rsidRPr="000D201E">
        <w:rPr>
          <w:rFonts w:ascii="Arial" w:hAnsi="Arial" w:cs="Arial"/>
          <w:color w:val="000000"/>
          <w:sz w:val="20"/>
          <w:szCs w:val="20"/>
          <w:lang w:eastAsia="en-US"/>
        </w:rPr>
        <w:t>;</w:t>
      </w:r>
    </w:p>
    <w:p w14:paraId="7EE5356F" w14:textId="77777777" w:rsidR="00AC404A" w:rsidRPr="000D201E" w:rsidRDefault="00AC404A" w:rsidP="00AC404A">
      <w:pPr>
        <w:numPr>
          <w:ilvl w:val="0"/>
          <w:numId w:val="38"/>
        </w:numPr>
        <w:autoSpaceDE w:val="0"/>
        <w:autoSpaceDN w:val="0"/>
        <w:adjustRightInd w:val="0"/>
        <w:spacing w:line="288" w:lineRule="auto"/>
        <w:jc w:val="both"/>
        <w:rPr>
          <w:rFonts w:ascii="Arial" w:hAnsi="Arial"/>
          <w:color w:val="000000"/>
          <w:sz w:val="20"/>
        </w:rPr>
      </w:pPr>
      <w:r w:rsidRPr="000D201E">
        <w:rPr>
          <w:rFonts w:ascii="Arial" w:hAnsi="Arial"/>
          <w:color w:val="000000"/>
          <w:sz w:val="20"/>
        </w:rPr>
        <w:t>če bo naročnik pogodbo razdrl zaradi kršitev na strani izvajalca</w:t>
      </w:r>
      <w:r w:rsidRPr="000D201E">
        <w:rPr>
          <w:rFonts w:ascii="Arial" w:hAnsi="Arial" w:cs="Arial"/>
          <w:color w:val="000000"/>
          <w:sz w:val="20"/>
          <w:szCs w:val="20"/>
          <w:lang w:eastAsia="en-US"/>
        </w:rPr>
        <w:t>;</w:t>
      </w:r>
    </w:p>
    <w:p w14:paraId="3A3FD1EB" w14:textId="77777777" w:rsidR="00AC404A" w:rsidRPr="000D201E" w:rsidRDefault="00AC404A" w:rsidP="00AC404A">
      <w:pPr>
        <w:numPr>
          <w:ilvl w:val="0"/>
          <w:numId w:val="38"/>
        </w:numPr>
        <w:autoSpaceDE w:val="0"/>
        <w:autoSpaceDN w:val="0"/>
        <w:adjustRightInd w:val="0"/>
        <w:spacing w:line="288" w:lineRule="auto"/>
        <w:jc w:val="both"/>
        <w:rPr>
          <w:rFonts w:ascii="Arial" w:hAnsi="Arial"/>
          <w:color w:val="000000"/>
          <w:sz w:val="20"/>
        </w:rPr>
      </w:pPr>
      <w:r w:rsidRPr="000D201E">
        <w:rPr>
          <w:rFonts w:ascii="Arial" w:hAnsi="Arial"/>
          <w:color w:val="000000"/>
          <w:sz w:val="20"/>
        </w:rPr>
        <w:t>če bo naročnik razdrl pogodbo zaradi zamude</w:t>
      </w:r>
      <w:r w:rsidRPr="000D201E">
        <w:rPr>
          <w:rFonts w:ascii="Arial" w:hAnsi="Arial" w:cs="Arial"/>
          <w:color w:val="000000"/>
          <w:sz w:val="20"/>
          <w:szCs w:val="20"/>
          <w:lang w:eastAsia="en-US"/>
        </w:rPr>
        <w:t>;</w:t>
      </w:r>
    </w:p>
    <w:p w14:paraId="3D65021B" w14:textId="6DE2E371" w:rsidR="00AC404A" w:rsidRPr="000D201E" w:rsidRDefault="00AC404A" w:rsidP="00AC404A">
      <w:pPr>
        <w:numPr>
          <w:ilvl w:val="0"/>
          <w:numId w:val="38"/>
        </w:numPr>
        <w:autoSpaceDE w:val="0"/>
        <w:autoSpaceDN w:val="0"/>
        <w:adjustRightInd w:val="0"/>
        <w:spacing w:line="288" w:lineRule="auto"/>
        <w:jc w:val="both"/>
        <w:rPr>
          <w:rFonts w:ascii="Arial" w:hAnsi="Arial"/>
          <w:color w:val="000000"/>
          <w:sz w:val="20"/>
        </w:rPr>
      </w:pPr>
      <w:r w:rsidRPr="000D201E">
        <w:rPr>
          <w:rFonts w:ascii="Arial" w:hAnsi="Arial"/>
          <w:color w:val="000000"/>
          <w:sz w:val="20"/>
        </w:rPr>
        <w:t>če bo izvajalec kršil zaupnost podatkov</w:t>
      </w:r>
      <w:r w:rsidR="0034300E">
        <w:rPr>
          <w:rFonts w:ascii="Arial" w:hAnsi="Arial"/>
          <w:color w:val="000000"/>
          <w:sz w:val="20"/>
        </w:rPr>
        <w:t xml:space="preserve"> in poslovne skrivnosti</w:t>
      </w:r>
      <w:r w:rsidRPr="000D201E">
        <w:rPr>
          <w:rFonts w:ascii="Arial" w:hAnsi="Arial"/>
          <w:color w:val="000000"/>
          <w:sz w:val="20"/>
        </w:rPr>
        <w:t>.</w:t>
      </w:r>
    </w:p>
    <w:p w14:paraId="670EA890" w14:textId="77777777" w:rsidR="00AC404A" w:rsidRPr="00FD2602" w:rsidRDefault="00AC404A" w:rsidP="00AC404A">
      <w:pPr>
        <w:widowControl w:val="0"/>
        <w:spacing w:line="288" w:lineRule="auto"/>
        <w:jc w:val="both"/>
        <w:rPr>
          <w:rFonts w:ascii="Arial" w:hAnsi="Arial"/>
          <w:sz w:val="20"/>
        </w:rPr>
      </w:pPr>
    </w:p>
    <w:p w14:paraId="38658596" w14:textId="77777777" w:rsidR="00AC404A" w:rsidRPr="000D201E" w:rsidRDefault="00AC404A" w:rsidP="00AC404A">
      <w:pPr>
        <w:widowControl w:val="0"/>
        <w:spacing w:line="288" w:lineRule="auto"/>
        <w:jc w:val="both"/>
        <w:rPr>
          <w:rFonts w:ascii="Arial" w:hAnsi="Arial"/>
          <w:sz w:val="20"/>
        </w:rPr>
      </w:pPr>
      <w:r w:rsidRPr="000D201E">
        <w:rPr>
          <w:rFonts w:ascii="Arial" w:hAnsi="Arial"/>
          <w:sz w:val="20"/>
        </w:rPr>
        <w:t xml:space="preserve">Predložitev </w:t>
      </w:r>
      <w:r w:rsidRPr="000D201E">
        <w:rPr>
          <w:rFonts w:ascii="Arial" w:hAnsi="Arial" w:cs="Arial"/>
          <w:sz w:val="20"/>
          <w:szCs w:val="20"/>
          <w:lang w:eastAsia="en-US"/>
        </w:rPr>
        <w:t>zavarovanja</w:t>
      </w:r>
      <w:r w:rsidRPr="000D201E">
        <w:rPr>
          <w:rFonts w:ascii="Arial" w:hAnsi="Arial"/>
          <w:sz w:val="20"/>
        </w:rPr>
        <w:t xml:space="preserve"> za dobro izvedbo pogodbenih obveznosti je pogoj za veljavnost pogodbe.</w:t>
      </w:r>
    </w:p>
    <w:p w14:paraId="29C2AD33" w14:textId="77777777" w:rsidR="00AC404A" w:rsidRPr="000D201E" w:rsidRDefault="00AC404A" w:rsidP="00AC404A">
      <w:pPr>
        <w:spacing w:line="260" w:lineRule="atLeast"/>
        <w:jc w:val="both"/>
        <w:rPr>
          <w:rFonts w:ascii="Arial" w:hAnsi="Arial" w:cs="Arial"/>
          <w:sz w:val="20"/>
          <w:szCs w:val="20"/>
        </w:rPr>
      </w:pPr>
    </w:p>
    <w:p w14:paraId="2C7B51F9" w14:textId="3C2536F4" w:rsidR="00AC404A" w:rsidRPr="000D201E" w:rsidRDefault="00AC404A" w:rsidP="00AC404A">
      <w:pPr>
        <w:spacing w:line="260" w:lineRule="atLeast"/>
        <w:jc w:val="both"/>
        <w:rPr>
          <w:rFonts w:ascii="Arial" w:hAnsi="Arial" w:cs="Arial"/>
          <w:sz w:val="20"/>
          <w:szCs w:val="20"/>
        </w:rPr>
      </w:pPr>
      <w:r w:rsidRPr="000D201E">
        <w:rPr>
          <w:rFonts w:ascii="Arial" w:hAnsi="Arial" w:cs="Arial"/>
          <w:sz w:val="20"/>
          <w:szCs w:val="20"/>
        </w:rPr>
        <w:t>V primeru, da bo naročnik unovčil zavarovanje za dobro izvedbo pogodbenih obveznosti, je izvajalec nemudoma, najkasneje pa v roku 8 delovnih dni dolžan naročniku dostaviti novo in vsebinsko enako zavarovanje</w:t>
      </w:r>
      <w:r w:rsidR="00DD2FD9" w:rsidRPr="00DD2FD9">
        <w:t xml:space="preserve"> </w:t>
      </w:r>
      <w:r w:rsidR="00DD2FD9" w:rsidRPr="00DD2FD9">
        <w:rPr>
          <w:rFonts w:ascii="Arial" w:hAnsi="Arial" w:cs="Arial"/>
          <w:sz w:val="20"/>
          <w:szCs w:val="20"/>
        </w:rPr>
        <w:t>za dobro izvedbo pogodbenih obveznosti</w:t>
      </w:r>
      <w:r w:rsidRPr="000D201E">
        <w:rPr>
          <w:rFonts w:ascii="Arial" w:hAnsi="Arial" w:cs="Arial"/>
          <w:sz w:val="20"/>
          <w:szCs w:val="20"/>
        </w:rPr>
        <w:t xml:space="preserve">. V primeru kršitve te določbe lahko naročnik odstopi od pogodbe in zahteva povrnitev vse škode, ki mu je s tem nastala. Tudi sama unovčitev zavarovanja </w:t>
      </w:r>
      <w:r w:rsidR="00DD2FD9" w:rsidRPr="00DD2FD9">
        <w:rPr>
          <w:rFonts w:ascii="Arial" w:hAnsi="Arial" w:cs="Arial"/>
          <w:sz w:val="20"/>
          <w:szCs w:val="20"/>
        </w:rPr>
        <w:t xml:space="preserve">za dobro izvedbo pogodbenih obveznosti </w:t>
      </w:r>
      <w:r w:rsidRPr="000D201E">
        <w:rPr>
          <w:rFonts w:ascii="Arial" w:hAnsi="Arial" w:cs="Arial"/>
          <w:sz w:val="20"/>
          <w:szCs w:val="20"/>
        </w:rPr>
        <w:t>je po presoji naročnika lahko razlog za odstop od pogodbe.</w:t>
      </w:r>
    </w:p>
    <w:p w14:paraId="12048C23" w14:textId="77777777" w:rsidR="00AC404A" w:rsidRPr="00FD2602" w:rsidRDefault="00AC404A" w:rsidP="00AC404A">
      <w:pPr>
        <w:widowControl w:val="0"/>
        <w:spacing w:line="288" w:lineRule="auto"/>
        <w:jc w:val="both"/>
        <w:rPr>
          <w:rFonts w:ascii="Arial" w:hAnsi="Arial" w:cs="Arial"/>
          <w:sz w:val="20"/>
          <w:szCs w:val="20"/>
          <w:lang w:eastAsia="en-US"/>
        </w:rPr>
      </w:pPr>
    </w:p>
    <w:p w14:paraId="5380C38D" w14:textId="77777777" w:rsidR="00AC404A" w:rsidRPr="000D201E" w:rsidRDefault="00AC404A" w:rsidP="00AC404A">
      <w:pPr>
        <w:spacing w:line="260" w:lineRule="atLeast"/>
        <w:jc w:val="both"/>
        <w:rPr>
          <w:rFonts w:ascii="Arial" w:hAnsi="Arial" w:cs="Arial"/>
          <w:color w:val="000000"/>
          <w:sz w:val="20"/>
          <w:szCs w:val="20"/>
        </w:rPr>
      </w:pPr>
      <w:r w:rsidRPr="000D201E">
        <w:rPr>
          <w:rFonts w:ascii="Arial" w:hAnsi="Arial" w:cs="Arial"/>
          <w:sz w:val="20"/>
          <w:szCs w:val="20"/>
          <w:lang w:eastAsia="en-US"/>
        </w:rPr>
        <w:t xml:space="preserve">Izvajalec lahko, namesto zavarovanja za dobro izvedbo pogodbenih obveznosti za celotno zahtevano obdobje, naročniku dostavi </w:t>
      </w:r>
      <w:r w:rsidRPr="000D201E">
        <w:rPr>
          <w:rFonts w:ascii="Arial" w:hAnsi="Arial" w:cs="Arial"/>
          <w:color w:val="000000"/>
          <w:sz w:val="20"/>
          <w:szCs w:val="20"/>
        </w:rPr>
        <w:t xml:space="preserve">bančno garancijo ali kavcijsko zavarovanje za dobro izvedbo pogodbenih obveznosti: </w:t>
      </w:r>
    </w:p>
    <w:p w14:paraId="0DDAD1D7" w14:textId="77777777" w:rsidR="00AC404A" w:rsidRPr="000D201E" w:rsidRDefault="00AC404A" w:rsidP="00AC404A">
      <w:pPr>
        <w:tabs>
          <w:tab w:val="left" w:pos="720"/>
        </w:tabs>
        <w:autoSpaceDE w:val="0"/>
        <w:autoSpaceDN w:val="0"/>
        <w:adjustRightInd w:val="0"/>
        <w:spacing w:line="260" w:lineRule="atLeast"/>
        <w:ind w:left="720" w:hanging="360"/>
        <w:jc w:val="both"/>
        <w:rPr>
          <w:rFonts w:ascii="Arial" w:hAnsi="Arial" w:cs="Arial"/>
          <w:color w:val="000000"/>
          <w:sz w:val="20"/>
          <w:szCs w:val="20"/>
        </w:rPr>
      </w:pPr>
      <w:r w:rsidRPr="000D201E">
        <w:rPr>
          <w:rFonts w:ascii="Arial" w:hAnsi="Arial" w:cs="Arial"/>
          <w:color w:val="000000"/>
          <w:sz w:val="20"/>
          <w:szCs w:val="20"/>
        </w:rPr>
        <w:t>-</w:t>
      </w:r>
      <w:r w:rsidRPr="000D201E">
        <w:rPr>
          <w:rFonts w:ascii="Arial" w:hAnsi="Arial" w:cs="Arial"/>
          <w:color w:val="000000"/>
          <w:sz w:val="20"/>
          <w:szCs w:val="20"/>
        </w:rPr>
        <w:tab/>
        <w:t>za prva tri leta v višini 8% pogodbene vrednosti brez DDV, z veljavnostjo treh let in</w:t>
      </w:r>
    </w:p>
    <w:p w14:paraId="1EB0E1E0" w14:textId="77777777" w:rsidR="00AC404A" w:rsidRPr="000D201E" w:rsidRDefault="00AC404A" w:rsidP="00AC404A">
      <w:pPr>
        <w:autoSpaceDE w:val="0"/>
        <w:autoSpaceDN w:val="0"/>
        <w:adjustRightInd w:val="0"/>
        <w:spacing w:line="260" w:lineRule="atLeast"/>
        <w:ind w:left="720" w:hanging="360"/>
        <w:jc w:val="both"/>
        <w:rPr>
          <w:rFonts w:ascii="Arial" w:hAnsi="Arial" w:cs="Arial"/>
          <w:color w:val="000000"/>
          <w:sz w:val="20"/>
          <w:szCs w:val="20"/>
        </w:rPr>
      </w:pPr>
      <w:r w:rsidRPr="000D201E">
        <w:rPr>
          <w:rFonts w:ascii="Arial" w:hAnsi="Arial" w:cs="Arial"/>
          <w:color w:val="000000"/>
          <w:sz w:val="20"/>
          <w:szCs w:val="20"/>
        </w:rPr>
        <w:t>-</w:t>
      </w:r>
      <w:r w:rsidRPr="000D201E">
        <w:rPr>
          <w:rFonts w:ascii="Arial" w:hAnsi="Arial" w:cs="Arial"/>
          <w:color w:val="000000"/>
          <w:sz w:val="20"/>
          <w:szCs w:val="20"/>
        </w:rPr>
        <w:tab/>
        <w:t>za naslednje obdobje dveh let v višini 5% pogodbene vrednosti brez DDV, z veljavnostjo dveh let in</w:t>
      </w:r>
    </w:p>
    <w:p w14:paraId="02D60DC5" w14:textId="728F5871" w:rsidR="00AC404A" w:rsidRPr="000D201E" w:rsidRDefault="00AC404A" w:rsidP="00AC404A">
      <w:pPr>
        <w:autoSpaceDE w:val="0"/>
        <w:autoSpaceDN w:val="0"/>
        <w:adjustRightInd w:val="0"/>
        <w:spacing w:line="260" w:lineRule="atLeast"/>
        <w:ind w:left="720" w:hanging="360"/>
        <w:jc w:val="both"/>
        <w:rPr>
          <w:rFonts w:ascii="Arial" w:hAnsi="Arial" w:cs="Arial"/>
          <w:color w:val="000000"/>
          <w:sz w:val="20"/>
          <w:szCs w:val="20"/>
        </w:rPr>
      </w:pPr>
      <w:r w:rsidRPr="000D201E">
        <w:rPr>
          <w:rFonts w:ascii="Arial" w:hAnsi="Arial" w:cs="Arial"/>
          <w:color w:val="000000"/>
          <w:sz w:val="20"/>
          <w:szCs w:val="20"/>
        </w:rPr>
        <w:t>-</w:t>
      </w:r>
      <w:r w:rsidRPr="000D201E">
        <w:rPr>
          <w:rFonts w:ascii="Arial" w:hAnsi="Arial" w:cs="Arial"/>
          <w:color w:val="000000"/>
          <w:sz w:val="20"/>
          <w:szCs w:val="20"/>
        </w:rPr>
        <w:tab/>
        <w:t xml:space="preserve">za naslednje obdobje dveh let v višini 3% pogodbene vrednosti brez DDV. Zadnje predloženo zavarovanje </w:t>
      </w:r>
      <w:r w:rsidR="00B331AD" w:rsidRPr="00B331AD">
        <w:rPr>
          <w:rFonts w:ascii="Arial" w:hAnsi="Arial" w:cs="Arial"/>
          <w:color w:val="000000"/>
          <w:sz w:val="20"/>
          <w:szCs w:val="20"/>
        </w:rPr>
        <w:t xml:space="preserve">za dobro izvedbo pogodbenih obveznosti </w:t>
      </w:r>
      <w:r w:rsidRPr="000D201E">
        <w:rPr>
          <w:rFonts w:ascii="Arial" w:hAnsi="Arial" w:cs="Arial"/>
          <w:color w:val="000000"/>
          <w:sz w:val="20"/>
          <w:szCs w:val="20"/>
        </w:rPr>
        <w:t xml:space="preserve">mora biti </w:t>
      </w:r>
      <w:r w:rsidR="00870E40">
        <w:rPr>
          <w:rFonts w:ascii="Arial" w:hAnsi="Arial" w:cs="Arial"/>
          <w:color w:val="000000"/>
          <w:sz w:val="20"/>
          <w:szCs w:val="20"/>
        </w:rPr>
        <w:t xml:space="preserve">vsaj 30 dni daljše </w:t>
      </w:r>
      <w:r w:rsidRPr="000D201E">
        <w:rPr>
          <w:rFonts w:ascii="Arial" w:hAnsi="Arial" w:cs="Arial"/>
          <w:color w:val="000000"/>
          <w:sz w:val="20"/>
          <w:szCs w:val="20"/>
        </w:rPr>
        <w:t>od roka</w:t>
      </w:r>
      <w:r w:rsidR="00D653D8">
        <w:rPr>
          <w:rFonts w:ascii="Arial" w:hAnsi="Arial" w:cs="Arial"/>
          <w:color w:val="000000"/>
          <w:sz w:val="20"/>
          <w:szCs w:val="20"/>
        </w:rPr>
        <w:t xml:space="preserve"> za</w:t>
      </w:r>
      <w:r w:rsidRPr="000D201E">
        <w:rPr>
          <w:rFonts w:ascii="Arial" w:hAnsi="Arial" w:cs="Arial"/>
          <w:color w:val="000000"/>
          <w:sz w:val="20"/>
          <w:szCs w:val="20"/>
        </w:rPr>
        <w:t xml:space="preserve"> izvedb</w:t>
      </w:r>
      <w:r w:rsidR="00D653D8">
        <w:rPr>
          <w:rFonts w:ascii="Arial" w:hAnsi="Arial" w:cs="Arial"/>
          <w:color w:val="000000"/>
          <w:sz w:val="20"/>
          <w:szCs w:val="20"/>
        </w:rPr>
        <w:t>o</w:t>
      </w:r>
      <w:r w:rsidRPr="000D201E">
        <w:rPr>
          <w:rFonts w:ascii="Arial" w:hAnsi="Arial" w:cs="Arial"/>
          <w:color w:val="000000"/>
          <w:sz w:val="20"/>
          <w:szCs w:val="20"/>
        </w:rPr>
        <w:t xml:space="preserve"> pogodbenih obveznosti.</w:t>
      </w:r>
    </w:p>
    <w:p w14:paraId="68DAE54D" w14:textId="77777777" w:rsidR="00AC404A" w:rsidRPr="000D201E" w:rsidRDefault="00AC404A" w:rsidP="00AC404A">
      <w:pPr>
        <w:widowControl w:val="0"/>
        <w:spacing w:line="260" w:lineRule="atLeast"/>
        <w:jc w:val="both"/>
        <w:rPr>
          <w:rFonts w:ascii="Arial" w:hAnsi="Arial" w:cs="Arial"/>
          <w:sz w:val="20"/>
          <w:szCs w:val="20"/>
        </w:rPr>
      </w:pPr>
    </w:p>
    <w:p w14:paraId="309BB7A8" w14:textId="3EC289FA" w:rsidR="00AC404A" w:rsidRDefault="00AC404A" w:rsidP="00AC404A">
      <w:pPr>
        <w:widowControl w:val="0"/>
        <w:spacing w:line="260" w:lineRule="atLeast"/>
        <w:jc w:val="both"/>
        <w:rPr>
          <w:rFonts w:ascii="Arial" w:hAnsi="Arial" w:cs="Arial"/>
          <w:sz w:val="20"/>
          <w:szCs w:val="20"/>
        </w:rPr>
      </w:pPr>
      <w:r w:rsidRPr="000D201E">
        <w:rPr>
          <w:rFonts w:ascii="Arial" w:hAnsi="Arial" w:cs="Arial"/>
          <w:sz w:val="20"/>
          <w:szCs w:val="20"/>
        </w:rPr>
        <w:t xml:space="preserve">Če se med trajanjem izvedbe pogodbe poviša pogodbena vrednost del, mora izvajalec v roku 8 delovnih dni od podpisa aneksa k tej pogodbi predložiti novo zavarovanje </w:t>
      </w:r>
      <w:r w:rsidR="0034300E" w:rsidRPr="0034300E">
        <w:rPr>
          <w:rFonts w:ascii="Arial" w:hAnsi="Arial" w:cs="Arial"/>
          <w:sz w:val="20"/>
          <w:szCs w:val="20"/>
        </w:rPr>
        <w:t xml:space="preserve">za dobro izvedbo pogodbenih obveznosti </w:t>
      </w:r>
      <w:r w:rsidRPr="000D201E">
        <w:rPr>
          <w:rFonts w:ascii="Arial" w:hAnsi="Arial" w:cs="Arial"/>
          <w:sz w:val="20"/>
          <w:szCs w:val="20"/>
        </w:rPr>
        <w:lastRenderedPageBreak/>
        <w:t>v korist naročnika v skladu s spremenjeno pogodbo.</w:t>
      </w:r>
    </w:p>
    <w:p w14:paraId="48340673" w14:textId="77777777" w:rsidR="00B331AD" w:rsidRDefault="00B331AD" w:rsidP="00AC404A">
      <w:pPr>
        <w:widowControl w:val="0"/>
        <w:spacing w:line="260" w:lineRule="atLeast"/>
        <w:jc w:val="both"/>
        <w:rPr>
          <w:rFonts w:ascii="Arial" w:hAnsi="Arial" w:cs="Arial"/>
          <w:sz w:val="20"/>
          <w:szCs w:val="20"/>
        </w:rPr>
      </w:pPr>
    </w:p>
    <w:p w14:paraId="78F84E61" w14:textId="77777777" w:rsidR="00AC404A" w:rsidRPr="00803460" w:rsidRDefault="00AC404A" w:rsidP="00AC404A">
      <w:pPr>
        <w:keepNext/>
        <w:spacing w:line="288" w:lineRule="auto"/>
        <w:jc w:val="both"/>
        <w:outlineLvl w:val="1"/>
        <w:rPr>
          <w:rFonts w:ascii="Arial" w:hAnsi="Arial"/>
          <w:b/>
          <w:color w:val="000000"/>
          <w:sz w:val="20"/>
        </w:rPr>
      </w:pPr>
      <w:r w:rsidRPr="00803460">
        <w:rPr>
          <w:rFonts w:ascii="Arial" w:hAnsi="Arial"/>
          <w:b/>
          <w:sz w:val="20"/>
        </w:rPr>
        <w:t xml:space="preserve">XII. POSLOVNA SKRIVNOST IN </w:t>
      </w:r>
      <w:r w:rsidRPr="00803460">
        <w:rPr>
          <w:rFonts w:ascii="Arial" w:hAnsi="Arial"/>
          <w:b/>
          <w:color w:val="000000"/>
          <w:sz w:val="20"/>
        </w:rPr>
        <w:t>OSEBNI PODATKI</w:t>
      </w:r>
    </w:p>
    <w:p w14:paraId="68E3DD57" w14:textId="77777777" w:rsidR="00AC404A" w:rsidRPr="00803460" w:rsidRDefault="00AC404A" w:rsidP="00AC404A">
      <w:pPr>
        <w:keepNext/>
        <w:spacing w:line="288" w:lineRule="auto"/>
        <w:jc w:val="both"/>
        <w:outlineLvl w:val="1"/>
        <w:rPr>
          <w:rFonts w:ascii="Arial" w:hAnsi="Arial"/>
          <w:b/>
          <w:sz w:val="20"/>
          <w:highlight w:val="yellow"/>
        </w:rPr>
      </w:pPr>
    </w:p>
    <w:p w14:paraId="08AF476C" w14:textId="77777777" w:rsidR="00AC404A" w:rsidRPr="00803460" w:rsidRDefault="00AC404A" w:rsidP="00AC404A">
      <w:pPr>
        <w:pStyle w:val="Odstavekseznama"/>
        <w:numPr>
          <w:ilvl w:val="0"/>
          <w:numId w:val="37"/>
        </w:numPr>
        <w:spacing w:line="288" w:lineRule="auto"/>
        <w:jc w:val="center"/>
        <w:rPr>
          <w:rFonts w:ascii="Arial" w:hAnsi="Arial"/>
          <w:sz w:val="20"/>
        </w:rPr>
      </w:pPr>
      <w:r w:rsidRPr="00803460">
        <w:rPr>
          <w:rFonts w:ascii="Arial" w:hAnsi="Arial"/>
          <w:sz w:val="20"/>
        </w:rPr>
        <w:t>člen</w:t>
      </w:r>
    </w:p>
    <w:p w14:paraId="4753B487" w14:textId="77777777" w:rsidR="00AC404A" w:rsidRPr="00803460" w:rsidRDefault="00AC404A" w:rsidP="00AC404A">
      <w:pPr>
        <w:widowControl w:val="0"/>
        <w:tabs>
          <w:tab w:val="left" w:pos="-1440"/>
        </w:tabs>
        <w:overflowPunct w:val="0"/>
        <w:autoSpaceDE w:val="0"/>
        <w:autoSpaceDN w:val="0"/>
        <w:adjustRightInd w:val="0"/>
        <w:spacing w:line="288" w:lineRule="auto"/>
        <w:jc w:val="both"/>
        <w:textAlignment w:val="baseline"/>
        <w:rPr>
          <w:rFonts w:ascii="Arial" w:hAnsi="Arial"/>
          <w:sz w:val="20"/>
        </w:rPr>
      </w:pPr>
    </w:p>
    <w:p w14:paraId="71418505" w14:textId="77777777" w:rsidR="00AC404A" w:rsidRPr="00803460" w:rsidRDefault="00AC404A" w:rsidP="00AC404A">
      <w:pPr>
        <w:widowControl w:val="0"/>
        <w:tabs>
          <w:tab w:val="left" w:pos="-1440"/>
        </w:tabs>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 xml:space="preserve">Pogodbeni stranki sta sporazumni, da vsi podatki, do katerih bi prišli z izvedbo te pogodbe, predstavljajo poslovno skrivnost in se zavezujeta, da bosta vse podatke skrbno varovali. Prav tako predstavljajo poslovno skrivnost vsi podatki, do katerih bo izvajalec prišel med in po poteku pogodbe. </w:t>
      </w:r>
    </w:p>
    <w:p w14:paraId="7998F2D2" w14:textId="77777777" w:rsidR="00AC404A" w:rsidRPr="00803460" w:rsidRDefault="00AC404A" w:rsidP="00AC404A">
      <w:pPr>
        <w:widowControl w:val="0"/>
        <w:tabs>
          <w:tab w:val="left" w:pos="-1440"/>
        </w:tabs>
        <w:overflowPunct w:val="0"/>
        <w:autoSpaceDE w:val="0"/>
        <w:autoSpaceDN w:val="0"/>
        <w:adjustRightInd w:val="0"/>
        <w:spacing w:line="288" w:lineRule="auto"/>
        <w:jc w:val="both"/>
        <w:textAlignment w:val="baseline"/>
        <w:rPr>
          <w:rFonts w:ascii="Arial" w:hAnsi="Arial"/>
          <w:sz w:val="20"/>
        </w:rPr>
      </w:pPr>
    </w:p>
    <w:p w14:paraId="7BA8529A" w14:textId="77777777" w:rsidR="00AC404A" w:rsidRPr="00803460" w:rsidRDefault="00AC404A" w:rsidP="00AC404A">
      <w:pPr>
        <w:widowControl w:val="0"/>
        <w:tabs>
          <w:tab w:val="left" w:pos="-1440"/>
        </w:tabs>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Izvajalec je dolžan obvestiti svoje delavce, da lahko pri svojem delu pridejo v stik z osebnimi ali zaupnimi podatki, pri delu z njimi pa morajo ti ravnati z največja mero skrbnosti ter skladno z veljavno zakonodajo.</w:t>
      </w:r>
    </w:p>
    <w:p w14:paraId="0375E8F1" w14:textId="77777777" w:rsidR="00AC404A" w:rsidRPr="00803460" w:rsidRDefault="00AC404A" w:rsidP="00AC404A">
      <w:pPr>
        <w:widowControl w:val="0"/>
        <w:tabs>
          <w:tab w:val="left" w:pos="-1440"/>
        </w:tabs>
        <w:overflowPunct w:val="0"/>
        <w:autoSpaceDE w:val="0"/>
        <w:autoSpaceDN w:val="0"/>
        <w:adjustRightInd w:val="0"/>
        <w:spacing w:line="288" w:lineRule="auto"/>
        <w:jc w:val="both"/>
        <w:textAlignment w:val="baseline"/>
        <w:rPr>
          <w:rFonts w:ascii="Arial" w:hAnsi="Arial"/>
          <w:sz w:val="20"/>
        </w:rPr>
      </w:pPr>
    </w:p>
    <w:p w14:paraId="5D7616ED" w14:textId="77777777" w:rsidR="00AC404A" w:rsidRPr="00803460" w:rsidRDefault="00AC404A" w:rsidP="00AC404A">
      <w:pPr>
        <w:widowControl w:val="0"/>
        <w:tabs>
          <w:tab w:val="left" w:pos="-1440"/>
        </w:tabs>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 xml:space="preserve">Izvajalec mora naročnika takoj obvestiti o vsakem disciplinskem ali drugem postopku, zaradi kršitev delovnih obveznosti, ki ga je zoper svojega delavca sprožil v zvezi z izvajanjem del iz te pogodbe. </w:t>
      </w:r>
    </w:p>
    <w:p w14:paraId="165A76D7" w14:textId="77777777" w:rsidR="00AC404A" w:rsidRPr="00803460" w:rsidRDefault="00AC404A" w:rsidP="00AC404A">
      <w:pPr>
        <w:widowControl w:val="0"/>
        <w:tabs>
          <w:tab w:val="left" w:pos="-1440"/>
        </w:tabs>
        <w:overflowPunct w:val="0"/>
        <w:autoSpaceDE w:val="0"/>
        <w:autoSpaceDN w:val="0"/>
        <w:adjustRightInd w:val="0"/>
        <w:spacing w:line="288" w:lineRule="auto"/>
        <w:jc w:val="both"/>
        <w:textAlignment w:val="baseline"/>
        <w:rPr>
          <w:rFonts w:ascii="Arial" w:hAnsi="Arial"/>
          <w:sz w:val="20"/>
        </w:rPr>
      </w:pPr>
    </w:p>
    <w:p w14:paraId="278DC96F" w14:textId="77777777" w:rsidR="00AC404A" w:rsidRPr="00803460" w:rsidRDefault="00AC404A" w:rsidP="00AC404A">
      <w:pPr>
        <w:widowControl w:val="0"/>
        <w:tabs>
          <w:tab w:val="left" w:pos="-1440"/>
        </w:tabs>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Izvajalec je dolžan na zahtevo naročnika nadomestiti delavca, če slednji izkaže, da je ravnal ali poskušal ravnati v nasprotju z določbami te pogodbe.</w:t>
      </w:r>
    </w:p>
    <w:p w14:paraId="05756B10" w14:textId="77777777" w:rsidR="00AC404A" w:rsidRPr="00803460" w:rsidRDefault="00AC404A" w:rsidP="00AC404A">
      <w:pPr>
        <w:widowControl w:val="0"/>
        <w:tabs>
          <w:tab w:val="left" w:pos="-1440"/>
        </w:tabs>
        <w:overflowPunct w:val="0"/>
        <w:autoSpaceDE w:val="0"/>
        <w:autoSpaceDN w:val="0"/>
        <w:adjustRightInd w:val="0"/>
        <w:spacing w:line="288" w:lineRule="auto"/>
        <w:jc w:val="both"/>
        <w:textAlignment w:val="baseline"/>
        <w:rPr>
          <w:rFonts w:ascii="Arial" w:hAnsi="Arial"/>
          <w:sz w:val="20"/>
        </w:rPr>
      </w:pPr>
    </w:p>
    <w:p w14:paraId="04990016" w14:textId="77777777" w:rsidR="00AC404A" w:rsidRPr="00803460" w:rsidRDefault="00AC404A" w:rsidP="00AC404A">
      <w:pPr>
        <w:widowControl w:val="0"/>
        <w:tabs>
          <w:tab w:val="left" w:pos="-1440"/>
        </w:tabs>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Za izvajalca, ki opravlja za naročnika pogodbene obveznosti, velja glede teh obveznosti enako strog način varovanja podatkov, kot jih ima naročnik.</w:t>
      </w:r>
    </w:p>
    <w:p w14:paraId="7CA4F31A" w14:textId="77777777" w:rsidR="00AC404A" w:rsidRPr="00803460" w:rsidRDefault="00AC404A" w:rsidP="00AC404A">
      <w:pPr>
        <w:widowControl w:val="0"/>
        <w:tabs>
          <w:tab w:val="left" w:pos="-1440"/>
        </w:tabs>
        <w:overflowPunct w:val="0"/>
        <w:autoSpaceDE w:val="0"/>
        <w:autoSpaceDN w:val="0"/>
        <w:adjustRightInd w:val="0"/>
        <w:spacing w:line="288" w:lineRule="auto"/>
        <w:jc w:val="both"/>
        <w:textAlignment w:val="baseline"/>
        <w:rPr>
          <w:rFonts w:ascii="Arial" w:hAnsi="Arial"/>
          <w:sz w:val="20"/>
        </w:rPr>
      </w:pPr>
    </w:p>
    <w:p w14:paraId="5F0F259A" w14:textId="77777777" w:rsidR="00AC404A" w:rsidRPr="00803460" w:rsidRDefault="00AC404A" w:rsidP="00AC404A">
      <w:pPr>
        <w:widowControl w:val="0"/>
        <w:tabs>
          <w:tab w:val="left" w:pos="-1440"/>
        </w:tabs>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 xml:space="preserve">Obveznost varovanja podatkov se nanašata tako na čas izvrševanja pogodbe, kot tudi za čas po tem. </w:t>
      </w:r>
    </w:p>
    <w:p w14:paraId="63227A35" w14:textId="77777777" w:rsidR="00AC404A" w:rsidRPr="00803460" w:rsidRDefault="00AC404A" w:rsidP="00AC404A">
      <w:pPr>
        <w:widowControl w:val="0"/>
        <w:tabs>
          <w:tab w:val="left" w:pos="-1440"/>
        </w:tabs>
        <w:overflowPunct w:val="0"/>
        <w:autoSpaceDE w:val="0"/>
        <w:autoSpaceDN w:val="0"/>
        <w:adjustRightInd w:val="0"/>
        <w:spacing w:line="288" w:lineRule="auto"/>
        <w:jc w:val="both"/>
        <w:textAlignment w:val="baseline"/>
        <w:rPr>
          <w:rFonts w:ascii="Arial" w:hAnsi="Arial"/>
          <w:sz w:val="20"/>
        </w:rPr>
      </w:pPr>
    </w:p>
    <w:p w14:paraId="3CB7275C" w14:textId="77777777" w:rsidR="00AC404A" w:rsidRPr="00803460" w:rsidRDefault="00AC404A" w:rsidP="00AC404A">
      <w:pPr>
        <w:widowControl w:val="0"/>
        <w:tabs>
          <w:tab w:val="left" w:pos="-1440"/>
        </w:tabs>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zavezuje, da bo ob tem upošteval vso veljavno zakonodajo s tega področja. Izvajalec se zavezuje,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596DC1AC" w14:textId="77777777" w:rsidR="00AC404A" w:rsidRPr="00803460" w:rsidRDefault="00AC404A" w:rsidP="00AC404A">
      <w:pPr>
        <w:widowControl w:val="0"/>
        <w:tabs>
          <w:tab w:val="left" w:pos="-1440"/>
        </w:tabs>
        <w:overflowPunct w:val="0"/>
        <w:autoSpaceDE w:val="0"/>
        <w:autoSpaceDN w:val="0"/>
        <w:adjustRightInd w:val="0"/>
        <w:spacing w:line="288" w:lineRule="auto"/>
        <w:jc w:val="both"/>
        <w:textAlignment w:val="baseline"/>
        <w:rPr>
          <w:rFonts w:ascii="Arial" w:hAnsi="Arial"/>
          <w:sz w:val="20"/>
        </w:rPr>
      </w:pPr>
    </w:p>
    <w:p w14:paraId="62ABC7BD" w14:textId="77777777" w:rsidR="00AC404A" w:rsidRPr="00803460" w:rsidRDefault="00AC404A" w:rsidP="00AC404A">
      <w:pPr>
        <w:widowControl w:val="0"/>
        <w:tabs>
          <w:tab w:val="left" w:pos="-1440"/>
        </w:tabs>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 xml:space="preserve">Izvajalec se zavezuje, da bo z osebnimi podatki ravnal v skladu z določili področne zakonodaje, predvsem, da osebnih podatkov ne bo uporabil za drugačen namen, kot je določen z namenom te pogodbe. </w:t>
      </w:r>
    </w:p>
    <w:p w14:paraId="731A78D8" w14:textId="77777777" w:rsidR="00AC404A" w:rsidRPr="009A2343" w:rsidRDefault="00AC404A" w:rsidP="00AC404A">
      <w:pPr>
        <w:widowControl w:val="0"/>
        <w:tabs>
          <w:tab w:val="left" w:pos="-1440"/>
        </w:tabs>
        <w:overflowPunct w:val="0"/>
        <w:autoSpaceDE w:val="0"/>
        <w:autoSpaceDN w:val="0"/>
        <w:adjustRightInd w:val="0"/>
        <w:spacing w:line="288" w:lineRule="auto"/>
        <w:jc w:val="both"/>
        <w:textAlignment w:val="baseline"/>
        <w:rPr>
          <w:rFonts w:ascii="Arial" w:hAnsi="Arial" w:cs="Arial"/>
          <w:sz w:val="20"/>
          <w:szCs w:val="20"/>
        </w:rPr>
      </w:pPr>
    </w:p>
    <w:p w14:paraId="599AF8D8" w14:textId="77777777" w:rsidR="00AC404A" w:rsidRPr="00803460" w:rsidRDefault="00AC404A" w:rsidP="00AC404A">
      <w:pPr>
        <w:pStyle w:val="Odstavekseznama"/>
        <w:numPr>
          <w:ilvl w:val="0"/>
          <w:numId w:val="37"/>
        </w:numPr>
        <w:spacing w:line="288" w:lineRule="auto"/>
        <w:jc w:val="center"/>
        <w:rPr>
          <w:rFonts w:ascii="Arial" w:hAnsi="Arial"/>
          <w:sz w:val="20"/>
        </w:rPr>
      </w:pPr>
      <w:r w:rsidRPr="00803460">
        <w:rPr>
          <w:rFonts w:ascii="Arial" w:hAnsi="Arial"/>
          <w:sz w:val="20"/>
        </w:rPr>
        <w:t>člen</w:t>
      </w:r>
    </w:p>
    <w:p w14:paraId="29495268" w14:textId="77777777" w:rsidR="00AC404A" w:rsidRPr="00803460" w:rsidRDefault="00AC404A" w:rsidP="00AC404A">
      <w:pPr>
        <w:spacing w:line="260" w:lineRule="atLeast"/>
        <w:jc w:val="both"/>
        <w:rPr>
          <w:rFonts w:ascii="Arial" w:hAnsi="Arial"/>
          <w:sz w:val="20"/>
        </w:rPr>
      </w:pPr>
    </w:p>
    <w:p w14:paraId="7CEB34BF" w14:textId="0D49B375" w:rsidR="00AC404A" w:rsidRPr="00803460" w:rsidRDefault="00AC404A" w:rsidP="00AC404A">
      <w:pPr>
        <w:spacing w:line="260" w:lineRule="atLeast"/>
        <w:jc w:val="both"/>
        <w:rPr>
          <w:rFonts w:ascii="Arial" w:hAnsi="Arial"/>
          <w:sz w:val="20"/>
        </w:rPr>
      </w:pPr>
      <w:r w:rsidRPr="00803460">
        <w:rPr>
          <w:rFonts w:ascii="Arial" w:hAnsi="Arial"/>
          <w:sz w:val="20"/>
        </w:rPr>
        <w:t>Pogodbeni stranki bosta vse medsebojne dogovore, podatke in dokumentacijo, ki je predmet te pogodbe varovali</w:t>
      </w:r>
      <w:r w:rsidR="000D201E">
        <w:rPr>
          <w:rFonts w:ascii="Arial" w:hAnsi="Arial"/>
          <w:sz w:val="20"/>
        </w:rPr>
        <w:t xml:space="preserve"> </w:t>
      </w:r>
      <w:r w:rsidRPr="00803460">
        <w:rPr>
          <w:rFonts w:ascii="Arial" w:hAnsi="Arial"/>
          <w:sz w:val="20"/>
        </w:rPr>
        <w:t>v skladu z Zakonom o tajnih podatkih</w:t>
      </w:r>
      <w:r w:rsidR="000D201E">
        <w:rPr>
          <w:rFonts w:ascii="Arial" w:hAnsi="Arial"/>
          <w:sz w:val="20"/>
        </w:rPr>
        <w:t>,</w:t>
      </w:r>
      <w:r w:rsidR="000D201E" w:rsidRPr="00803460">
        <w:rPr>
          <w:rFonts w:ascii="Arial" w:hAnsi="Arial"/>
          <w:sz w:val="20"/>
        </w:rPr>
        <w:t xml:space="preserve"> </w:t>
      </w:r>
      <w:r w:rsidR="000D201E" w:rsidRPr="00B91849">
        <w:rPr>
          <w:rFonts w:ascii="Arial" w:hAnsi="Arial"/>
          <w:sz w:val="20"/>
        </w:rPr>
        <w:t>v kolikor gre za tajne podatke</w:t>
      </w:r>
      <w:r w:rsidR="000D201E">
        <w:rPr>
          <w:rFonts w:ascii="Arial" w:hAnsi="Arial"/>
          <w:sz w:val="20"/>
        </w:rPr>
        <w:t>,</w:t>
      </w:r>
      <w:r w:rsidRPr="00803460">
        <w:rPr>
          <w:rFonts w:ascii="Arial" w:hAnsi="Arial"/>
          <w:sz w:val="20"/>
        </w:rPr>
        <w:t xml:space="preserve"> in jih ne bosta neupravičeno uporabljali v svojo korist oziroma komercialno izkoriščali ali posredovali tretjim osebam izven organizacij, ki niso vključene v izvajanje nalog predmeta pogodbe.</w:t>
      </w:r>
    </w:p>
    <w:p w14:paraId="665382D6" w14:textId="77777777" w:rsidR="00AC404A" w:rsidRPr="00803460" w:rsidRDefault="00AC404A" w:rsidP="00AC404A">
      <w:pPr>
        <w:widowControl w:val="0"/>
        <w:tabs>
          <w:tab w:val="left" w:pos="-1440"/>
        </w:tabs>
        <w:overflowPunct w:val="0"/>
        <w:autoSpaceDE w:val="0"/>
        <w:autoSpaceDN w:val="0"/>
        <w:adjustRightInd w:val="0"/>
        <w:spacing w:line="288" w:lineRule="auto"/>
        <w:jc w:val="both"/>
        <w:textAlignment w:val="baseline"/>
        <w:rPr>
          <w:rFonts w:ascii="Arial" w:hAnsi="Arial"/>
          <w:sz w:val="20"/>
        </w:rPr>
      </w:pPr>
    </w:p>
    <w:p w14:paraId="2CCF4AE6" w14:textId="77777777" w:rsidR="00AC404A" w:rsidRPr="00803460" w:rsidRDefault="00AC404A" w:rsidP="00AC404A">
      <w:pPr>
        <w:widowControl w:val="0"/>
        <w:spacing w:line="288" w:lineRule="auto"/>
        <w:jc w:val="both"/>
        <w:rPr>
          <w:rFonts w:ascii="Arial" w:hAnsi="Arial"/>
          <w:b/>
          <w:sz w:val="20"/>
        </w:rPr>
      </w:pPr>
      <w:r w:rsidRPr="00803460">
        <w:rPr>
          <w:rFonts w:ascii="Arial" w:hAnsi="Arial"/>
          <w:b/>
          <w:sz w:val="20"/>
        </w:rPr>
        <w:t xml:space="preserve">XIII. PRAVICE INTELEKTUALNE LASTNINE  </w:t>
      </w:r>
    </w:p>
    <w:p w14:paraId="27791666" w14:textId="77777777" w:rsidR="00AC404A" w:rsidRPr="00803460" w:rsidRDefault="00AC404A" w:rsidP="00AC404A">
      <w:pPr>
        <w:pStyle w:val="Odstavekseznama"/>
        <w:numPr>
          <w:ilvl w:val="0"/>
          <w:numId w:val="37"/>
        </w:numPr>
        <w:spacing w:line="288" w:lineRule="auto"/>
        <w:jc w:val="center"/>
        <w:rPr>
          <w:rFonts w:ascii="Arial" w:hAnsi="Arial"/>
          <w:sz w:val="20"/>
        </w:rPr>
      </w:pPr>
      <w:r w:rsidRPr="00803460">
        <w:rPr>
          <w:rFonts w:ascii="Arial" w:hAnsi="Arial"/>
          <w:sz w:val="20"/>
        </w:rPr>
        <w:t>člen</w:t>
      </w:r>
    </w:p>
    <w:p w14:paraId="6B5D0D69" w14:textId="77777777" w:rsidR="00AC404A" w:rsidRPr="00803460" w:rsidRDefault="00AC404A" w:rsidP="00AC404A">
      <w:pPr>
        <w:overflowPunct w:val="0"/>
        <w:autoSpaceDE w:val="0"/>
        <w:autoSpaceDN w:val="0"/>
        <w:adjustRightInd w:val="0"/>
        <w:spacing w:line="288" w:lineRule="auto"/>
        <w:jc w:val="both"/>
        <w:textAlignment w:val="baseline"/>
        <w:rPr>
          <w:rFonts w:ascii="Arial" w:hAnsi="Arial"/>
          <w:sz w:val="20"/>
        </w:rPr>
      </w:pPr>
    </w:p>
    <w:p w14:paraId="6BD8647C" w14:textId="77777777" w:rsidR="00AC404A" w:rsidRPr="00803460" w:rsidRDefault="00AC404A" w:rsidP="00AC404A">
      <w:p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 xml:space="preserve">Na izvorni kodi, celotno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w:t>
      </w:r>
      <w:r w:rsidRPr="00803460">
        <w:rPr>
          <w:rFonts w:ascii="Arial" w:hAnsi="Arial"/>
          <w:sz w:val="20"/>
        </w:rPr>
        <w:lastRenderedPageBreak/>
        <w:t>druge pravice avtorjev se šteje, da so v skladu z določili te pogodbe preneseni na naročnika v trenutku, ko jih pridobi izvajalec.</w:t>
      </w:r>
    </w:p>
    <w:p w14:paraId="6793E640" w14:textId="77777777" w:rsidR="00AC404A" w:rsidRPr="00803460" w:rsidRDefault="00AC404A" w:rsidP="00AC404A">
      <w:pPr>
        <w:overflowPunct w:val="0"/>
        <w:autoSpaceDE w:val="0"/>
        <w:autoSpaceDN w:val="0"/>
        <w:adjustRightInd w:val="0"/>
        <w:spacing w:line="288" w:lineRule="auto"/>
        <w:jc w:val="both"/>
        <w:textAlignment w:val="baseline"/>
        <w:rPr>
          <w:rFonts w:ascii="Arial" w:hAnsi="Arial"/>
          <w:sz w:val="20"/>
        </w:rPr>
      </w:pPr>
    </w:p>
    <w:p w14:paraId="2FF5132C" w14:textId="77777777" w:rsidR="00AC404A" w:rsidRPr="00803460" w:rsidRDefault="00AC404A" w:rsidP="00AC404A">
      <w:p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V skladu z določili tega člena izvajalec na naročnika izključno prenaša vse materialne avtorske pravice in druge pravice avtorja (na vsej izdelani dokumentaciji ter na vseh drugih avtorskih delih, ki nastanejo zaradi izpolnitve te pogodbe oz. v zvezi s to pogodbo), zlasti pa naslednje pravice:</w:t>
      </w:r>
    </w:p>
    <w:p w14:paraId="67ED445E" w14:textId="1D95B534" w:rsidR="00AC404A" w:rsidRPr="00803460" w:rsidRDefault="00AC404A" w:rsidP="00AC404A">
      <w:pPr>
        <w:numPr>
          <w:ilvl w:val="0"/>
          <w:numId w:val="38"/>
        </w:numPr>
        <w:autoSpaceDE w:val="0"/>
        <w:autoSpaceDN w:val="0"/>
        <w:adjustRightInd w:val="0"/>
        <w:spacing w:line="288" w:lineRule="auto"/>
        <w:jc w:val="both"/>
        <w:rPr>
          <w:rFonts w:ascii="Arial" w:hAnsi="Arial"/>
          <w:color w:val="000000"/>
          <w:sz w:val="20"/>
        </w:rPr>
      </w:pPr>
      <w:r w:rsidRPr="00803460">
        <w:rPr>
          <w:rFonts w:ascii="Arial" w:hAnsi="Arial"/>
          <w:color w:val="000000"/>
          <w:sz w:val="20"/>
        </w:rPr>
        <w:t>pravico reproduciranja</w:t>
      </w:r>
      <w:r w:rsidR="003F38B2">
        <w:rPr>
          <w:rFonts w:ascii="Arial" w:hAnsi="Arial" w:cs="Arial"/>
          <w:color w:val="000000"/>
          <w:sz w:val="20"/>
          <w:szCs w:val="20"/>
          <w:lang w:eastAsia="en-US"/>
        </w:rPr>
        <w:t>,</w:t>
      </w:r>
    </w:p>
    <w:p w14:paraId="1464ABA2" w14:textId="77777777" w:rsidR="00AC404A" w:rsidRPr="00803460" w:rsidRDefault="00AC404A" w:rsidP="00AC404A">
      <w:pPr>
        <w:numPr>
          <w:ilvl w:val="0"/>
          <w:numId w:val="38"/>
        </w:numPr>
        <w:autoSpaceDE w:val="0"/>
        <w:autoSpaceDN w:val="0"/>
        <w:adjustRightInd w:val="0"/>
        <w:spacing w:line="288" w:lineRule="auto"/>
        <w:jc w:val="both"/>
        <w:rPr>
          <w:rFonts w:ascii="Arial" w:hAnsi="Arial"/>
          <w:color w:val="000000"/>
          <w:sz w:val="20"/>
        </w:rPr>
      </w:pPr>
      <w:r w:rsidRPr="00803460">
        <w:rPr>
          <w:rFonts w:ascii="Arial" w:hAnsi="Arial"/>
          <w:color w:val="000000"/>
          <w:sz w:val="20"/>
        </w:rPr>
        <w:t>pravico distribuiranja,</w:t>
      </w:r>
    </w:p>
    <w:p w14:paraId="75192563" w14:textId="77777777" w:rsidR="00AC404A" w:rsidRPr="00803460" w:rsidRDefault="00AC404A" w:rsidP="00AC404A">
      <w:pPr>
        <w:numPr>
          <w:ilvl w:val="0"/>
          <w:numId w:val="38"/>
        </w:numPr>
        <w:autoSpaceDE w:val="0"/>
        <w:autoSpaceDN w:val="0"/>
        <w:adjustRightInd w:val="0"/>
        <w:spacing w:line="288" w:lineRule="auto"/>
        <w:jc w:val="both"/>
        <w:rPr>
          <w:rFonts w:ascii="Arial" w:hAnsi="Arial"/>
          <w:color w:val="000000"/>
          <w:sz w:val="20"/>
        </w:rPr>
      </w:pPr>
      <w:r w:rsidRPr="00803460">
        <w:rPr>
          <w:rFonts w:ascii="Arial" w:hAnsi="Arial"/>
          <w:color w:val="000000"/>
          <w:sz w:val="20"/>
        </w:rPr>
        <w:t>pravico javnega prikazovanja,</w:t>
      </w:r>
    </w:p>
    <w:p w14:paraId="60BC485D" w14:textId="77777777" w:rsidR="00AC404A" w:rsidRPr="00803460" w:rsidRDefault="00AC404A" w:rsidP="00AC404A">
      <w:pPr>
        <w:numPr>
          <w:ilvl w:val="0"/>
          <w:numId w:val="38"/>
        </w:numPr>
        <w:autoSpaceDE w:val="0"/>
        <w:autoSpaceDN w:val="0"/>
        <w:adjustRightInd w:val="0"/>
        <w:spacing w:line="288" w:lineRule="auto"/>
        <w:jc w:val="both"/>
        <w:rPr>
          <w:rFonts w:ascii="Arial" w:hAnsi="Arial"/>
          <w:color w:val="000000"/>
          <w:sz w:val="20"/>
        </w:rPr>
      </w:pPr>
      <w:r w:rsidRPr="00803460">
        <w:rPr>
          <w:rFonts w:ascii="Arial" w:hAnsi="Arial"/>
          <w:color w:val="000000"/>
          <w:sz w:val="20"/>
        </w:rPr>
        <w:t>pravico dajanja na voljo javnosti,</w:t>
      </w:r>
    </w:p>
    <w:p w14:paraId="32310C4D" w14:textId="77777777" w:rsidR="00AC404A" w:rsidRPr="00803460" w:rsidRDefault="00AC404A" w:rsidP="00AC404A">
      <w:pPr>
        <w:numPr>
          <w:ilvl w:val="0"/>
          <w:numId w:val="38"/>
        </w:numPr>
        <w:autoSpaceDE w:val="0"/>
        <w:autoSpaceDN w:val="0"/>
        <w:adjustRightInd w:val="0"/>
        <w:spacing w:line="288" w:lineRule="auto"/>
        <w:jc w:val="both"/>
        <w:rPr>
          <w:rFonts w:ascii="Arial" w:hAnsi="Arial"/>
          <w:color w:val="000000"/>
          <w:sz w:val="20"/>
        </w:rPr>
      </w:pPr>
      <w:r w:rsidRPr="00803460">
        <w:rPr>
          <w:rFonts w:ascii="Arial" w:hAnsi="Arial"/>
          <w:color w:val="000000"/>
          <w:sz w:val="20"/>
        </w:rPr>
        <w:t>pravico predelave,</w:t>
      </w:r>
    </w:p>
    <w:p w14:paraId="1EB1AAC2" w14:textId="77777777" w:rsidR="00AC404A" w:rsidRPr="00803460" w:rsidRDefault="00AC404A" w:rsidP="00AC404A">
      <w:pPr>
        <w:numPr>
          <w:ilvl w:val="0"/>
          <w:numId w:val="38"/>
        </w:numPr>
        <w:autoSpaceDE w:val="0"/>
        <w:autoSpaceDN w:val="0"/>
        <w:adjustRightInd w:val="0"/>
        <w:spacing w:line="288" w:lineRule="auto"/>
        <w:jc w:val="both"/>
        <w:rPr>
          <w:rFonts w:ascii="Arial" w:hAnsi="Arial"/>
          <w:color w:val="000000"/>
          <w:sz w:val="20"/>
        </w:rPr>
      </w:pPr>
      <w:r w:rsidRPr="00803460">
        <w:rPr>
          <w:rFonts w:ascii="Arial" w:hAnsi="Arial"/>
          <w:color w:val="000000"/>
          <w:sz w:val="20"/>
        </w:rPr>
        <w:t>pravico uporabe v predelani obliki,</w:t>
      </w:r>
    </w:p>
    <w:p w14:paraId="20F0A494" w14:textId="77777777" w:rsidR="00AC404A" w:rsidRPr="00803460" w:rsidRDefault="00AC404A" w:rsidP="00AC404A">
      <w:pPr>
        <w:numPr>
          <w:ilvl w:val="0"/>
          <w:numId w:val="38"/>
        </w:numPr>
        <w:autoSpaceDE w:val="0"/>
        <w:autoSpaceDN w:val="0"/>
        <w:adjustRightInd w:val="0"/>
        <w:spacing w:line="288" w:lineRule="auto"/>
        <w:jc w:val="both"/>
        <w:rPr>
          <w:rFonts w:ascii="Arial" w:hAnsi="Arial"/>
          <w:color w:val="000000"/>
          <w:sz w:val="20"/>
        </w:rPr>
      </w:pPr>
      <w:r w:rsidRPr="00803460">
        <w:rPr>
          <w:rFonts w:ascii="Arial" w:hAnsi="Arial"/>
          <w:color w:val="000000"/>
          <w:sz w:val="20"/>
        </w:rPr>
        <w:t>pravico dostopa in izročitve.</w:t>
      </w:r>
    </w:p>
    <w:p w14:paraId="5D7E6FE8" w14:textId="77777777" w:rsidR="0091026F" w:rsidRDefault="0091026F" w:rsidP="00AC404A">
      <w:pPr>
        <w:overflowPunct w:val="0"/>
        <w:autoSpaceDE w:val="0"/>
        <w:autoSpaceDN w:val="0"/>
        <w:adjustRightInd w:val="0"/>
        <w:spacing w:line="288" w:lineRule="auto"/>
        <w:jc w:val="both"/>
        <w:textAlignment w:val="baseline"/>
        <w:rPr>
          <w:rFonts w:ascii="Arial" w:hAnsi="Arial"/>
          <w:sz w:val="20"/>
        </w:rPr>
      </w:pPr>
    </w:p>
    <w:p w14:paraId="4AE67BE9" w14:textId="70CF5861" w:rsidR="00AC404A" w:rsidRPr="00803460" w:rsidRDefault="00AC404A" w:rsidP="00AC404A">
      <w:p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Izvajalec in naročnik soglašata, da lahko naročnik materialne avtorske pravice ali druge pravice avtorja, ki jih je pridobil po tej pogodbi, prenese naprej na tretje osebe.</w:t>
      </w:r>
    </w:p>
    <w:p w14:paraId="072C71B0" w14:textId="77777777" w:rsidR="00AC404A" w:rsidRPr="00803460" w:rsidRDefault="00AC404A" w:rsidP="00AC404A">
      <w:pPr>
        <w:overflowPunct w:val="0"/>
        <w:autoSpaceDE w:val="0"/>
        <w:autoSpaceDN w:val="0"/>
        <w:adjustRightInd w:val="0"/>
        <w:spacing w:line="288" w:lineRule="auto"/>
        <w:jc w:val="both"/>
        <w:textAlignment w:val="baseline"/>
        <w:rPr>
          <w:rFonts w:ascii="Arial" w:hAnsi="Arial"/>
          <w:sz w:val="20"/>
        </w:rPr>
      </w:pPr>
    </w:p>
    <w:p w14:paraId="4F1230D2" w14:textId="77777777" w:rsidR="00AC404A" w:rsidRPr="00803460" w:rsidRDefault="00AC404A" w:rsidP="00AC404A">
      <w:p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Moralne avtorske pravice ostanejo avtorju skladno z Zakonom o avtorskih in sorodnih pravicah.</w:t>
      </w:r>
    </w:p>
    <w:p w14:paraId="07E7D7DC" w14:textId="77777777" w:rsidR="00AC404A" w:rsidRPr="00803460" w:rsidRDefault="00AC404A" w:rsidP="00AC404A">
      <w:pPr>
        <w:overflowPunct w:val="0"/>
        <w:autoSpaceDE w:val="0"/>
        <w:autoSpaceDN w:val="0"/>
        <w:adjustRightInd w:val="0"/>
        <w:spacing w:line="288" w:lineRule="auto"/>
        <w:jc w:val="both"/>
        <w:textAlignment w:val="baseline"/>
        <w:rPr>
          <w:rFonts w:ascii="Arial" w:hAnsi="Arial"/>
          <w:sz w:val="20"/>
        </w:rPr>
      </w:pPr>
    </w:p>
    <w:p w14:paraId="6450D827" w14:textId="77777777" w:rsidR="00AC404A" w:rsidRPr="00803460" w:rsidRDefault="00AC404A" w:rsidP="00AC404A">
      <w:p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V izogib dvomom pogodbeni stranki določata, da skupna pogodbena cena za izvedbo del, ki so predmet te pogodbe, in je navedena v 2. členu te pogodbe, že vsebuje znesek avtorskega honorarja. Skladno z navedenim za prenos materialnih avtorskih pravic in drugih pravic avtorja po tej pogodbi naročnik izvajalcu torej ne dolguje dodatnega plačila.</w:t>
      </w:r>
    </w:p>
    <w:p w14:paraId="0C814A14" w14:textId="77777777" w:rsidR="00AC404A" w:rsidRPr="00803460" w:rsidRDefault="00AC404A" w:rsidP="00AC404A">
      <w:pPr>
        <w:spacing w:line="288" w:lineRule="auto"/>
        <w:jc w:val="both"/>
        <w:rPr>
          <w:rFonts w:ascii="Arial" w:hAnsi="Arial"/>
          <w:b/>
          <w:sz w:val="20"/>
        </w:rPr>
      </w:pPr>
    </w:p>
    <w:p w14:paraId="5703A90C" w14:textId="77777777" w:rsidR="00AC404A" w:rsidRPr="00803460" w:rsidRDefault="00AC404A" w:rsidP="00AC404A">
      <w:pPr>
        <w:spacing w:line="288" w:lineRule="auto"/>
        <w:jc w:val="both"/>
        <w:rPr>
          <w:rFonts w:ascii="Arial" w:hAnsi="Arial"/>
          <w:b/>
          <w:sz w:val="20"/>
        </w:rPr>
      </w:pPr>
      <w:r w:rsidRPr="00803460">
        <w:rPr>
          <w:rFonts w:ascii="Arial" w:hAnsi="Arial"/>
          <w:b/>
          <w:sz w:val="20"/>
        </w:rPr>
        <w:t>XIV. STROKOVNI NADZOR</w:t>
      </w:r>
    </w:p>
    <w:p w14:paraId="42790BA6" w14:textId="77777777" w:rsidR="00AC404A" w:rsidRPr="009A2343" w:rsidRDefault="00AC404A" w:rsidP="00AC404A">
      <w:pPr>
        <w:spacing w:line="288" w:lineRule="auto"/>
        <w:jc w:val="both"/>
        <w:rPr>
          <w:rFonts w:ascii="Arial" w:hAnsi="Arial" w:cs="Arial"/>
          <w:b/>
          <w:sz w:val="20"/>
          <w:szCs w:val="20"/>
          <w:lang w:eastAsia="en-US"/>
        </w:rPr>
      </w:pPr>
    </w:p>
    <w:p w14:paraId="38C0B46D" w14:textId="77777777" w:rsidR="00AC404A" w:rsidRPr="00803460" w:rsidRDefault="00AC404A" w:rsidP="00AC404A">
      <w:pPr>
        <w:pStyle w:val="Odstavekseznama"/>
        <w:numPr>
          <w:ilvl w:val="0"/>
          <w:numId w:val="37"/>
        </w:numPr>
        <w:spacing w:line="288" w:lineRule="auto"/>
        <w:jc w:val="center"/>
        <w:rPr>
          <w:rFonts w:ascii="Arial" w:hAnsi="Arial"/>
          <w:sz w:val="20"/>
        </w:rPr>
      </w:pPr>
      <w:r w:rsidRPr="00803460">
        <w:rPr>
          <w:rFonts w:ascii="Arial" w:hAnsi="Arial"/>
          <w:sz w:val="20"/>
        </w:rPr>
        <w:t>člen</w:t>
      </w:r>
    </w:p>
    <w:p w14:paraId="53D67A43" w14:textId="77777777" w:rsidR="00AC404A" w:rsidRPr="00803460" w:rsidRDefault="00AC404A" w:rsidP="00AC404A">
      <w:pPr>
        <w:spacing w:line="288" w:lineRule="auto"/>
        <w:jc w:val="both"/>
        <w:rPr>
          <w:rFonts w:ascii="Arial" w:hAnsi="Arial"/>
          <w:sz w:val="20"/>
        </w:rPr>
      </w:pPr>
      <w:r w:rsidRPr="00803460">
        <w:rPr>
          <w:rFonts w:ascii="Arial" w:hAnsi="Arial"/>
          <w:sz w:val="20"/>
        </w:rPr>
        <w:t>Skrbnik pogodbe je s strani</w:t>
      </w:r>
    </w:p>
    <w:p w14:paraId="661D2CD0" w14:textId="77777777" w:rsidR="00AC404A" w:rsidRPr="00803460" w:rsidRDefault="00AC404A" w:rsidP="00AC404A">
      <w:pPr>
        <w:numPr>
          <w:ilvl w:val="0"/>
          <w:numId w:val="39"/>
        </w:numPr>
        <w:autoSpaceDE w:val="0"/>
        <w:autoSpaceDN w:val="0"/>
        <w:adjustRightInd w:val="0"/>
        <w:spacing w:line="288" w:lineRule="auto"/>
        <w:jc w:val="both"/>
        <w:rPr>
          <w:rFonts w:ascii="Arial" w:hAnsi="Arial"/>
          <w:color w:val="000000"/>
          <w:sz w:val="20"/>
        </w:rPr>
      </w:pPr>
      <w:r w:rsidRPr="00803460">
        <w:rPr>
          <w:rFonts w:ascii="Arial" w:hAnsi="Arial"/>
          <w:color w:val="000000"/>
          <w:sz w:val="20"/>
        </w:rPr>
        <w:t>naročnika:________________________ za celotno pogodbo</w:t>
      </w:r>
    </w:p>
    <w:p w14:paraId="084D048D" w14:textId="6CF20A12" w:rsidR="00AC404A" w:rsidRPr="00803460" w:rsidRDefault="00AC404A" w:rsidP="00AC404A">
      <w:pPr>
        <w:spacing w:line="288" w:lineRule="auto"/>
        <w:ind w:left="1065"/>
        <w:rPr>
          <w:rFonts w:ascii="Arial" w:hAnsi="Arial"/>
          <w:sz w:val="20"/>
        </w:rPr>
      </w:pPr>
      <w:r w:rsidRPr="00803460">
        <w:rPr>
          <w:rFonts w:ascii="Arial" w:hAnsi="Arial"/>
          <w:sz w:val="20"/>
        </w:rPr>
        <w:t xml:space="preserve">           _________________________ za 1. in 2. točko </w:t>
      </w:r>
      <w:r w:rsidR="00CE2702">
        <w:rPr>
          <w:rFonts w:ascii="Arial" w:hAnsi="Arial" w:cs="Arial"/>
          <w:sz w:val="20"/>
          <w:szCs w:val="20"/>
          <w:lang w:eastAsia="en-US"/>
        </w:rPr>
        <w:t>drugega</w:t>
      </w:r>
      <w:r w:rsidRPr="00803460">
        <w:rPr>
          <w:rFonts w:ascii="Arial" w:hAnsi="Arial"/>
          <w:sz w:val="20"/>
        </w:rPr>
        <w:t xml:space="preserve"> odstavka 1. člena pogodbe</w:t>
      </w:r>
    </w:p>
    <w:p w14:paraId="0DB458A9" w14:textId="4A4BA773" w:rsidR="00AC404A" w:rsidRPr="00803460" w:rsidRDefault="00AC404A" w:rsidP="00AC404A">
      <w:pPr>
        <w:spacing w:line="288" w:lineRule="auto"/>
        <w:ind w:left="705" w:hanging="705"/>
        <w:rPr>
          <w:rFonts w:ascii="Arial" w:hAnsi="Arial"/>
          <w:sz w:val="20"/>
        </w:rPr>
      </w:pPr>
      <w:r w:rsidRPr="00803460">
        <w:rPr>
          <w:rFonts w:ascii="Arial" w:hAnsi="Arial"/>
          <w:sz w:val="20"/>
        </w:rPr>
        <w:tab/>
      </w:r>
      <w:r w:rsidRPr="00803460">
        <w:rPr>
          <w:rFonts w:ascii="Arial" w:hAnsi="Arial"/>
          <w:sz w:val="20"/>
        </w:rPr>
        <w:tab/>
        <w:t xml:space="preserve">                 _________________________ za 3. točko </w:t>
      </w:r>
      <w:r w:rsidR="00CE2702">
        <w:rPr>
          <w:rFonts w:ascii="Arial" w:hAnsi="Arial" w:cs="Arial"/>
          <w:sz w:val="20"/>
          <w:szCs w:val="20"/>
          <w:lang w:eastAsia="en-US"/>
        </w:rPr>
        <w:t>drugega</w:t>
      </w:r>
      <w:r w:rsidRPr="00803460">
        <w:rPr>
          <w:rFonts w:ascii="Arial" w:hAnsi="Arial"/>
          <w:sz w:val="20"/>
        </w:rPr>
        <w:t xml:space="preserve"> odstavka 1. člena pogodbe                      </w:t>
      </w:r>
    </w:p>
    <w:p w14:paraId="5ABA1127" w14:textId="77777777" w:rsidR="00AC404A" w:rsidRPr="00803460" w:rsidRDefault="00AC404A" w:rsidP="00AC404A">
      <w:pPr>
        <w:autoSpaceDE w:val="0"/>
        <w:autoSpaceDN w:val="0"/>
        <w:adjustRightInd w:val="0"/>
        <w:spacing w:line="288" w:lineRule="auto"/>
        <w:ind w:left="360"/>
        <w:jc w:val="both"/>
        <w:rPr>
          <w:rFonts w:ascii="Arial" w:hAnsi="Arial"/>
          <w:color w:val="000000"/>
          <w:sz w:val="20"/>
        </w:rPr>
      </w:pPr>
    </w:p>
    <w:p w14:paraId="2F30E321" w14:textId="77777777" w:rsidR="00AC404A" w:rsidRPr="00803460" w:rsidRDefault="00AC404A" w:rsidP="00AC404A">
      <w:pPr>
        <w:numPr>
          <w:ilvl w:val="0"/>
          <w:numId w:val="39"/>
        </w:numPr>
        <w:autoSpaceDE w:val="0"/>
        <w:autoSpaceDN w:val="0"/>
        <w:adjustRightInd w:val="0"/>
        <w:spacing w:line="288" w:lineRule="auto"/>
        <w:jc w:val="both"/>
        <w:rPr>
          <w:rFonts w:ascii="Arial" w:hAnsi="Arial"/>
          <w:color w:val="000000"/>
          <w:sz w:val="20"/>
        </w:rPr>
      </w:pPr>
      <w:r w:rsidRPr="00803460">
        <w:rPr>
          <w:rFonts w:ascii="Arial" w:hAnsi="Arial"/>
          <w:color w:val="000000"/>
          <w:sz w:val="20"/>
        </w:rPr>
        <w:t xml:space="preserve">izvajalca: </w:t>
      </w:r>
      <w:r w:rsidRPr="00196A9D">
        <w:rPr>
          <w:rFonts w:ascii="Arial" w:hAnsi="Arial" w:cs="Arial"/>
          <w:color w:val="000000"/>
          <w:sz w:val="20"/>
          <w:szCs w:val="20"/>
          <w:lang w:eastAsia="en-US"/>
        </w:rPr>
        <w:t>_______________________</w:t>
      </w:r>
    </w:p>
    <w:p w14:paraId="01863A4A" w14:textId="77777777" w:rsidR="00AC404A" w:rsidRPr="00803460" w:rsidRDefault="00AC404A" w:rsidP="00AC404A">
      <w:pPr>
        <w:autoSpaceDE w:val="0"/>
        <w:autoSpaceDN w:val="0"/>
        <w:adjustRightInd w:val="0"/>
        <w:spacing w:line="288" w:lineRule="auto"/>
        <w:jc w:val="both"/>
        <w:rPr>
          <w:rFonts w:ascii="Arial" w:hAnsi="Arial"/>
          <w:color w:val="000000"/>
          <w:sz w:val="20"/>
        </w:rPr>
      </w:pPr>
    </w:p>
    <w:p w14:paraId="1576DF6F" w14:textId="6F7428EC" w:rsidR="00AC404A" w:rsidRPr="00803460" w:rsidRDefault="00AC404A" w:rsidP="00AC404A">
      <w:pPr>
        <w:autoSpaceDE w:val="0"/>
        <w:autoSpaceDN w:val="0"/>
        <w:adjustRightInd w:val="0"/>
        <w:spacing w:line="288" w:lineRule="auto"/>
        <w:jc w:val="both"/>
        <w:rPr>
          <w:rFonts w:ascii="Arial" w:hAnsi="Arial"/>
          <w:color w:val="000000"/>
          <w:sz w:val="20"/>
        </w:rPr>
      </w:pPr>
      <w:r w:rsidRPr="000449D1">
        <w:rPr>
          <w:rFonts w:ascii="Arial" w:hAnsi="Arial" w:cs="Arial"/>
          <w:color w:val="000000"/>
          <w:sz w:val="20"/>
          <w:szCs w:val="20"/>
          <w:lang w:eastAsia="en-US"/>
        </w:rPr>
        <w:t>Skrbnik pogodbe s strani naročnika</w:t>
      </w:r>
      <w:r w:rsidRPr="00803460">
        <w:rPr>
          <w:rFonts w:ascii="Arial" w:hAnsi="Arial"/>
          <w:color w:val="000000"/>
          <w:sz w:val="20"/>
        </w:rPr>
        <w:t xml:space="preserve"> ima pravico od </w:t>
      </w:r>
      <w:r w:rsidRPr="000449D1">
        <w:rPr>
          <w:rFonts w:ascii="Arial" w:hAnsi="Arial" w:cs="Arial"/>
          <w:color w:val="000000"/>
          <w:sz w:val="20"/>
          <w:szCs w:val="20"/>
          <w:lang w:eastAsia="en-US"/>
        </w:rPr>
        <w:t xml:space="preserve">skrbnika pogodbe s strani </w:t>
      </w:r>
      <w:r w:rsidRPr="00803460">
        <w:rPr>
          <w:rFonts w:ascii="Arial" w:hAnsi="Arial"/>
          <w:color w:val="000000"/>
          <w:sz w:val="20"/>
        </w:rPr>
        <w:t xml:space="preserve">izvajalca zahtevati pisne obrazložitve v primeru zamud pri izvedbi </w:t>
      </w:r>
      <w:r w:rsidRPr="000449D1">
        <w:rPr>
          <w:rFonts w:ascii="Arial" w:hAnsi="Arial" w:cs="Arial"/>
          <w:color w:val="000000"/>
          <w:sz w:val="20"/>
          <w:szCs w:val="20"/>
          <w:lang w:eastAsia="en-US"/>
        </w:rPr>
        <w:t>pogodbenih</w:t>
      </w:r>
      <w:r w:rsidRPr="00803460">
        <w:rPr>
          <w:rFonts w:ascii="Arial" w:hAnsi="Arial"/>
          <w:color w:val="000000"/>
          <w:sz w:val="20"/>
        </w:rPr>
        <w:t xml:space="preserve"> obveznosti in aktivno sodelovati pri izvajanju pogodbenih del (usmerjanje poteka izvedbe del skladno s cilji in pričakovanji</w:t>
      </w:r>
      <w:r w:rsidR="00696116">
        <w:rPr>
          <w:rFonts w:ascii="Arial" w:hAnsi="Arial"/>
          <w:color w:val="000000"/>
          <w:sz w:val="20"/>
        </w:rPr>
        <w:t xml:space="preserve"> naročnika)</w:t>
      </w:r>
      <w:r w:rsidRPr="000449D1">
        <w:rPr>
          <w:rFonts w:ascii="Arial" w:hAnsi="Arial" w:cs="Arial"/>
          <w:color w:val="000000"/>
          <w:sz w:val="20"/>
          <w:szCs w:val="20"/>
          <w:lang w:eastAsia="en-US"/>
        </w:rPr>
        <w:t>.</w:t>
      </w:r>
    </w:p>
    <w:p w14:paraId="0C6661CC" w14:textId="77777777" w:rsidR="00AC404A" w:rsidRPr="00803460" w:rsidRDefault="00AC404A" w:rsidP="00AC404A">
      <w:pPr>
        <w:autoSpaceDE w:val="0"/>
        <w:autoSpaceDN w:val="0"/>
        <w:adjustRightInd w:val="0"/>
        <w:spacing w:line="288" w:lineRule="auto"/>
        <w:jc w:val="both"/>
        <w:rPr>
          <w:rFonts w:ascii="Arial" w:hAnsi="Arial"/>
          <w:color w:val="000000"/>
          <w:sz w:val="20"/>
        </w:rPr>
      </w:pPr>
    </w:p>
    <w:p w14:paraId="4EC27E20" w14:textId="77777777" w:rsidR="00AC404A" w:rsidRPr="00803460" w:rsidRDefault="00AC404A" w:rsidP="00AC404A">
      <w:pPr>
        <w:spacing w:line="288" w:lineRule="auto"/>
        <w:jc w:val="both"/>
        <w:rPr>
          <w:rFonts w:ascii="Arial" w:hAnsi="Arial"/>
          <w:b/>
          <w:sz w:val="20"/>
        </w:rPr>
      </w:pPr>
      <w:r w:rsidRPr="00803460">
        <w:rPr>
          <w:rFonts w:ascii="Arial" w:hAnsi="Arial"/>
          <w:b/>
          <w:sz w:val="20"/>
        </w:rPr>
        <w:t>XV. ODSTOP OD POGODBE</w:t>
      </w:r>
    </w:p>
    <w:p w14:paraId="166D7DDD" w14:textId="77777777" w:rsidR="00AC404A" w:rsidRPr="00803460" w:rsidRDefault="00AC404A" w:rsidP="00AC404A">
      <w:pPr>
        <w:pStyle w:val="Odstavekseznama"/>
        <w:numPr>
          <w:ilvl w:val="0"/>
          <w:numId w:val="37"/>
        </w:numPr>
        <w:spacing w:line="288" w:lineRule="auto"/>
        <w:jc w:val="center"/>
        <w:rPr>
          <w:rFonts w:ascii="Arial" w:hAnsi="Arial"/>
          <w:sz w:val="20"/>
        </w:rPr>
      </w:pPr>
      <w:r w:rsidRPr="00803460">
        <w:rPr>
          <w:rFonts w:ascii="Arial" w:hAnsi="Arial"/>
          <w:sz w:val="20"/>
        </w:rPr>
        <w:t>člen</w:t>
      </w:r>
    </w:p>
    <w:p w14:paraId="01823632" w14:textId="77777777" w:rsidR="00AC404A" w:rsidRPr="00803460" w:rsidRDefault="00AC404A" w:rsidP="00AC404A">
      <w:pPr>
        <w:overflowPunct w:val="0"/>
        <w:autoSpaceDE w:val="0"/>
        <w:autoSpaceDN w:val="0"/>
        <w:adjustRightInd w:val="0"/>
        <w:spacing w:line="288" w:lineRule="auto"/>
        <w:jc w:val="both"/>
        <w:textAlignment w:val="baseline"/>
        <w:rPr>
          <w:rFonts w:ascii="Arial" w:hAnsi="Arial"/>
          <w:sz w:val="20"/>
        </w:rPr>
      </w:pPr>
    </w:p>
    <w:p w14:paraId="0A2C6BA7" w14:textId="74DEB054" w:rsidR="00AC404A" w:rsidRPr="00803460" w:rsidRDefault="00E92AD3" w:rsidP="00831D15">
      <w:pPr>
        <w:spacing w:line="260" w:lineRule="atLeast"/>
        <w:contextualSpacing/>
        <w:jc w:val="both"/>
        <w:rPr>
          <w:rFonts w:ascii="Arial" w:hAnsi="Arial"/>
          <w:strike/>
          <w:color w:val="000000"/>
          <w:sz w:val="20"/>
        </w:rPr>
      </w:pPr>
      <w:r>
        <w:rPr>
          <w:rFonts w:ascii="Arial" w:hAnsi="Arial" w:cs="Arial"/>
          <w:color w:val="000000"/>
          <w:sz w:val="20"/>
          <w:szCs w:val="20"/>
        </w:rPr>
        <w:t>Katera</w:t>
      </w:r>
      <w:r w:rsidR="00AC404A" w:rsidRPr="00352BFB">
        <w:rPr>
          <w:rFonts w:ascii="Arial" w:hAnsi="Arial" w:cs="Arial"/>
          <w:color w:val="000000"/>
          <w:sz w:val="20"/>
          <w:szCs w:val="20"/>
        </w:rPr>
        <w:t>koli</w:t>
      </w:r>
      <w:r w:rsidR="00AC404A" w:rsidRPr="00803460">
        <w:rPr>
          <w:rFonts w:ascii="Arial" w:hAnsi="Arial"/>
          <w:color w:val="000000"/>
          <w:sz w:val="20"/>
        </w:rPr>
        <w:t xml:space="preserve"> od pogodbenih strank lahko zaradi kršitev pogodbenih obveznosti s strani nasprotne stranke, če kršitve ne prenehajo po pisnem opominu, odstopi od pogodbe.</w:t>
      </w:r>
      <w:r w:rsidR="00AC404A" w:rsidRPr="00A84E7A">
        <w:t xml:space="preserve"> </w:t>
      </w:r>
      <w:r w:rsidR="00AC404A" w:rsidRPr="00803460">
        <w:rPr>
          <w:rFonts w:ascii="Arial" w:hAnsi="Arial"/>
          <w:color w:val="000000"/>
          <w:sz w:val="20"/>
        </w:rPr>
        <w:t xml:space="preserve">V </w:t>
      </w:r>
      <w:r w:rsidR="00AC404A" w:rsidRPr="00A84E7A">
        <w:rPr>
          <w:rFonts w:ascii="Arial" w:hAnsi="Arial" w:cs="Arial"/>
          <w:color w:val="000000"/>
          <w:sz w:val="20"/>
          <w:szCs w:val="20"/>
        </w:rPr>
        <w:t xml:space="preserve">tem </w:t>
      </w:r>
      <w:r w:rsidR="00AC404A" w:rsidRPr="00803460">
        <w:rPr>
          <w:rFonts w:ascii="Arial" w:hAnsi="Arial"/>
          <w:color w:val="000000"/>
          <w:sz w:val="20"/>
        </w:rPr>
        <w:t xml:space="preserve">primeru </w:t>
      </w:r>
      <w:r w:rsidR="00AC404A" w:rsidRPr="00A84E7A">
        <w:rPr>
          <w:rFonts w:ascii="Arial" w:hAnsi="Arial" w:cs="Arial"/>
          <w:color w:val="000000"/>
          <w:sz w:val="20"/>
          <w:szCs w:val="20"/>
        </w:rPr>
        <w:t>je odpovedni rok 3 (tri) mesece od prejetega pisnega obvestila nasprotne pogodbene stranke</w:t>
      </w:r>
      <w:r w:rsidR="00AC404A">
        <w:rPr>
          <w:rFonts w:ascii="Arial" w:hAnsi="Arial" w:cs="Arial"/>
          <w:color w:val="000000"/>
          <w:sz w:val="20"/>
          <w:szCs w:val="20"/>
        </w:rPr>
        <w:t>.</w:t>
      </w:r>
      <w:r w:rsidR="00AC404A" w:rsidRPr="00352BFB">
        <w:rPr>
          <w:rFonts w:ascii="Arial" w:hAnsi="Arial" w:cs="Arial"/>
          <w:color w:val="000000"/>
          <w:sz w:val="20"/>
          <w:szCs w:val="20"/>
        </w:rPr>
        <w:t xml:space="preserve"> </w:t>
      </w:r>
    </w:p>
    <w:p w14:paraId="652AA894" w14:textId="77777777" w:rsidR="00AC404A" w:rsidRPr="00803460" w:rsidRDefault="00AC404A" w:rsidP="00AC404A">
      <w:pPr>
        <w:spacing w:line="260" w:lineRule="atLeast"/>
        <w:contextualSpacing/>
        <w:jc w:val="both"/>
        <w:rPr>
          <w:rFonts w:ascii="Arial" w:hAnsi="Arial"/>
          <w:color w:val="000000"/>
          <w:sz w:val="20"/>
        </w:rPr>
      </w:pPr>
    </w:p>
    <w:p w14:paraId="30921779" w14:textId="77777777" w:rsidR="00AC404A" w:rsidRPr="00803460" w:rsidRDefault="00AC404A" w:rsidP="00AC404A">
      <w:pPr>
        <w:spacing w:line="260" w:lineRule="atLeast"/>
        <w:contextualSpacing/>
        <w:jc w:val="both"/>
        <w:rPr>
          <w:rFonts w:ascii="Arial" w:hAnsi="Arial"/>
          <w:color w:val="000000"/>
          <w:sz w:val="20"/>
        </w:rPr>
      </w:pPr>
      <w:r w:rsidRPr="00803460">
        <w:rPr>
          <w:rFonts w:ascii="Arial" w:hAnsi="Arial"/>
          <w:color w:val="000000"/>
          <w:sz w:val="20"/>
        </w:rPr>
        <w:t>Naročnik lahko s pisnim obvestilom, ki ga pošlje izvajalcu, odstopi od pogodbe, ne da bi s tem omejeval druge pravice ali pravna sredstva, ki jih ima na voljo, če:</w:t>
      </w:r>
    </w:p>
    <w:p w14:paraId="6F9B5166" w14:textId="77777777" w:rsidR="00AC404A" w:rsidRPr="00803460" w:rsidRDefault="00AC404A" w:rsidP="00AC404A">
      <w:pPr>
        <w:numPr>
          <w:ilvl w:val="0"/>
          <w:numId w:val="38"/>
        </w:numPr>
        <w:autoSpaceDE w:val="0"/>
        <w:autoSpaceDN w:val="0"/>
        <w:adjustRightInd w:val="0"/>
        <w:spacing w:line="288" w:lineRule="auto"/>
        <w:jc w:val="both"/>
        <w:rPr>
          <w:rFonts w:ascii="Arial" w:hAnsi="Arial"/>
          <w:color w:val="000000"/>
          <w:sz w:val="20"/>
        </w:rPr>
      </w:pPr>
      <w:r w:rsidRPr="00803460">
        <w:rPr>
          <w:rFonts w:ascii="Arial" w:hAnsi="Arial"/>
          <w:color w:val="000000"/>
          <w:sz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r w:rsidRPr="009A2343">
        <w:rPr>
          <w:rFonts w:ascii="Arial" w:hAnsi="Arial" w:cs="Arial"/>
          <w:color w:val="000000"/>
          <w:sz w:val="20"/>
          <w:szCs w:val="20"/>
          <w:lang w:eastAsia="en-US"/>
        </w:rPr>
        <w:t>;</w:t>
      </w:r>
    </w:p>
    <w:p w14:paraId="348EAB18" w14:textId="77777777" w:rsidR="00AC404A" w:rsidRPr="00803460" w:rsidRDefault="00AC404A" w:rsidP="00AC404A">
      <w:pPr>
        <w:numPr>
          <w:ilvl w:val="0"/>
          <w:numId w:val="38"/>
        </w:numPr>
        <w:autoSpaceDE w:val="0"/>
        <w:autoSpaceDN w:val="0"/>
        <w:adjustRightInd w:val="0"/>
        <w:spacing w:line="288" w:lineRule="auto"/>
        <w:jc w:val="both"/>
        <w:rPr>
          <w:rFonts w:ascii="Arial" w:hAnsi="Arial"/>
          <w:color w:val="000000"/>
          <w:sz w:val="20"/>
        </w:rPr>
      </w:pPr>
      <w:r w:rsidRPr="00803460">
        <w:rPr>
          <w:rFonts w:ascii="Arial" w:hAnsi="Arial"/>
          <w:color w:val="000000"/>
          <w:sz w:val="20"/>
        </w:rPr>
        <w:lastRenderedPageBreak/>
        <w:t>izvajalec prenese pogodbo ali katerokoli pravico ali interes, ki izvira iz pogodbe, brez soglasja naročnika</w:t>
      </w:r>
      <w:r w:rsidRPr="009A2343">
        <w:rPr>
          <w:rFonts w:ascii="Arial" w:hAnsi="Arial" w:cs="Arial"/>
          <w:color w:val="000000"/>
          <w:sz w:val="20"/>
          <w:szCs w:val="20"/>
          <w:lang w:eastAsia="en-US"/>
        </w:rPr>
        <w:t>;</w:t>
      </w:r>
    </w:p>
    <w:p w14:paraId="60468711" w14:textId="77777777" w:rsidR="00AC404A" w:rsidRPr="00803460" w:rsidRDefault="00AC404A" w:rsidP="00AC404A">
      <w:pPr>
        <w:numPr>
          <w:ilvl w:val="0"/>
          <w:numId w:val="38"/>
        </w:numPr>
        <w:autoSpaceDE w:val="0"/>
        <w:autoSpaceDN w:val="0"/>
        <w:adjustRightInd w:val="0"/>
        <w:spacing w:line="288" w:lineRule="auto"/>
        <w:jc w:val="both"/>
        <w:rPr>
          <w:rFonts w:ascii="Arial" w:hAnsi="Arial"/>
          <w:color w:val="000000"/>
          <w:sz w:val="20"/>
        </w:rPr>
      </w:pPr>
      <w:r w:rsidRPr="00803460">
        <w:rPr>
          <w:rFonts w:ascii="Arial" w:hAnsi="Arial"/>
          <w:color w:val="000000"/>
          <w:sz w:val="20"/>
        </w:rPr>
        <w:t>izvajalec odstopi od pogodbe ali jo preneha izvajati</w:t>
      </w:r>
      <w:r w:rsidRPr="009A2343">
        <w:rPr>
          <w:rFonts w:ascii="Arial" w:hAnsi="Arial" w:cs="Arial"/>
          <w:color w:val="000000"/>
          <w:sz w:val="20"/>
          <w:szCs w:val="20"/>
          <w:lang w:eastAsia="en-US"/>
        </w:rPr>
        <w:t>;</w:t>
      </w:r>
    </w:p>
    <w:p w14:paraId="0CB87EBB" w14:textId="77777777" w:rsidR="00AC404A" w:rsidRPr="00803460" w:rsidRDefault="00AC404A" w:rsidP="00AC404A">
      <w:pPr>
        <w:numPr>
          <w:ilvl w:val="0"/>
          <w:numId w:val="38"/>
        </w:numPr>
        <w:autoSpaceDE w:val="0"/>
        <w:autoSpaceDN w:val="0"/>
        <w:adjustRightInd w:val="0"/>
        <w:spacing w:line="288" w:lineRule="auto"/>
        <w:jc w:val="both"/>
        <w:rPr>
          <w:rFonts w:ascii="Arial" w:hAnsi="Arial"/>
          <w:color w:val="000000"/>
          <w:sz w:val="20"/>
        </w:rPr>
      </w:pPr>
      <w:r w:rsidRPr="00803460">
        <w:rPr>
          <w:rFonts w:ascii="Arial" w:hAnsi="Arial"/>
          <w:color w:val="000000"/>
          <w:sz w:val="20"/>
        </w:rPr>
        <w:t>izvajalec ni takoj začel izvajati del, ki so predmet pogodbe, ne da bi imel utemeljen razlog za to, ali jih je ustavil za dlje kakor 10 dni po prejemu pisnega naloga naročnika, naj jih nadaljuje</w:t>
      </w:r>
      <w:r w:rsidRPr="009A2343">
        <w:rPr>
          <w:rFonts w:ascii="Arial" w:hAnsi="Arial" w:cs="Arial"/>
          <w:color w:val="000000"/>
          <w:sz w:val="20"/>
          <w:szCs w:val="20"/>
          <w:lang w:eastAsia="en-US"/>
        </w:rPr>
        <w:t>;</w:t>
      </w:r>
    </w:p>
    <w:p w14:paraId="1CE28076" w14:textId="77777777" w:rsidR="00AC404A" w:rsidRPr="00803460" w:rsidRDefault="00AC404A" w:rsidP="00AC404A">
      <w:pPr>
        <w:numPr>
          <w:ilvl w:val="0"/>
          <w:numId w:val="38"/>
        </w:numPr>
        <w:autoSpaceDE w:val="0"/>
        <w:autoSpaceDN w:val="0"/>
        <w:adjustRightInd w:val="0"/>
        <w:spacing w:line="288" w:lineRule="auto"/>
        <w:jc w:val="both"/>
        <w:rPr>
          <w:rFonts w:ascii="Arial" w:hAnsi="Arial"/>
          <w:color w:val="000000"/>
          <w:sz w:val="20"/>
        </w:rPr>
      </w:pPr>
      <w:r w:rsidRPr="00803460">
        <w:rPr>
          <w:rFonts w:ascii="Arial" w:hAnsi="Arial"/>
          <w:color w:val="000000"/>
          <w:sz w:val="20"/>
        </w:rPr>
        <w:t>izvajalec večkrat ne izvaja del v skladu s pogodbo ali večkrat ne izpolni svojih obveznosti v skladu s pogodbo ali večkrat spregleda svoje obveznosti v skladu s pogodbo brez upravičenega razloga</w:t>
      </w:r>
      <w:r w:rsidRPr="009A2343">
        <w:rPr>
          <w:rFonts w:ascii="Arial" w:hAnsi="Arial" w:cs="Arial"/>
          <w:color w:val="000000"/>
          <w:sz w:val="20"/>
          <w:szCs w:val="20"/>
          <w:lang w:eastAsia="en-US"/>
        </w:rPr>
        <w:t>;</w:t>
      </w:r>
    </w:p>
    <w:p w14:paraId="3866EF02" w14:textId="77777777" w:rsidR="00AC404A" w:rsidRPr="00803460" w:rsidRDefault="00AC404A" w:rsidP="00AC404A">
      <w:pPr>
        <w:numPr>
          <w:ilvl w:val="0"/>
          <w:numId w:val="38"/>
        </w:numPr>
        <w:autoSpaceDE w:val="0"/>
        <w:autoSpaceDN w:val="0"/>
        <w:adjustRightInd w:val="0"/>
        <w:spacing w:line="288" w:lineRule="auto"/>
        <w:jc w:val="both"/>
        <w:rPr>
          <w:rFonts w:ascii="Arial" w:hAnsi="Arial"/>
          <w:color w:val="000000"/>
          <w:sz w:val="20"/>
        </w:rPr>
      </w:pPr>
      <w:r w:rsidRPr="00803460">
        <w:rPr>
          <w:rFonts w:ascii="Arial" w:hAnsi="Arial"/>
          <w:color w:val="000000"/>
          <w:sz w:val="20"/>
        </w:rPr>
        <w:t xml:space="preserve">v skladu z veljavno zakonodajo s področja izvrševanja proračuna za izvedbo naloge ne bo več imel zagotovljenih sredstev. </w:t>
      </w:r>
    </w:p>
    <w:p w14:paraId="5FEBE5C8" w14:textId="77777777" w:rsidR="00AC404A" w:rsidRPr="00803460" w:rsidRDefault="00AC404A" w:rsidP="00AC404A">
      <w:pPr>
        <w:spacing w:line="260" w:lineRule="atLeast"/>
        <w:contextualSpacing/>
        <w:jc w:val="both"/>
        <w:rPr>
          <w:rFonts w:ascii="Arial" w:hAnsi="Arial"/>
          <w:color w:val="000000"/>
          <w:sz w:val="20"/>
          <w:highlight w:val="green"/>
        </w:rPr>
      </w:pPr>
    </w:p>
    <w:p w14:paraId="77DB237D" w14:textId="77777777" w:rsidR="00AC404A" w:rsidRPr="00843FA3" w:rsidRDefault="00AC404A" w:rsidP="00AC404A">
      <w:pPr>
        <w:spacing w:line="260" w:lineRule="atLeast"/>
        <w:contextualSpacing/>
        <w:jc w:val="both"/>
        <w:rPr>
          <w:rFonts w:ascii="Arial" w:hAnsi="Arial" w:cs="Arial"/>
          <w:color w:val="000000"/>
          <w:sz w:val="20"/>
          <w:szCs w:val="20"/>
        </w:rPr>
      </w:pPr>
      <w:r w:rsidRPr="00843FA3">
        <w:rPr>
          <w:rFonts w:ascii="Arial" w:hAnsi="Arial" w:cs="Arial"/>
          <w:color w:val="000000"/>
          <w:sz w:val="20"/>
          <w:szCs w:val="20"/>
        </w:rPr>
        <w:t>Naročnik lahko, ne glede določbe zakona, ki ureja obligacijska razmerja, odstopi od pogodbe tudi iz naslednjih razlogov:</w:t>
      </w:r>
    </w:p>
    <w:p w14:paraId="2CED5997" w14:textId="77777777" w:rsidR="00AC404A" w:rsidRPr="00843FA3" w:rsidRDefault="00AC404A" w:rsidP="00AC404A">
      <w:pPr>
        <w:numPr>
          <w:ilvl w:val="0"/>
          <w:numId w:val="38"/>
        </w:numPr>
        <w:autoSpaceDE w:val="0"/>
        <w:autoSpaceDN w:val="0"/>
        <w:adjustRightInd w:val="0"/>
        <w:spacing w:line="288" w:lineRule="auto"/>
        <w:jc w:val="both"/>
        <w:rPr>
          <w:rFonts w:ascii="Arial" w:hAnsi="Arial" w:cs="Arial"/>
          <w:color w:val="000000"/>
          <w:sz w:val="20"/>
          <w:szCs w:val="20"/>
          <w:lang w:eastAsia="en-US"/>
        </w:rPr>
      </w:pPr>
      <w:r w:rsidRPr="00843FA3">
        <w:rPr>
          <w:rFonts w:ascii="Arial" w:hAnsi="Arial" w:cs="Arial"/>
          <w:color w:val="000000"/>
          <w:sz w:val="20"/>
          <w:szCs w:val="20"/>
          <w:lang w:eastAsia="en-US"/>
        </w:rPr>
        <w:t>javno naročilo</w:t>
      </w:r>
      <w:r w:rsidRPr="00803460">
        <w:rPr>
          <w:rFonts w:ascii="Arial" w:hAnsi="Arial"/>
          <w:color w:val="000000"/>
          <w:sz w:val="20"/>
        </w:rPr>
        <w:t xml:space="preserve"> je </w:t>
      </w:r>
      <w:r w:rsidRPr="00843FA3">
        <w:rPr>
          <w:rFonts w:ascii="Arial" w:hAnsi="Arial" w:cs="Arial"/>
          <w:color w:val="000000"/>
          <w:sz w:val="20"/>
          <w:szCs w:val="20"/>
          <w:lang w:eastAsia="en-US"/>
        </w:rPr>
        <w:t>bilo bistveno spremenjeno, kar terja nov postopek javnega naročanja,</w:t>
      </w:r>
    </w:p>
    <w:p w14:paraId="2892ADFB" w14:textId="77777777" w:rsidR="00AC404A" w:rsidRPr="00843FA3" w:rsidRDefault="00AC404A" w:rsidP="00AC404A">
      <w:pPr>
        <w:numPr>
          <w:ilvl w:val="0"/>
          <w:numId w:val="38"/>
        </w:numPr>
        <w:autoSpaceDE w:val="0"/>
        <w:autoSpaceDN w:val="0"/>
        <w:adjustRightInd w:val="0"/>
        <w:spacing w:line="288" w:lineRule="auto"/>
        <w:jc w:val="both"/>
        <w:rPr>
          <w:rFonts w:ascii="Arial" w:hAnsi="Arial" w:cs="Arial"/>
          <w:color w:val="000000"/>
          <w:sz w:val="20"/>
          <w:szCs w:val="20"/>
          <w:lang w:eastAsia="en-US"/>
        </w:rPr>
      </w:pPr>
      <w:r w:rsidRPr="00843FA3">
        <w:rPr>
          <w:rFonts w:ascii="Arial" w:hAnsi="Arial" w:cs="Arial"/>
          <w:color w:val="000000"/>
          <w:sz w:val="20"/>
          <w:szCs w:val="20"/>
          <w:lang w:eastAsia="en-US"/>
        </w:rPr>
        <w:t xml:space="preserve">v času oddaje javnega naročila je bil Izvajalec v enem od položajev, zaradi katerega bi ga </w:t>
      </w:r>
      <w:r w:rsidRPr="00803460">
        <w:rPr>
          <w:rFonts w:ascii="Arial" w:hAnsi="Arial"/>
          <w:color w:val="000000"/>
          <w:sz w:val="20"/>
        </w:rPr>
        <w:t xml:space="preserve">naročnik </w:t>
      </w:r>
      <w:r w:rsidRPr="00843FA3">
        <w:rPr>
          <w:rFonts w:ascii="Arial" w:hAnsi="Arial" w:cs="Arial"/>
          <w:color w:val="000000"/>
          <w:sz w:val="20"/>
          <w:szCs w:val="20"/>
          <w:lang w:eastAsia="en-US"/>
        </w:rPr>
        <w:t xml:space="preserve">moral izključiti iz postopka javnega naročanja, pa s tem dejstvom naročnik ni bil </w:t>
      </w:r>
      <w:r w:rsidRPr="00803460">
        <w:rPr>
          <w:rFonts w:ascii="Arial" w:hAnsi="Arial"/>
          <w:color w:val="000000"/>
          <w:sz w:val="20"/>
        </w:rPr>
        <w:t>seznanjen</w:t>
      </w:r>
      <w:r w:rsidRPr="00843FA3">
        <w:rPr>
          <w:rFonts w:ascii="Arial" w:hAnsi="Arial" w:cs="Arial"/>
          <w:color w:val="000000"/>
          <w:sz w:val="20"/>
          <w:szCs w:val="20"/>
          <w:lang w:eastAsia="en-US"/>
        </w:rPr>
        <w:t xml:space="preserve"> v postopku javnega naročanja,</w:t>
      </w:r>
    </w:p>
    <w:p w14:paraId="1E292B89" w14:textId="77777777" w:rsidR="00AC404A" w:rsidRPr="00843FA3" w:rsidRDefault="00AC404A" w:rsidP="00AC404A">
      <w:pPr>
        <w:numPr>
          <w:ilvl w:val="0"/>
          <w:numId w:val="38"/>
        </w:numPr>
        <w:autoSpaceDE w:val="0"/>
        <w:autoSpaceDN w:val="0"/>
        <w:adjustRightInd w:val="0"/>
        <w:spacing w:line="288" w:lineRule="auto"/>
        <w:jc w:val="both"/>
        <w:rPr>
          <w:rFonts w:ascii="Arial" w:hAnsi="Arial" w:cs="Arial"/>
          <w:color w:val="000000"/>
          <w:sz w:val="20"/>
          <w:szCs w:val="20"/>
          <w:lang w:eastAsia="en-US"/>
        </w:rPr>
      </w:pPr>
      <w:r w:rsidRPr="00843FA3">
        <w:rPr>
          <w:rFonts w:ascii="Arial" w:hAnsi="Arial" w:cs="Arial"/>
          <w:color w:val="000000"/>
          <w:sz w:val="20"/>
          <w:szCs w:val="20"/>
          <w:lang w:eastAsia="en-US"/>
        </w:rPr>
        <w:t>zaradi hudih kršitev obveznosti iz PEU, PDEU in ZJN-3, ki jih je po postopku v skladu z 258. člena PDEU</w:t>
      </w:r>
      <w:r w:rsidRPr="00803460">
        <w:rPr>
          <w:rFonts w:ascii="Arial" w:hAnsi="Arial"/>
          <w:color w:val="000000"/>
          <w:sz w:val="20"/>
        </w:rPr>
        <w:t xml:space="preserve"> ugotovilo </w:t>
      </w:r>
      <w:r w:rsidRPr="00843FA3">
        <w:rPr>
          <w:rFonts w:ascii="Arial" w:hAnsi="Arial" w:cs="Arial"/>
          <w:color w:val="000000"/>
          <w:sz w:val="20"/>
          <w:szCs w:val="20"/>
          <w:lang w:eastAsia="en-US"/>
        </w:rPr>
        <w:t xml:space="preserve">Sodišče Evropske unije, javno naročilo ne bi smelo biti oddano izvajalcu. </w:t>
      </w:r>
    </w:p>
    <w:p w14:paraId="2C77E6D6" w14:textId="77777777" w:rsidR="00AC404A" w:rsidRDefault="00AC404A" w:rsidP="00AC404A">
      <w:pPr>
        <w:spacing w:line="260" w:lineRule="atLeast"/>
        <w:contextualSpacing/>
        <w:jc w:val="both"/>
        <w:rPr>
          <w:rFonts w:ascii="Arial" w:hAnsi="Arial" w:cs="Arial"/>
          <w:color w:val="000000"/>
          <w:sz w:val="20"/>
          <w:szCs w:val="20"/>
        </w:rPr>
      </w:pPr>
    </w:p>
    <w:p w14:paraId="0EDF5ED6" w14:textId="7A0C90C0" w:rsidR="00AC404A" w:rsidRPr="00843FA3" w:rsidRDefault="00AC404A" w:rsidP="00AC404A">
      <w:pPr>
        <w:spacing w:line="260" w:lineRule="atLeast"/>
        <w:contextualSpacing/>
        <w:jc w:val="both"/>
        <w:rPr>
          <w:rFonts w:ascii="Arial" w:hAnsi="Arial" w:cs="Arial"/>
          <w:color w:val="000000"/>
          <w:sz w:val="20"/>
          <w:szCs w:val="20"/>
        </w:rPr>
      </w:pPr>
      <w:r w:rsidRPr="00843FA3">
        <w:rPr>
          <w:rFonts w:ascii="Arial" w:hAnsi="Arial" w:cs="Arial"/>
          <w:color w:val="000000"/>
          <w:sz w:val="20"/>
          <w:szCs w:val="20"/>
        </w:rPr>
        <w:t xml:space="preserve">Nadalje lahko </w:t>
      </w:r>
      <w:r w:rsidRPr="00A14249">
        <w:rPr>
          <w:rFonts w:ascii="Arial" w:hAnsi="Arial" w:cs="Arial"/>
          <w:color w:val="000000"/>
          <w:sz w:val="20"/>
          <w:szCs w:val="20"/>
        </w:rPr>
        <w:t>naročnik do 31.3.2024 odstopi</w:t>
      </w:r>
      <w:r w:rsidRPr="00843FA3">
        <w:rPr>
          <w:rFonts w:ascii="Arial" w:hAnsi="Arial" w:cs="Arial"/>
          <w:color w:val="000000"/>
          <w:sz w:val="20"/>
          <w:szCs w:val="20"/>
        </w:rPr>
        <w:t xml:space="preserve"> od pogodbe o izvedbi javnega naročila:</w:t>
      </w:r>
    </w:p>
    <w:p w14:paraId="2A45E8F9" w14:textId="77777777" w:rsidR="00AC404A" w:rsidRPr="00843FA3" w:rsidRDefault="00AC404A" w:rsidP="00AC404A">
      <w:pPr>
        <w:numPr>
          <w:ilvl w:val="0"/>
          <w:numId w:val="38"/>
        </w:numPr>
        <w:autoSpaceDE w:val="0"/>
        <w:autoSpaceDN w:val="0"/>
        <w:adjustRightInd w:val="0"/>
        <w:spacing w:line="288" w:lineRule="auto"/>
        <w:jc w:val="both"/>
        <w:rPr>
          <w:rFonts w:ascii="Arial" w:hAnsi="Arial" w:cs="Arial"/>
          <w:color w:val="000000"/>
          <w:sz w:val="20"/>
          <w:szCs w:val="20"/>
          <w:lang w:eastAsia="en-US"/>
        </w:rPr>
      </w:pPr>
      <w:r w:rsidRPr="00843FA3">
        <w:rPr>
          <w:rFonts w:ascii="Arial" w:hAnsi="Arial" w:cs="Arial"/>
          <w:color w:val="000000"/>
          <w:sz w:val="20"/>
          <w:szCs w:val="20"/>
          <w:lang w:eastAsia="en-US"/>
        </w:rPr>
        <w:t>če zaradi izrednih okoliščin, nastalih zaradi odprave posledic poplav in plazov, na katere ni mogel vplivati in jih predvideti, postane izvedba javnega naročila nemogoča, ali</w:t>
      </w:r>
    </w:p>
    <w:p w14:paraId="570758E5" w14:textId="77777777" w:rsidR="00AC404A" w:rsidRPr="00843FA3" w:rsidRDefault="00AC404A" w:rsidP="00AC404A">
      <w:pPr>
        <w:numPr>
          <w:ilvl w:val="0"/>
          <w:numId w:val="38"/>
        </w:numPr>
        <w:autoSpaceDE w:val="0"/>
        <w:autoSpaceDN w:val="0"/>
        <w:adjustRightInd w:val="0"/>
        <w:spacing w:line="288" w:lineRule="auto"/>
        <w:jc w:val="both"/>
        <w:rPr>
          <w:rFonts w:ascii="Arial" w:hAnsi="Arial" w:cs="Arial"/>
          <w:color w:val="000000"/>
          <w:sz w:val="20"/>
          <w:szCs w:val="20"/>
          <w:lang w:eastAsia="en-US"/>
        </w:rPr>
      </w:pPr>
      <w:r w:rsidRPr="00843FA3">
        <w:rPr>
          <w:rFonts w:ascii="Arial" w:hAnsi="Arial" w:cs="Arial"/>
          <w:color w:val="000000"/>
          <w:sz w:val="20"/>
          <w:szCs w:val="20"/>
          <w:lang w:eastAsia="en-US"/>
        </w:rPr>
        <w:t>če predmet javnega naročila za naročnika zaradi posledic poplav in plazov postane nepotreben,</w:t>
      </w:r>
      <w:r w:rsidRPr="00803460">
        <w:rPr>
          <w:rFonts w:ascii="Arial" w:hAnsi="Arial"/>
          <w:color w:val="000000"/>
          <w:sz w:val="20"/>
        </w:rPr>
        <w:t xml:space="preserve"> ali</w:t>
      </w:r>
    </w:p>
    <w:p w14:paraId="4FEA2B1F" w14:textId="77777777" w:rsidR="00AC404A" w:rsidRPr="00843FA3" w:rsidRDefault="00AC404A" w:rsidP="00AC404A">
      <w:pPr>
        <w:numPr>
          <w:ilvl w:val="0"/>
          <w:numId w:val="38"/>
        </w:numPr>
        <w:autoSpaceDE w:val="0"/>
        <w:autoSpaceDN w:val="0"/>
        <w:adjustRightInd w:val="0"/>
        <w:spacing w:line="288" w:lineRule="auto"/>
        <w:jc w:val="both"/>
        <w:rPr>
          <w:rFonts w:ascii="Arial" w:hAnsi="Arial" w:cs="Arial"/>
          <w:color w:val="000000"/>
          <w:sz w:val="20"/>
          <w:szCs w:val="20"/>
          <w:lang w:eastAsia="en-US"/>
        </w:rPr>
      </w:pPr>
      <w:r w:rsidRPr="00843FA3">
        <w:rPr>
          <w:rFonts w:ascii="Arial" w:hAnsi="Arial" w:cs="Arial"/>
          <w:color w:val="000000"/>
          <w:sz w:val="20"/>
          <w:szCs w:val="20"/>
          <w:lang w:eastAsia="en-US"/>
        </w:rPr>
        <w:t>zaradi potrebe po zagotavljanju proračunskih sredstev za postopke javnih naročil, namenjenih odpravi posledic poplav in plazov z namenom preprečitve nastanka morebitne nadaljnje grozeče škode, pri čemer lahko odstopi le od tistih pogodb o izvedbi javnega naročila, ki glede na okoliščine niso več prioriteta.</w:t>
      </w:r>
    </w:p>
    <w:p w14:paraId="65852D9C" w14:textId="77777777" w:rsidR="00AC404A" w:rsidRPr="00D23B93" w:rsidRDefault="00AC404A" w:rsidP="00AC404A">
      <w:pPr>
        <w:spacing w:line="260" w:lineRule="atLeast"/>
        <w:contextualSpacing/>
        <w:jc w:val="both"/>
        <w:rPr>
          <w:rFonts w:ascii="Arial" w:hAnsi="Arial" w:cs="Arial"/>
          <w:color w:val="000000"/>
          <w:sz w:val="20"/>
          <w:szCs w:val="20"/>
          <w:highlight w:val="green"/>
        </w:rPr>
      </w:pPr>
    </w:p>
    <w:p w14:paraId="4133A259" w14:textId="77777777" w:rsidR="00AC404A" w:rsidRPr="00843FA3" w:rsidRDefault="00AC404A" w:rsidP="00AC404A">
      <w:pPr>
        <w:spacing w:line="260" w:lineRule="atLeast"/>
        <w:contextualSpacing/>
        <w:jc w:val="both"/>
        <w:rPr>
          <w:rFonts w:ascii="Arial" w:hAnsi="Arial" w:cs="Arial"/>
          <w:color w:val="000000"/>
          <w:sz w:val="20"/>
          <w:szCs w:val="20"/>
        </w:rPr>
      </w:pPr>
      <w:r w:rsidRPr="00843FA3">
        <w:rPr>
          <w:rFonts w:ascii="Arial" w:hAnsi="Arial" w:cs="Arial"/>
          <w:color w:val="000000"/>
          <w:sz w:val="20"/>
          <w:szCs w:val="20"/>
        </w:rPr>
        <w:t>V primeru odstopa sta pogodbeni stranki dolžni izpolniti svoje obveznosti, ki so nastale do trenutka prenehanja pogodbe in ki jih je objektivno mogoče izpolniti, ne glede na prenehanje pogodbe.</w:t>
      </w:r>
    </w:p>
    <w:p w14:paraId="74E800A7" w14:textId="77777777" w:rsidR="00AC404A" w:rsidRPr="00D23B93" w:rsidRDefault="00AC404A" w:rsidP="00AC404A">
      <w:pPr>
        <w:spacing w:line="260" w:lineRule="atLeast"/>
        <w:contextualSpacing/>
        <w:jc w:val="both"/>
        <w:rPr>
          <w:rFonts w:ascii="Arial" w:hAnsi="Arial" w:cs="Arial"/>
          <w:color w:val="000000"/>
          <w:sz w:val="20"/>
          <w:szCs w:val="20"/>
          <w:highlight w:val="green"/>
        </w:rPr>
      </w:pPr>
    </w:p>
    <w:p w14:paraId="036DFC16" w14:textId="77777777" w:rsidR="00AC404A" w:rsidRPr="00803460" w:rsidRDefault="00AC404A" w:rsidP="00AC404A">
      <w:pPr>
        <w:spacing w:line="260" w:lineRule="atLeast"/>
        <w:contextualSpacing/>
        <w:jc w:val="both"/>
        <w:rPr>
          <w:rFonts w:ascii="Arial" w:hAnsi="Arial"/>
          <w:color w:val="000000"/>
          <w:sz w:val="20"/>
        </w:rPr>
      </w:pPr>
      <w:r w:rsidRPr="00C760AA">
        <w:rPr>
          <w:rFonts w:ascii="Arial" w:hAnsi="Arial" w:cs="Arial"/>
          <w:color w:val="000000"/>
          <w:sz w:val="20"/>
          <w:szCs w:val="20"/>
        </w:rPr>
        <w:t>Naročnik je izvajalcu v primeru odstopa od pogodbe po tem členu dolžan plačati samo vsa v skladu</w:t>
      </w:r>
      <w:r w:rsidRPr="00803460">
        <w:rPr>
          <w:rFonts w:ascii="Arial" w:hAnsi="Arial"/>
          <w:color w:val="000000"/>
          <w:sz w:val="20"/>
        </w:rPr>
        <w:t xml:space="preserve"> s </w:t>
      </w:r>
      <w:r w:rsidRPr="00C760AA">
        <w:rPr>
          <w:rFonts w:ascii="Arial" w:hAnsi="Arial" w:cs="Arial"/>
          <w:color w:val="000000"/>
          <w:sz w:val="20"/>
          <w:szCs w:val="20"/>
        </w:rPr>
        <w:t>pogodbo do tedaj izvršena dela, brez kakršnekoli škode ali drugih obveznosti do</w:t>
      </w:r>
      <w:r w:rsidRPr="00803460">
        <w:rPr>
          <w:rFonts w:ascii="Arial" w:hAnsi="Arial"/>
          <w:color w:val="000000"/>
          <w:sz w:val="20"/>
        </w:rPr>
        <w:t xml:space="preserve"> izvajalca </w:t>
      </w:r>
      <w:r w:rsidRPr="00C760AA">
        <w:rPr>
          <w:rFonts w:ascii="Arial" w:hAnsi="Arial" w:cs="Arial"/>
          <w:color w:val="000000"/>
          <w:sz w:val="20"/>
          <w:szCs w:val="20"/>
        </w:rPr>
        <w:t>ali njegovih podizvajalcev</w:t>
      </w:r>
      <w:r w:rsidRPr="00803460">
        <w:rPr>
          <w:rFonts w:ascii="Arial" w:hAnsi="Arial"/>
          <w:color w:val="000000"/>
          <w:sz w:val="20"/>
        </w:rPr>
        <w:t>.</w:t>
      </w:r>
    </w:p>
    <w:p w14:paraId="2D6C7D62" w14:textId="77777777" w:rsidR="00AC404A" w:rsidRPr="00803460" w:rsidRDefault="00AC404A" w:rsidP="00AC404A">
      <w:pPr>
        <w:spacing w:line="288" w:lineRule="auto"/>
        <w:jc w:val="both"/>
        <w:rPr>
          <w:rFonts w:ascii="Arial" w:hAnsi="Arial"/>
          <w:sz w:val="20"/>
        </w:rPr>
      </w:pPr>
    </w:p>
    <w:p w14:paraId="3612E494" w14:textId="77777777" w:rsidR="00AC404A" w:rsidRPr="00803460" w:rsidRDefault="00AC404A" w:rsidP="00AC404A">
      <w:pPr>
        <w:keepNext/>
        <w:spacing w:line="288" w:lineRule="auto"/>
        <w:jc w:val="both"/>
        <w:rPr>
          <w:rFonts w:ascii="Arial" w:hAnsi="Arial"/>
          <w:b/>
          <w:sz w:val="20"/>
        </w:rPr>
      </w:pPr>
      <w:r w:rsidRPr="00803460">
        <w:rPr>
          <w:rFonts w:ascii="Arial" w:hAnsi="Arial"/>
          <w:b/>
          <w:sz w:val="20"/>
        </w:rPr>
        <w:t>XVI. REŠEVANJE SPOROV</w:t>
      </w:r>
    </w:p>
    <w:p w14:paraId="0DD7E2A7" w14:textId="77777777" w:rsidR="00AC404A" w:rsidRPr="00803460" w:rsidRDefault="00AC404A" w:rsidP="00AC404A">
      <w:pPr>
        <w:pStyle w:val="Odstavekseznama"/>
        <w:numPr>
          <w:ilvl w:val="0"/>
          <w:numId w:val="37"/>
        </w:numPr>
        <w:spacing w:line="288" w:lineRule="auto"/>
        <w:jc w:val="center"/>
        <w:rPr>
          <w:rFonts w:ascii="Arial" w:hAnsi="Arial"/>
          <w:sz w:val="20"/>
        </w:rPr>
      </w:pPr>
      <w:r w:rsidRPr="00803460">
        <w:rPr>
          <w:rFonts w:ascii="Arial" w:hAnsi="Arial"/>
          <w:sz w:val="20"/>
        </w:rPr>
        <w:t>člen</w:t>
      </w:r>
    </w:p>
    <w:p w14:paraId="2E1ECED3" w14:textId="77777777" w:rsidR="00AC404A" w:rsidRPr="00803460" w:rsidRDefault="00AC404A" w:rsidP="00AC404A">
      <w:pPr>
        <w:spacing w:line="288" w:lineRule="auto"/>
        <w:jc w:val="both"/>
        <w:rPr>
          <w:rFonts w:ascii="Arial" w:hAnsi="Arial"/>
          <w:sz w:val="20"/>
        </w:rPr>
      </w:pPr>
    </w:p>
    <w:p w14:paraId="6EF14A4B" w14:textId="77777777" w:rsidR="00AC404A" w:rsidRPr="00803460" w:rsidRDefault="00AC404A" w:rsidP="00AC404A">
      <w:pPr>
        <w:spacing w:line="288" w:lineRule="auto"/>
        <w:jc w:val="both"/>
        <w:rPr>
          <w:rFonts w:ascii="Arial" w:hAnsi="Arial"/>
          <w:sz w:val="20"/>
        </w:rPr>
      </w:pPr>
      <w:r w:rsidRPr="00803460">
        <w:rPr>
          <w:rFonts w:ascii="Arial" w:hAnsi="Arial"/>
          <w:sz w:val="20"/>
        </w:rPr>
        <w:t>Morebitne spore bosta pogodbeni stranki reševali sporazumno, če do sporazumne rešitve ne pride, bo spore reševalo pristojno sodišče v Ljubljani po slovenskem pravu.</w:t>
      </w:r>
    </w:p>
    <w:p w14:paraId="39BC10B0" w14:textId="77777777" w:rsidR="00AC404A" w:rsidRPr="00803460" w:rsidRDefault="00AC404A" w:rsidP="00AC404A">
      <w:pPr>
        <w:spacing w:line="288" w:lineRule="auto"/>
        <w:jc w:val="both"/>
        <w:rPr>
          <w:rFonts w:ascii="Arial" w:hAnsi="Arial"/>
          <w:sz w:val="20"/>
        </w:rPr>
      </w:pPr>
    </w:p>
    <w:p w14:paraId="7ED90A13" w14:textId="77777777" w:rsidR="00AC404A" w:rsidRPr="00803460" w:rsidRDefault="00AC404A" w:rsidP="00AC404A">
      <w:pPr>
        <w:spacing w:line="288" w:lineRule="auto"/>
        <w:jc w:val="both"/>
        <w:rPr>
          <w:rFonts w:ascii="Arial" w:hAnsi="Arial"/>
          <w:b/>
          <w:sz w:val="20"/>
        </w:rPr>
      </w:pPr>
      <w:r w:rsidRPr="00803460">
        <w:rPr>
          <w:rFonts w:ascii="Arial" w:hAnsi="Arial"/>
          <w:b/>
          <w:sz w:val="20"/>
        </w:rPr>
        <w:t>XVII. KONČNE DOLOČBE</w:t>
      </w:r>
    </w:p>
    <w:p w14:paraId="67646872" w14:textId="77777777" w:rsidR="00AC404A" w:rsidRPr="00803460" w:rsidRDefault="00AC404A" w:rsidP="00AC404A">
      <w:pPr>
        <w:pStyle w:val="Odstavekseznama"/>
        <w:numPr>
          <w:ilvl w:val="0"/>
          <w:numId w:val="37"/>
        </w:numPr>
        <w:spacing w:line="288" w:lineRule="auto"/>
        <w:jc w:val="center"/>
        <w:rPr>
          <w:rFonts w:ascii="Arial" w:hAnsi="Arial"/>
          <w:sz w:val="20"/>
        </w:rPr>
      </w:pPr>
      <w:r w:rsidRPr="00803460">
        <w:rPr>
          <w:rFonts w:ascii="Arial" w:hAnsi="Arial"/>
          <w:sz w:val="20"/>
        </w:rPr>
        <w:t>člen</w:t>
      </w:r>
    </w:p>
    <w:p w14:paraId="1207CCD6" w14:textId="77777777" w:rsidR="00AC404A" w:rsidRPr="00803460" w:rsidRDefault="00AC404A" w:rsidP="00AC404A">
      <w:pPr>
        <w:overflowPunct w:val="0"/>
        <w:autoSpaceDE w:val="0"/>
        <w:autoSpaceDN w:val="0"/>
        <w:adjustRightInd w:val="0"/>
        <w:spacing w:line="288" w:lineRule="auto"/>
        <w:jc w:val="both"/>
        <w:textAlignment w:val="baseline"/>
        <w:rPr>
          <w:rFonts w:ascii="Arial" w:hAnsi="Arial"/>
          <w:sz w:val="20"/>
        </w:rPr>
      </w:pPr>
    </w:p>
    <w:p w14:paraId="5049E50A" w14:textId="16177DCF" w:rsidR="00AC404A" w:rsidRPr="00803460" w:rsidRDefault="00AC404A" w:rsidP="00AC404A">
      <w:pPr>
        <w:overflowPunct w:val="0"/>
        <w:autoSpaceDE w:val="0"/>
        <w:autoSpaceDN w:val="0"/>
        <w:adjustRightInd w:val="0"/>
        <w:spacing w:line="260" w:lineRule="atLeast"/>
        <w:jc w:val="both"/>
        <w:textAlignment w:val="baseline"/>
        <w:rPr>
          <w:rFonts w:ascii="Arial" w:hAnsi="Arial"/>
          <w:sz w:val="20"/>
        </w:rPr>
      </w:pPr>
      <w:r w:rsidRPr="00803460">
        <w:rPr>
          <w:rFonts w:ascii="Arial" w:hAnsi="Arial"/>
          <w:sz w:val="20"/>
        </w:rPr>
        <w:t>Pogodba se lahko spremeni ali dopolni s pisnim aneksom, ki ga sprejmeta in podpišeta obe pogodbeni stranki, v skladu z veljavno zakonodajo, ki ureja javna naročila.</w:t>
      </w:r>
      <w:r w:rsidRPr="00A009F7">
        <w:rPr>
          <w:rFonts w:ascii="Arial" w:hAnsi="Arial" w:cs="Arial"/>
          <w:sz w:val="20"/>
          <w:szCs w:val="20"/>
          <w:lang w:eastAsia="en-US"/>
        </w:rPr>
        <w:t xml:space="preserve"> Za spremembo kontaktnih podatkov in spremembo skrbnikov te pogodbe zadostuje pisno obvestilo ene stranke drugi stranki. </w:t>
      </w:r>
    </w:p>
    <w:p w14:paraId="3DE48C6C" w14:textId="77777777" w:rsidR="00AC404A" w:rsidRPr="00803460" w:rsidRDefault="00AC404A" w:rsidP="00AC404A">
      <w:pPr>
        <w:overflowPunct w:val="0"/>
        <w:autoSpaceDE w:val="0"/>
        <w:autoSpaceDN w:val="0"/>
        <w:adjustRightInd w:val="0"/>
        <w:spacing w:line="260" w:lineRule="atLeast"/>
        <w:jc w:val="both"/>
        <w:textAlignment w:val="baseline"/>
        <w:rPr>
          <w:rFonts w:ascii="Arial" w:hAnsi="Arial"/>
          <w:sz w:val="20"/>
        </w:rPr>
      </w:pPr>
    </w:p>
    <w:p w14:paraId="03EBD245" w14:textId="77777777" w:rsidR="00AC404A" w:rsidRDefault="00AC404A" w:rsidP="00AC404A">
      <w:pPr>
        <w:overflowPunct w:val="0"/>
        <w:autoSpaceDE w:val="0"/>
        <w:autoSpaceDN w:val="0"/>
        <w:adjustRightInd w:val="0"/>
        <w:spacing w:line="260" w:lineRule="atLeast"/>
        <w:jc w:val="both"/>
        <w:textAlignment w:val="baseline"/>
        <w:rPr>
          <w:rFonts w:ascii="Arial" w:hAnsi="Arial"/>
          <w:sz w:val="20"/>
        </w:rPr>
      </w:pPr>
      <w:r w:rsidRPr="00803460">
        <w:rPr>
          <w:rFonts w:ascii="Arial" w:hAnsi="Arial"/>
          <w:sz w:val="20"/>
        </w:rPr>
        <w:t>Če katerakoli od pogodbenih določb je ali postane neveljavna, to ne vpliva na ostale pogodbene določbe. Neveljavna določba se nadomesti z veljavno, ki mora čim bolj ustrezati namenu, ki ga je želela doseči neveljavna določba.</w:t>
      </w:r>
    </w:p>
    <w:p w14:paraId="08EE5C0A" w14:textId="5E11276C" w:rsidR="00E92AD3" w:rsidRDefault="00E92AD3" w:rsidP="00AC404A">
      <w:pPr>
        <w:overflowPunct w:val="0"/>
        <w:autoSpaceDE w:val="0"/>
        <w:autoSpaceDN w:val="0"/>
        <w:adjustRightInd w:val="0"/>
        <w:spacing w:line="260" w:lineRule="atLeast"/>
        <w:jc w:val="both"/>
        <w:textAlignment w:val="baseline"/>
        <w:rPr>
          <w:rFonts w:ascii="Arial" w:hAnsi="Arial"/>
          <w:sz w:val="20"/>
        </w:rPr>
      </w:pPr>
    </w:p>
    <w:p w14:paraId="449F6214" w14:textId="77777777" w:rsidR="00AC404A" w:rsidRPr="00803460" w:rsidRDefault="00AC404A" w:rsidP="00AC404A">
      <w:pPr>
        <w:pStyle w:val="Odstavekseznama"/>
        <w:numPr>
          <w:ilvl w:val="0"/>
          <w:numId w:val="37"/>
        </w:numPr>
        <w:spacing w:line="288" w:lineRule="auto"/>
        <w:jc w:val="center"/>
        <w:rPr>
          <w:rFonts w:ascii="Arial" w:hAnsi="Arial"/>
          <w:sz w:val="20"/>
        </w:rPr>
      </w:pPr>
      <w:r w:rsidRPr="00803460">
        <w:rPr>
          <w:rFonts w:ascii="Arial" w:hAnsi="Arial"/>
          <w:sz w:val="20"/>
        </w:rPr>
        <w:lastRenderedPageBreak/>
        <w:t>člen</w:t>
      </w:r>
    </w:p>
    <w:p w14:paraId="31827055" w14:textId="77777777" w:rsidR="00AC404A" w:rsidRPr="00803460" w:rsidRDefault="00AC404A" w:rsidP="00AC404A">
      <w:pPr>
        <w:spacing w:line="260" w:lineRule="atLeast"/>
        <w:jc w:val="both"/>
        <w:rPr>
          <w:rFonts w:ascii="Arial" w:eastAsiaTheme="minorHAnsi" w:hAnsi="Arial"/>
          <w:sz w:val="20"/>
        </w:rPr>
      </w:pPr>
    </w:p>
    <w:p w14:paraId="741C4943" w14:textId="1669A146" w:rsidR="00AC404A" w:rsidRPr="00196A9D" w:rsidRDefault="00AC404A" w:rsidP="00AC404A">
      <w:pPr>
        <w:spacing w:line="260" w:lineRule="atLeast"/>
        <w:jc w:val="both"/>
        <w:rPr>
          <w:rFonts w:ascii="Arial" w:eastAsiaTheme="minorHAnsi" w:hAnsi="Arial" w:cs="Arial"/>
          <w:sz w:val="20"/>
          <w:szCs w:val="20"/>
          <w:lang w:eastAsia="en-US"/>
        </w:rPr>
      </w:pPr>
      <w:r w:rsidRPr="00196A9D">
        <w:rPr>
          <w:rFonts w:ascii="Arial" w:eastAsiaTheme="minorHAnsi" w:hAnsi="Arial" w:cs="Arial"/>
          <w:sz w:val="20"/>
          <w:szCs w:val="20"/>
          <w:lang w:eastAsia="en-US"/>
        </w:rPr>
        <w:t xml:space="preserve">Ta pogodba je sklenjena pod razveznim pogojem, ki se uresniči, če bo naročnik seznanjen, da je sodišče </w:t>
      </w:r>
      <w:r w:rsidRPr="00196A9D">
        <w:rPr>
          <w:rFonts w:ascii="Arial" w:eastAsiaTheme="minorHAnsi" w:hAnsi="Arial" w:cs="Arial"/>
          <w:sz w:val="20"/>
          <w:szCs w:val="20"/>
          <w:lang w:eastAsia="en-US"/>
        </w:rPr>
        <w:t xml:space="preserve">s pravnomočno odločitvijo ugotovilo kršitev obveznosti na področju okoljskega, socialnega in delovnega </w:t>
      </w:r>
      <w:r w:rsidRPr="00196A9D">
        <w:rPr>
          <w:rFonts w:ascii="Arial" w:eastAsiaTheme="minorHAnsi" w:hAnsi="Arial" w:cs="Arial"/>
          <w:sz w:val="20"/>
          <w:szCs w:val="20"/>
          <w:lang w:eastAsia="en-US"/>
        </w:rPr>
        <w:t>prava</w:t>
      </w:r>
      <w:r w:rsidRPr="00196A9D">
        <w:t xml:space="preserve"> </w:t>
      </w:r>
      <w:r w:rsidRPr="00196A9D">
        <w:rPr>
          <w:rFonts w:ascii="Arial" w:eastAsiaTheme="minorHAns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C338E1D" w14:textId="77777777" w:rsidR="00AC404A" w:rsidRPr="00196A9D" w:rsidRDefault="00AC404A" w:rsidP="00AC404A">
      <w:pPr>
        <w:spacing w:line="260" w:lineRule="atLeast"/>
        <w:jc w:val="both"/>
        <w:rPr>
          <w:rFonts w:ascii="Arial" w:eastAsiaTheme="minorHAnsi" w:hAnsi="Arial" w:cs="Arial"/>
          <w:sz w:val="20"/>
          <w:szCs w:val="20"/>
          <w:lang w:eastAsia="en-US"/>
        </w:rPr>
      </w:pPr>
    </w:p>
    <w:p w14:paraId="60DFFBA0" w14:textId="77777777" w:rsidR="00AC404A" w:rsidRPr="00196A9D" w:rsidRDefault="00AC404A" w:rsidP="00AC404A">
      <w:pPr>
        <w:spacing w:line="260" w:lineRule="atLeast"/>
        <w:jc w:val="both"/>
        <w:rPr>
          <w:rFonts w:ascii="Arial" w:eastAsiaTheme="minorHAnsi" w:hAnsi="Arial" w:cs="Arial"/>
          <w:sz w:val="20"/>
          <w:szCs w:val="20"/>
          <w:lang w:eastAsia="en-US"/>
        </w:rPr>
      </w:pPr>
      <w:r w:rsidRPr="00196A9D">
        <w:rPr>
          <w:rFonts w:ascii="Arial" w:eastAsiaTheme="minorHAnsi" w:hAnsi="Arial" w:cs="Arial"/>
          <w:sz w:val="20"/>
          <w:szCs w:val="20"/>
          <w:lang w:eastAsia="en-US"/>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0BC5042B" w14:textId="77777777" w:rsidR="00AC404A" w:rsidRPr="00196A9D" w:rsidRDefault="00AC404A" w:rsidP="00AC404A">
      <w:pPr>
        <w:spacing w:line="260" w:lineRule="atLeast"/>
        <w:jc w:val="both"/>
        <w:rPr>
          <w:rFonts w:ascii="Arial" w:eastAsiaTheme="minorHAnsi" w:hAnsi="Arial" w:cs="Arial"/>
          <w:sz w:val="20"/>
          <w:szCs w:val="20"/>
          <w:lang w:eastAsia="en-US"/>
        </w:rPr>
      </w:pPr>
    </w:p>
    <w:p w14:paraId="203D8D56" w14:textId="77777777" w:rsidR="00AC404A" w:rsidRPr="00196A9D" w:rsidRDefault="00AC404A" w:rsidP="00AC404A">
      <w:pPr>
        <w:spacing w:line="260" w:lineRule="atLeast"/>
        <w:jc w:val="both"/>
        <w:rPr>
          <w:rFonts w:ascii="Arial" w:eastAsiaTheme="minorHAnsi" w:hAnsi="Arial" w:cs="Arial"/>
          <w:sz w:val="20"/>
          <w:szCs w:val="20"/>
          <w:lang w:eastAsia="en-US"/>
        </w:rPr>
      </w:pPr>
      <w:r w:rsidRPr="00196A9D">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463DA0E" w14:textId="77777777" w:rsidR="00AC404A" w:rsidRPr="00196A9D" w:rsidRDefault="00AC404A" w:rsidP="00AC404A">
      <w:pPr>
        <w:spacing w:line="260" w:lineRule="atLeast"/>
        <w:jc w:val="both"/>
        <w:rPr>
          <w:rFonts w:ascii="Arial" w:eastAsiaTheme="minorHAnsi" w:hAnsi="Arial" w:cs="Arial"/>
          <w:sz w:val="20"/>
          <w:szCs w:val="20"/>
          <w:lang w:eastAsia="en-US"/>
        </w:rPr>
      </w:pPr>
    </w:p>
    <w:p w14:paraId="35B145AB" w14:textId="77777777" w:rsidR="00AC404A" w:rsidRDefault="00AC404A" w:rsidP="00AC404A">
      <w:pPr>
        <w:spacing w:line="260" w:lineRule="atLeast"/>
        <w:jc w:val="both"/>
        <w:rPr>
          <w:rFonts w:ascii="Arial" w:eastAsiaTheme="minorHAnsi" w:hAnsi="Arial" w:cs="Arial"/>
          <w:sz w:val="20"/>
          <w:szCs w:val="20"/>
          <w:lang w:eastAsia="en-US"/>
        </w:rPr>
      </w:pPr>
      <w:r w:rsidRPr="00196A9D">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CCA9140" w14:textId="77777777" w:rsidR="00AC404A" w:rsidRPr="00A009F7" w:rsidRDefault="00AC404A" w:rsidP="00AC404A">
      <w:pPr>
        <w:spacing w:line="260" w:lineRule="atLeast"/>
        <w:jc w:val="both"/>
        <w:rPr>
          <w:rFonts w:ascii="Arial" w:eastAsiaTheme="minorHAnsi" w:hAnsi="Arial" w:cs="Arial"/>
          <w:sz w:val="20"/>
          <w:szCs w:val="20"/>
          <w:lang w:eastAsia="en-US"/>
        </w:rPr>
      </w:pPr>
    </w:p>
    <w:p w14:paraId="3233462D" w14:textId="77777777" w:rsidR="00AC404A" w:rsidRPr="00803460" w:rsidRDefault="00AC404A" w:rsidP="00AC404A">
      <w:pPr>
        <w:pStyle w:val="Odstavekseznama"/>
        <w:numPr>
          <w:ilvl w:val="0"/>
          <w:numId w:val="37"/>
        </w:numPr>
        <w:spacing w:line="288" w:lineRule="auto"/>
        <w:jc w:val="center"/>
        <w:rPr>
          <w:rFonts w:ascii="Arial" w:hAnsi="Arial"/>
          <w:sz w:val="20"/>
        </w:rPr>
      </w:pPr>
      <w:r w:rsidRPr="00803460">
        <w:rPr>
          <w:rFonts w:ascii="Arial" w:hAnsi="Arial"/>
          <w:sz w:val="20"/>
        </w:rPr>
        <w:t>člen</w:t>
      </w:r>
    </w:p>
    <w:p w14:paraId="741804FC" w14:textId="77777777" w:rsidR="00AC404A" w:rsidRPr="00803460" w:rsidRDefault="00AC404A" w:rsidP="00AC404A">
      <w:pPr>
        <w:spacing w:line="260" w:lineRule="atLeast"/>
        <w:jc w:val="both"/>
        <w:rPr>
          <w:rFonts w:ascii="Arial" w:hAnsi="Arial"/>
          <w:sz w:val="20"/>
        </w:rPr>
      </w:pPr>
    </w:p>
    <w:p w14:paraId="5884332D" w14:textId="787A3E8A" w:rsidR="00AC404A" w:rsidRPr="00803460" w:rsidRDefault="00AC404A" w:rsidP="00AC404A">
      <w:pPr>
        <w:spacing w:line="260" w:lineRule="atLeast"/>
        <w:jc w:val="both"/>
        <w:rPr>
          <w:rFonts w:ascii="Arial" w:hAnsi="Arial"/>
          <w:sz w:val="20"/>
        </w:rPr>
      </w:pPr>
      <w:r w:rsidRPr="00352BFB">
        <w:rPr>
          <w:rFonts w:ascii="Arial" w:hAnsi="Arial" w:cs="Arial"/>
          <w:sz w:val="20"/>
          <w:szCs w:val="20"/>
          <w:lang w:eastAsia="en-US"/>
        </w:rPr>
        <w:t xml:space="preserve">Pogodba </w:t>
      </w:r>
      <w:r w:rsidR="0091026F">
        <w:rPr>
          <w:rFonts w:ascii="Arial" w:hAnsi="Arial" w:cs="Arial"/>
          <w:sz w:val="20"/>
          <w:szCs w:val="20"/>
          <w:lang w:eastAsia="en-US"/>
        </w:rPr>
        <w:t xml:space="preserve">je sklenjena </w:t>
      </w:r>
      <w:r w:rsidRPr="00803460">
        <w:rPr>
          <w:rFonts w:ascii="Arial" w:hAnsi="Arial"/>
          <w:sz w:val="20"/>
        </w:rPr>
        <w:t>z dnem, ko je podpisana s strani obeh pogodbenih strank, pod pogojem, da je s strani izvajalca dostavljeno zavarovanje za dobro izvedbo pogodbenih obveznosti.</w:t>
      </w:r>
    </w:p>
    <w:p w14:paraId="62AC3A75" w14:textId="77777777" w:rsidR="00AC404A" w:rsidRPr="00803460" w:rsidRDefault="00AC404A" w:rsidP="00AC404A">
      <w:pPr>
        <w:spacing w:line="260" w:lineRule="atLeast"/>
        <w:jc w:val="both"/>
        <w:rPr>
          <w:rFonts w:ascii="Arial" w:hAnsi="Arial"/>
          <w:sz w:val="20"/>
        </w:rPr>
      </w:pPr>
    </w:p>
    <w:p w14:paraId="044B970A" w14:textId="77777777" w:rsidR="00AC404A" w:rsidRPr="00803460" w:rsidRDefault="00AC404A" w:rsidP="00AC404A">
      <w:pPr>
        <w:spacing w:line="260" w:lineRule="atLeast"/>
        <w:jc w:val="both"/>
        <w:rPr>
          <w:rFonts w:ascii="Arial" w:hAnsi="Arial"/>
          <w:sz w:val="20"/>
        </w:rPr>
      </w:pPr>
      <w:r w:rsidRPr="00803460">
        <w:rPr>
          <w:rFonts w:ascii="Arial" w:hAnsi="Arial"/>
          <w:sz w:val="20"/>
        </w:rPr>
        <w:t xml:space="preserve">Če izvajalec </w:t>
      </w:r>
      <w:r w:rsidRPr="00352BFB">
        <w:rPr>
          <w:rFonts w:ascii="Arial" w:hAnsi="Arial" w:cs="Arial"/>
          <w:sz w:val="20"/>
          <w:szCs w:val="20"/>
          <w:lang w:eastAsia="en-US"/>
        </w:rPr>
        <w:t>zavarovanja</w:t>
      </w:r>
      <w:r w:rsidRPr="00803460">
        <w:rPr>
          <w:rFonts w:ascii="Arial" w:hAnsi="Arial"/>
          <w:sz w:val="20"/>
        </w:rPr>
        <w:t xml:space="preserve"> za dobro izvedbo pogodbenih obveznosti ne predloži, ne predloži pravočasno oziroma ne predloži skladno z zahtevami iz razpisne dokumentacije, se šteje, da pogodba ni bila nikoli sklenjena.</w:t>
      </w:r>
    </w:p>
    <w:p w14:paraId="60F96158" w14:textId="77777777" w:rsidR="00AC404A" w:rsidRPr="00803460" w:rsidRDefault="00AC404A" w:rsidP="00AC404A">
      <w:pPr>
        <w:pStyle w:val="Odstavekseznama"/>
        <w:numPr>
          <w:ilvl w:val="0"/>
          <w:numId w:val="37"/>
        </w:numPr>
        <w:spacing w:line="288" w:lineRule="auto"/>
        <w:jc w:val="center"/>
        <w:rPr>
          <w:rFonts w:ascii="Arial" w:hAnsi="Arial"/>
          <w:sz w:val="20"/>
        </w:rPr>
      </w:pPr>
      <w:r w:rsidRPr="00803460">
        <w:rPr>
          <w:rFonts w:ascii="Arial" w:hAnsi="Arial"/>
          <w:sz w:val="20"/>
        </w:rPr>
        <w:t>člen</w:t>
      </w:r>
    </w:p>
    <w:p w14:paraId="5A184F33" w14:textId="77777777" w:rsidR="00AC404A" w:rsidRPr="00803460" w:rsidRDefault="00AC404A" w:rsidP="00AC404A">
      <w:pPr>
        <w:spacing w:line="260" w:lineRule="atLeast"/>
        <w:jc w:val="center"/>
        <w:rPr>
          <w:rFonts w:ascii="Arial" w:hAnsi="Arial"/>
          <w:sz w:val="20"/>
        </w:rPr>
      </w:pPr>
    </w:p>
    <w:p w14:paraId="71A33662" w14:textId="77777777" w:rsidR="00AC404A" w:rsidRPr="00803460" w:rsidRDefault="00AC404A" w:rsidP="00AC404A">
      <w:pPr>
        <w:spacing w:line="260" w:lineRule="atLeast"/>
        <w:jc w:val="both"/>
        <w:rPr>
          <w:rFonts w:ascii="Arial" w:hAnsi="Arial"/>
          <w:sz w:val="20"/>
        </w:rPr>
      </w:pPr>
      <w:r w:rsidRPr="00803460">
        <w:rPr>
          <w:rFonts w:ascii="Arial" w:hAnsi="Arial"/>
          <w:sz w:val="20"/>
        </w:rPr>
        <w:t>Pogodba je sklenjena v petih enakih izvodih, od katerih prejme izvajalec en izvod, naročnik pa štiri.</w:t>
      </w:r>
    </w:p>
    <w:p w14:paraId="1D6A4C28" w14:textId="77777777" w:rsidR="00AC404A" w:rsidRPr="00803460" w:rsidRDefault="00AC404A" w:rsidP="00AC404A">
      <w:pPr>
        <w:spacing w:line="260" w:lineRule="atLeast"/>
        <w:jc w:val="both"/>
        <w:rPr>
          <w:rFonts w:ascii="Arial" w:hAnsi="Arial"/>
          <w:sz w:val="20"/>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AC404A" w:rsidRPr="00352BFB" w14:paraId="719556E8" w14:textId="77777777" w:rsidTr="004F6375">
        <w:trPr>
          <w:cantSplit/>
          <w:trHeight w:val="2402"/>
        </w:trPr>
        <w:tc>
          <w:tcPr>
            <w:tcW w:w="5032" w:type="dxa"/>
          </w:tcPr>
          <w:p w14:paraId="02647FE5" w14:textId="77777777" w:rsidR="00AC404A" w:rsidRPr="00803460" w:rsidRDefault="00AC404A" w:rsidP="00AE72DA">
            <w:pPr>
              <w:tabs>
                <w:tab w:val="left" w:pos="4153"/>
                <w:tab w:val="left" w:pos="8306"/>
              </w:tabs>
              <w:spacing w:line="260" w:lineRule="atLeast"/>
              <w:rPr>
                <w:rFonts w:ascii="Arial" w:hAnsi="Arial"/>
                <w:sz w:val="20"/>
              </w:rPr>
            </w:pPr>
            <w:r w:rsidRPr="00803460">
              <w:rPr>
                <w:rFonts w:ascii="Arial" w:hAnsi="Arial"/>
                <w:sz w:val="20"/>
              </w:rPr>
              <w:t>IZVAJALEC:</w:t>
            </w:r>
          </w:p>
          <w:p w14:paraId="4BA583F7" w14:textId="77777777" w:rsidR="00AC404A" w:rsidRPr="00803460" w:rsidRDefault="00AC404A" w:rsidP="00AE72DA">
            <w:pPr>
              <w:tabs>
                <w:tab w:val="left" w:pos="4153"/>
                <w:tab w:val="left" w:pos="8306"/>
              </w:tabs>
              <w:spacing w:line="260" w:lineRule="atLeast"/>
              <w:rPr>
                <w:rFonts w:ascii="Arial" w:hAnsi="Arial"/>
                <w:sz w:val="20"/>
              </w:rPr>
            </w:pPr>
            <w:r w:rsidRPr="00803460">
              <w:rPr>
                <w:rFonts w:ascii="Arial" w:hAnsi="Arial"/>
                <w:sz w:val="20"/>
              </w:rPr>
              <w:t>________________________________</w:t>
            </w:r>
          </w:p>
          <w:p w14:paraId="27C47326" w14:textId="77777777" w:rsidR="00AC404A" w:rsidRPr="00803460" w:rsidRDefault="00AC404A" w:rsidP="00AE72DA">
            <w:pPr>
              <w:tabs>
                <w:tab w:val="left" w:pos="4153"/>
                <w:tab w:val="left" w:pos="8306"/>
              </w:tabs>
              <w:spacing w:line="260" w:lineRule="atLeast"/>
              <w:rPr>
                <w:rFonts w:ascii="Arial" w:hAnsi="Arial"/>
                <w:sz w:val="20"/>
              </w:rPr>
            </w:pPr>
            <w:r w:rsidRPr="00803460">
              <w:rPr>
                <w:rFonts w:ascii="Arial" w:hAnsi="Arial"/>
                <w:sz w:val="20"/>
              </w:rPr>
              <w:t>________________________________</w:t>
            </w:r>
          </w:p>
          <w:p w14:paraId="3682392B" w14:textId="77777777" w:rsidR="00AC404A" w:rsidRPr="00803460" w:rsidRDefault="00AC404A" w:rsidP="00AE72DA">
            <w:pPr>
              <w:tabs>
                <w:tab w:val="left" w:pos="4153"/>
                <w:tab w:val="left" w:pos="8306"/>
              </w:tabs>
              <w:spacing w:line="260" w:lineRule="atLeast"/>
              <w:rPr>
                <w:rFonts w:ascii="Arial" w:hAnsi="Arial"/>
                <w:sz w:val="20"/>
              </w:rPr>
            </w:pPr>
          </w:p>
          <w:p w14:paraId="2FEE3BE2" w14:textId="77777777" w:rsidR="00AC404A" w:rsidRPr="00352BFB" w:rsidRDefault="00AC404A" w:rsidP="00AE72DA">
            <w:pPr>
              <w:tabs>
                <w:tab w:val="left" w:pos="4153"/>
                <w:tab w:val="left" w:pos="8306"/>
              </w:tabs>
              <w:spacing w:line="260" w:lineRule="atLeast"/>
              <w:rPr>
                <w:rFonts w:ascii="Arial" w:hAnsi="Arial" w:cs="Arial"/>
                <w:sz w:val="20"/>
                <w:szCs w:val="20"/>
                <w:lang w:eastAsia="en-US"/>
              </w:rPr>
            </w:pPr>
            <w:r w:rsidRPr="00352BFB">
              <w:rPr>
                <w:rFonts w:ascii="Arial" w:hAnsi="Arial" w:cs="Arial"/>
                <w:sz w:val="20"/>
                <w:szCs w:val="20"/>
                <w:lang w:eastAsia="en-US"/>
              </w:rPr>
              <w:t>Datum in kraj:_____________________</w:t>
            </w:r>
          </w:p>
          <w:p w14:paraId="7208C791" w14:textId="77777777" w:rsidR="00AC404A" w:rsidRPr="00352BFB" w:rsidRDefault="00AC404A" w:rsidP="00AE72DA">
            <w:pPr>
              <w:tabs>
                <w:tab w:val="left" w:pos="4153"/>
                <w:tab w:val="left" w:pos="8306"/>
              </w:tabs>
              <w:spacing w:line="260" w:lineRule="atLeast"/>
              <w:rPr>
                <w:rFonts w:ascii="Arial" w:hAnsi="Arial" w:cs="Arial"/>
                <w:sz w:val="20"/>
                <w:szCs w:val="20"/>
                <w:lang w:eastAsia="en-US"/>
              </w:rPr>
            </w:pPr>
          </w:p>
          <w:p w14:paraId="55DCF5D8" w14:textId="77777777" w:rsidR="00AC404A" w:rsidRDefault="00AC404A" w:rsidP="00AE72DA">
            <w:pPr>
              <w:tabs>
                <w:tab w:val="left" w:pos="4153"/>
                <w:tab w:val="left" w:pos="8306"/>
              </w:tabs>
              <w:spacing w:line="260" w:lineRule="atLeast"/>
              <w:rPr>
                <w:rFonts w:ascii="Arial" w:hAnsi="Arial" w:cs="Arial"/>
                <w:sz w:val="20"/>
                <w:szCs w:val="20"/>
                <w:lang w:eastAsia="en-US"/>
              </w:rPr>
            </w:pPr>
            <w:r w:rsidRPr="00352BFB">
              <w:rPr>
                <w:rFonts w:ascii="Arial" w:hAnsi="Arial" w:cs="Arial"/>
                <w:sz w:val="20"/>
                <w:szCs w:val="20"/>
                <w:lang w:eastAsia="en-US"/>
              </w:rPr>
              <w:t>(ime in priimek ter naziv)</w:t>
            </w:r>
          </w:p>
          <w:p w14:paraId="18D0362A" w14:textId="77777777" w:rsidR="00AC404A" w:rsidRPr="00352BFB" w:rsidRDefault="00AC404A" w:rsidP="00AE72DA">
            <w:pPr>
              <w:tabs>
                <w:tab w:val="left" w:pos="4153"/>
                <w:tab w:val="left" w:pos="8306"/>
              </w:tabs>
              <w:spacing w:line="260" w:lineRule="atLeast"/>
              <w:rPr>
                <w:rFonts w:ascii="Arial" w:hAnsi="Arial" w:cs="Arial"/>
                <w:sz w:val="20"/>
                <w:szCs w:val="20"/>
                <w:lang w:eastAsia="en-US"/>
              </w:rPr>
            </w:pPr>
          </w:p>
          <w:p w14:paraId="06BAA2CE" w14:textId="77777777" w:rsidR="00AC404A" w:rsidRPr="00803460" w:rsidRDefault="00AC404A" w:rsidP="00AE72DA">
            <w:pPr>
              <w:tabs>
                <w:tab w:val="left" w:pos="4153"/>
                <w:tab w:val="left" w:pos="8306"/>
              </w:tabs>
              <w:spacing w:line="260" w:lineRule="atLeast"/>
              <w:rPr>
                <w:rFonts w:ascii="Arial" w:hAnsi="Arial"/>
                <w:sz w:val="20"/>
              </w:rPr>
            </w:pPr>
            <w:r w:rsidRPr="00352BFB">
              <w:rPr>
                <w:rFonts w:ascii="Arial" w:hAnsi="Arial" w:cs="Arial"/>
                <w:sz w:val="20"/>
                <w:szCs w:val="20"/>
                <w:lang w:eastAsia="en-US"/>
              </w:rPr>
              <w:t>__________________________</w:t>
            </w:r>
          </w:p>
        </w:tc>
        <w:tc>
          <w:tcPr>
            <w:tcW w:w="4178" w:type="dxa"/>
          </w:tcPr>
          <w:p w14:paraId="41047F7E" w14:textId="77777777" w:rsidR="00AC404A" w:rsidRPr="00803460" w:rsidRDefault="00AC404A" w:rsidP="00AE72DA">
            <w:pPr>
              <w:spacing w:line="260" w:lineRule="atLeast"/>
              <w:rPr>
                <w:rFonts w:ascii="Arial" w:hAnsi="Arial"/>
                <w:sz w:val="20"/>
              </w:rPr>
            </w:pPr>
            <w:r w:rsidRPr="00803460">
              <w:rPr>
                <w:rFonts w:ascii="Arial" w:hAnsi="Arial"/>
                <w:sz w:val="20"/>
              </w:rPr>
              <w:t>NAROČNIK:</w:t>
            </w:r>
          </w:p>
          <w:p w14:paraId="4C5E8BB2" w14:textId="77777777" w:rsidR="00AC404A" w:rsidRPr="00803460" w:rsidRDefault="00AC404A" w:rsidP="00AE72DA">
            <w:pPr>
              <w:spacing w:line="260" w:lineRule="atLeast"/>
              <w:rPr>
                <w:rFonts w:ascii="Arial" w:hAnsi="Arial"/>
                <w:sz w:val="20"/>
              </w:rPr>
            </w:pPr>
            <w:r w:rsidRPr="00803460">
              <w:rPr>
                <w:rFonts w:ascii="Arial" w:hAnsi="Arial"/>
                <w:sz w:val="20"/>
              </w:rPr>
              <w:t xml:space="preserve">Ministrstvo za infrastrukturo </w:t>
            </w:r>
          </w:p>
          <w:p w14:paraId="62220D12" w14:textId="77777777" w:rsidR="00AC404A" w:rsidRPr="00803460" w:rsidRDefault="00AC404A" w:rsidP="00AE72DA">
            <w:pPr>
              <w:spacing w:line="260" w:lineRule="atLeast"/>
              <w:rPr>
                <w:rFonts w:ascii="Arial" w:hAnsi="Arial"/>
                <w:sz w:val="20"/>
              </w:rPr>
            </w:pPr>
            <w:r w:rsidRPr="00803460">
              <w:rPr>
                <w:rFonts w:ascii="Arial" w:hAnsi="Arial"/>
                <w:sz w:val="20"/>
              </w:rPr>
              <w:t>Tržaška cesta 19, 1000 Ljubljana</w:t>
            </w:r>
          </w:p>
          <w:p w14:paraId="4F5C4A79" w14:textId="77777777" w:rsidR="00AC404A" w:rsidRPr="00803460" w:rsidRDefault="00AC404A" w:rsidP="00AE72DA">
            <w:pPr>
              <w:spacing w:line="260" w:lineRule="atLeast"/>
              <w:rPr>
                <w:rFonts w:ascii="Arial" w:hAnsi="Arial"/>
                <w:sz w:val="20"/>
              </w:rPr>
            </w:pPr>
          </w:p>
          <w:p w14:paraId="1466AC49" w14:textId="77777777" w:rsidR="00AC404A" w:rsidRPr="00352BFB" w:rsidRDefault="00AC404A" w:rsidP="00AE72DA">
            <w:pPr>
              <w:spacing w:line="260" w:lineRule="atLeast"/>
              <w:rPr>
                <w:rFonts w:ascii="Arial" w:hAnsi="Arial" w:cs="Arial"/>
                <w:sz w:val="20"/>
                <w:szCs w:val="20"/>
                <w:lang w:eastAsia="en-US"/>
              </w:rPr>
            </w:pPr>
            <w:r w:rsidRPr="00352BFB">
              <w:rPr>
                <w:rFonts w:ascii="Arial" w:hAnsi="Arial" w:cs="Arial"/>
                <w:sz w:val="20"/>
                <w:szCs w:val="20"/>
                <w:lang w:eastAsia="en-US"/>
              </w:rPr>
              <w:t>Datum in kraj:____________________</w:t>
            </w:r>
          </w:p>
          <w:p w14:paraId="1CD33172" w14:textId="77777777" w:rsidR="00AC404A" w:rsidRPr="00352BFB" w:rsidRDefault="00AC404A" w:rsidP="00AE72DA">
            <w:pPr>
              <w:spacing w:line="260" w:lineRule="atLeast"/>
              <w:rPr>
                <w:rFonts w:ascii="Arial" w:hAnsi="Arial" w:cs="Arial"/>
                <w:sz w:val="20"/>
                <w:szCs w:val="20"/>
                <w:lang w:eastAsia="en-US"/>
              </w:rPr>
            </w:pPr>
          </w:p>
          <w:p w14:paraId="6D1CA938" w14:textId="77777777" w:rsidR="00AC404A" w:rsidRPr="00803460" w:rsidRDefault="00AC404A" w:rsidP="00AE72DA">
            <w:pPr>
              <w:spacing w:line="260" w:lineRule="atLeast"/>
              <w:rPr>
                <w:rFonts w:ascii="Arial" w:hAnsi="Arial"/>
                <w:sz w:val="20"/>
              </w:rPr>
            </w:pPr>
            <w:r w:rsidRPr="00352BFB">
              <w:rPr>
                <w:rFonts w:ascii="Arial" w:hAnsi="Arial" w:cs="Arial"/>
                <w:sz w:val="20"/>
                <w:szCs w:val="20"/>
                <w:lang w:eastAsia="en-US"/>
              </w:rPr>
              <w:t>mag</w:t>
            </w:r>
            <w:r w:rsidRPr="00803460">
              <w:rPr>
                <w:rFonts w:ascii="Arial" w:hAnsi="Arial"/>
                <w:sz w:val="20"/>
              </w:rPr>
              <w:t>. Alenka Bratušek, ministrica</w:t>
            </w:r>
          </w:p>
          <w:p w14:paraId="7F94BC21" w14:textId="77777777" w:rsidR="00AC404A" w:rsidRPr="00803460" w:rsidRDefault="00AC404A" w:rsidP="00AE72DA">
            <w:pPr>
              <w:spacing w:line="260" w:lineRule="atLeast"/>
              <w:rPr>
                <w:rFonts w:ascii="Arial" w:hAnsi="Arial"/>
                <w:sz w:val="20"/>
              </w:rPr>
            </w:pPr>
          </w:p>
          <w:p w14:paraId="080248AF" w14:textId="77777777" w:rsidR="00AC404A" w:rsidRPr="00352BFB" w:rsidRDefault="00AC404A" w:rsidP="00AE72DA">
            <w:pPr>
              <w:spacing w:line="260" w:lineRule="atLeast"/>
              <w:rPr>
                <w:rFonts w:ascii="Arial" w:hAnsi="Arial" w:cs="Arial"/>
                <w:sz w:val="20"/>
                <w:szCs w:val="20"/>
                <w:lang w:eastAsia="en-US"/>
              </w:rPr>
            </w:pPr>
            <w:r w:rsidRPr="00803460">
              <w:rPr>
                <w:rFonts w:ascii="Arial" w:hAnsi="Arial"/>
                <w:sz w:val="20"/>
              </w:rPr>
              <w:t>________________________________</w:t>
            </w:r>
          </w:p>
          <w:p w14:paraId="5AAB1D71" w14:textId="77777777" w:rsidR="00AC404A" w:rsidRPr="00803460" w:rsidRDefault="00AC404A" w:rsidP="00AE72DA">
            <w:pPr>
              <w:spacing w:line="260" w:lineRule="atLeast"/>
              <w:rPr>
                <w:rFonts w:ascii="Arial" w:hAnsi="Arial"/>
                <w:sz w:val="20"/>
              </w:rPr>
            </w:pPr>
          </w:p>
        </w:tc>
      </w:tr>
    </w:tbl>
    <w:p w14:paraId="093400D7" w14:textId="77777777" w:rsidR="00AC404A" w:rsidRPr="00352BFB" w:rsidRDefault="00AC404A" w:rsidP="00AC404A">
      <w:pPr>
        <w:spacing w:line="260" w:lineRule="atLeast"/>
        <w:jc w:val="both"/>
        <w:rPr>
          <w:rFonts w:ascii="Arial" w:hAnsi="Arial" w:cs="Arial"/>
          <w:sz w:val="20"/>
          <w:szCs w:val="20"/>
          <w:lang w:eastAsia="en-US"/>
        </w:rPr>
      </w:pPr>
    </w:p>
    <w:p w14:paraId="625059D2" w14:textId="77777777" w:rsidR="005C4E8D" w:rsidRDefault="005C4E8D" w:rsidP="00AC404A">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sz w:val="20"/>
          <w:szCs w:val="20"/>
          <w:lang w:eastAsia="ar-SA"/>
        </w:rPr>
      </w:pPr>
      <w:r>
        <w:rPr>
          <w:rFonts w:ascii="Arial" w:hAnsi="Arial" w:cs="Arial"/>
          <w:b/>
          <w:sz w:val="20"/>
          <w:szCs w:val="20"/>
          <w:lang w:eastAsia="ar-SA"/>
        </w:rPr>
        <w:br w:type="page"/>
      </w:r>
    </w:p>
    <w:p w14:paraId="41F9D282" w14:textId="46B7F4A2" w:rsidR="00AC404A" w:rsidRPr="00AF7209" w:rsidRDefault="00AC404A" w:rsidP="00AC404A">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47537F">
        <w:rPr>
          <w:rFonts w:ascii="Arial" w:hAnsi="Arial" w:cs="Arial"/>
          <w:b/>
          <w:sz w:val="20"/>
          <w:szCs w:val="20"/>
          <w:lang w:eastAsia="ar-SA"/>
        </w:rPr>
        <w:lastRenderedPageBreak/>
        <w:t xml:space="preserve">Obrazec 6.1.: </w:t>
      </w:r>
      <w:r w:rsidR="00D653D8">
        <w:rPr>
          <w:rFonts w:ascii="Arial" w:hAnsi="Arial" w:cs="Arial"/>
          <w:b/>
          <w:sz w:val="20"/>
          <w:szCs w:val="20"/>
          <w:lang w:eastAsia="ar-SA"/>
        </w:rPr>
        <w:t xml:space="preserve">VZOREC </w:t>
      </w:r>
      <w:r w:rsidR="00A14249">
        <w:rPr>
          <w:rFonts w:ascii="Arial" w:hAnsi="Arial" w:cs="Arial"/>
          <w:b/>
          <w:sz w:val="20"/>
          <w:szCs w:val="20"/>
          <w:lang w:eastAsia="ar-SA"/>
        </w:rPr>
        <w:t>ZAVAROVANJA</w:t>
      </w:r>
      <w:r w:rsidRPr="00AF7209">
        <w:rPr>
          <w:rFonts w:ascii="Arial" w:hAnsi="Arial" w:cs="Arial"/>
          <w:b/>
          <w:sz w:val="20"/>
          <w:szCs w:val="20"/>
          <w:lang w:eastAsia="ar-SA"/>
        </w:rPr>
        <w:t xml:space="preserve"> ZA RESNOST PONUDBE</w:t>
      </w:r>
    </w:p>
    <w:p w14:paraId="280DAD74" w14:textId="77777777" w:rsidR="00AC404A" w:rsidRPr="00AF7209" w:rsidRDefault="00AC404A" w:rsidP="00AC404A">
      <w:pPr>
        <w:keepNext/>
        <w:suppressAutoHyphens/>
        <w:spacing w:before="120" w:after="60" w:line="260" w:lineRule="atLeast"/>
        <w:jc w:val="center"/>
        <w:rPr>
          <w:rFonts w:ascii="Arial" w:hAnsi="Arial" w:cs="Arial"/>
          <w:sz w:val="16"/>
          <w:szCs w:val="16"/>
          <w:lang w:eastAsia="ar-SA"/>
        </w:rPr>
      </w:pPr>
      <w:bookmarkStart w:id="132" w:name="__RefHeading__13108_758074437"/>
      <w:bookmarkStart w:id="133" w:name="_Toc534192829"/>
      <w:bookmarkStart w:id="134" w:name="_Toc534026546"/>
      <w:bookmarkEnd w:id="132"/>
      <w:r w:rsidRPr="00AF7209">
        <w:rPr>
          <w:rFonts w:ascii="Arial" w:hAnsi="Arial" w:cs="Arial"/>
          <w:b/>
          <w:bCs/>
          <w:sz w:val="16"/>
          <w:szCs w:val="16"/>
          <w:lang w:eastAsia="ar-SA"/>
        </w:rPr>
        <w:t>Obrazec zavarovanja za resnost ponudbe po EPGP-758</w:t>
      </w:r>
      <w:bookmarkEnd w:id="133"/>
      <w:bookmarkEnd w:id="134"/>
    </w:p>
    <w:p w14:paraId="2FC40805" w14:textId="77777777" w:rsidR="00AC404A" w:rsidRPr="00AF7209" w:rsidRDefault="00AC404A" w:rsidP="00AC404A">
      <w:pPr>
        <w:suppressAutoHyphens/>
        <w:spacing w:line="260" w:lineRule="atLeast"/>
        <w:rPr>
          <w:rFonts w:ascii="Arial" w:hAnsi="Arial" w:cs="Arial"/>
          <w:sz w:val="16"/>
          <w:szCs w:val="16"/>
          <w:lang w:eastAsia="ar-SA"/>
        </w:rPr>
      </w:pPr>
    </w:p>
    <w:p w14:paraId="0E74693B"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2F5C5DE"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49B4896C"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2E08E1C8"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5CA7E90"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C72028">
        <w:rPr>
          <w:rFonts w:ascii="Arial" w:hAnsi="Arial" w:cs="Arial"/>
          <w:sz w:val="16"/>
          <w:szCs w:val="16"/>
          <w:lang w:eastAsia="ar-SA"/>
        </w:rPr>
      </w:r>
      <w:r w:rsidR="00C7202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64662A09"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E677F4D"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C72028">
        <w:rPr>
          <w:rFonts w:ascii="Arial" w:hAnsi="Arial" w:cs="Arial"/>
          <w:sz w:val="16"/>
          <w:szCs w:val="16"/>
          <w:lang w:eastAsia="ar-SA"/>
        </w:rPr>
      </w:r>
      <w:r w:rsidR="00C7202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238B7342"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D16CFD"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C72028">
        <w:rPr>
          <w:rFonts w:ascii="Arial" w:hAnsi="Arial" w:cs="Arial"/>
          <w:sz w:val="16"/>
          <w:szCs w:val="16"/>
          <w:lang w:eastAsia="ar-SA"/>
        </w:rPr>
      </w:r>
      <w:r w:rsidR="00C7202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784F00B8"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9DB98BF"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C72028">
        <w:rPr>
          <w:rFonts w:ascii="Arial" w:hAnsi="Arial" w:cs="Arial"/>
          <w:sz w:val="16"/>
          <w:szCs w:val="16"/>
          <w:lang w:eastAsia="ar-SA"/>
        </w:rPr>
      </w:r>
      <w:r w:rsidR="00C7202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487F7B47"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DA92CDB"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C72028">
        <w:rPr>
          <w:rFonts w:ascii="Arial" w:hAnsi="Arial" w:cs="Arial"/>
          <w:sz w:val="16"/>
          <w:szCs w:val="16"/>
          <w:lang w:eastAsia="ar-SA"/>
        </w:rPr>
      </w:r>
      <w:r w:rsidR="00C7202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3E2AB423"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74D6FBF"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Pr>
          <w:rFonts w:ascii="Arial" w:hAnsi="Arial" w:cs="Arial"/>
          <w:b/>
          <w:sz w:val="16"/>
          <w:szCs w:val="16"/>
          <w:lang w:eastAsia="ar-SA"/>
        </w:rPr>
        <w:t>Tržaška cesta 19</w:t>
      </w:r>
      <w:r w:rsidRPr="00227D0A">
        <w:rPr>
          <w:rFonts w:ascii="Arial" w:hAnsi="Arial" w:cs="Arial"/>
          <w:b/>
          <w:sz w:val="16"/>
          <w:szCs w:val="16"/>
          <w:lang w:eastAsia="ar-SA"/>
        </w:rPr>
        <w:t>, Ljubljana</w:t>
      </w:r>
    </w:p>
    <w:p w14:paraId="40C49B5F"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897310" w14:textId="77777777" w:rsidR="00AC404A" w:rsidRPr="00227D0A" w:rsidRDefault="00AC404A" w:rsidP="00AC404A">
      <w:pPr>
        <w:spacing w:line="260" w:lineRule="atLeast"/>
        <w:jc w:val="both"/>
        <w:rPr>
          <w:rFonts w:ascii="Arial" w:hAnsi="Arial" w:cs="Arial"/>
          <w:b/>
          <w:bCs/>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 »</w:t>
      </w:r>
      <w:r w:rsidRPr="00A672F1">
        <w:rPr>
          <w:rFonts w:ascii="Arial" w:hAnsi="Arial" w:cs="Arial"/>
          <w:b/>
          <w:i/>
          <w:sz w:val="16"/>
          <w:szCs w:val="16"/>
          <w:lang w:eastAsia="ar-SA"/>
        </w:rPr>
        <w:t>Vzdrževanje aplikacije Form.NET-UE</w:t>
      </w:r>
      <w:r>
        <w:rPr>
          <w:rFonts w:ascii="Arial" w:hAnsi="Arial" w:cs="Arial"/>
          <w:b/>
          <w:i/>
          <w:sz w:val="16"/>
          <w:szCs w:val="16"/>
          <w:lang w:eastAsia="ar-SA"/>
        </w:rPr>
        <w:t>«</w:t>
      </w:r>
    </w:p>
    <w:p w14:paraId="211007B4"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044487"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ZNESEK IN VALUTA</w:t>
      </w:r>
      <w:r w:rsidRPr="00375DCA">
        <w:rPr>
          <w:rFonts w:ascii="Arial" w:hAnsi="Arial" w:cs="Arial"/>
          <w:b/>
          <w:sz w:val="16"/>
          <w:szCs w:val="16"/>
          <w:lang w:eastAsia="ar-SA"/>
        </w:rPr>
        <w:t>: 7.000,00 EUR</w:t>
      </w:r>
      <w:r w:rsidRPr="00227D0A">
        <w:rPr>
          <w:rFonts w:ascii="Arial" w:hAnsi="Arial" w:cs="Arial"/>
          <w:sz w:val="16"/>
          <w:szCs w:val="16"/>
          <w:lang w:eastAsia="ar-SA"/>
        </w:rPr>
        <w:t xml:space="preserve"> </w:t>
      </w:r>
    </w:p>
    <w:p w14:paraId="61C5DB76"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E8137C6"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3E459513"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E74D458"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3302F0A9"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2D7622F"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C72028">
        <w:rPr>
          <w:rFonts w:ascii="Arial" w:hAnsi="Arial" w:cs="Arial"/>
          <w:sz w:val="16"/>
          <w:szCs w:val="16"/>
          <w:lang w:eastAsia="ar-SA"/>
        </w:rPr>
      </w:r>
      <w:r w:rsidR="00C7202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6BDE4FEE"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AAD59C4"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C72028">
        <w:rPr>
          <w:rFonts w:ascii="Arial" w:hAnsi="Arial" w:cs="Arial"/>
          <w:sz w:val="16"/>
          <w:szCs w:val="16"/>
          <w:lang w:eastAsia="ar-SA"/>
        </w:rPr>
      </w:r>
      <w:r w:rsidR="00C7202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77599B3A"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43A4F6E8"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AA0FF6B"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47537F">
        <w:rPr>
          <w:rFonts w:ascii="Arial" w:hAnsi="Arial" w:cs="Arial"/>
          <w:b/>
          <w:sz w:val="16"/>
          <w:szCs w:val="16"/>
          <w:lang w:eastAsia="ar-SA"/>
        </w:rPr>
        <w:t>DATUM VELJAVNOSTI:</w:t>
      </w:r>
      <w:r w:rsidRPr="00227D0A">
        <w:rPr>
          <w:rFonts w:ascii="Arial" w:hAnsi="Arial" w:cs="Arial"/>
          <w:b/>
          <w:sz w:val="16"/>
          <w:szCs w:val="16"/>
          <w:lang w:eastAsia="ar-SA"/>
        </w:rPr>
        <w:t xml:space="preserve"> </w:t>
      </w:r>
    </w:p>
    <w:p w14:paraId="7D737D3D"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2989767"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C72028">
        <w:rPr>
          <w:rFonts w:ascii="Arial" w:hAnsi="Arial" w:cs="Arial"/>
          <w:sz w:val="16"/>
          <w:szCs w:val="16"/>
          <w:lang w:eastAsia="ar-SA"/>
        </w:rPr>
      </w:r>
      <w:r w:rsidR="00C7202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42F52934"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23A811D" w14:textId="77777777" w:rsidR="00AC404A" w:rsidRPr="00227D0A" w:rsidRDefault="00AC404A" w:rsidP="00AC404A">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780B7B" w14:textId="77777777" w:rsidR="00AC404A" w:rsidRPr="00227D0A" w:rsidRDefault="00AC404A" w:rsidP="00AC404A">
      <w:pPr>
        <w:suppressAutoHyphens/>
        <w:spacing w:line="260" w:lineRule="atLeast"/>
        <w:jc w:val="both"/>
        <w:rPr>
          <w:rFonts w:ascii="Arial" w:hAnsi="Arial" w:cs="Arial"/>
          <w:sz w:val="16"/>
          <w:szCs w:val="16"/>
          <w:lang w:eastAsia="ar-SA"/>
        </w:rPr>
      </w:pPr>
    </w:p>
    <w:p w14:paraId="7D5D2E45" w14:textId="77777777" w:rsidR="00AC404A" w:rsidRPr="00227D0A" w:rsidRDefault="00AC404A" w:rsidP="00AC404A">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7AC4FCEE" w14:textId="77777777" w:rsidR="00AC404A" w:rsidRPr="00227D0A" w:rsidRDefault="00AC404A" w:rsidP="00AC404A">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72283E01" w14:textId="77777777" w:rsidR="00AC404A" w:rsidRPr="00227D0A" w:rsidRDefault="00AC404A" w:rsidP="00AC404A">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če ponudnik na poziv naročnika ni pravočasno (torej v roku, ki ga je določil naročnik) dostavil zahtevanega podaljšanja zavarovanja za resnost ponudbe; ali</w:t>
      </w:r>
    </w:p>
    <w:p w14:paraId="0CDF9CD6" w14:textId="77777777" w:rsidR="00AC404A" w:rsidRPr="00227D0A" w:rsidRDefault="00AC404A" w:rsidP="00AC404A">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9906394" w14:textId="77777777" w:rsidR="00AC404A" w:rsidRPr="00227D0A" w:rsidRDefault="00AC404A" w:rsidP="00AC404A">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ni predložil zavarovanja za dobro izvedbo pogodbenih obveznosti v skladu s pogoji naročila.</w:t>
      </w:r>
    </w:p>
    <w:p w14:paraId="33491A8E" w14:textId="77777777" w:rsidR="00AC404A" w:rsidRDefault="00AC404A" w:rsidP="00AC404A">
      <w:pPr>
        <w:suppressAutoHyphens/>
        <w:spacing w:line="260" w:lineRule="atLeast"/>
        <w:jc w:val="both"/>
        <w:rPr>
          <w:rFonts w:ascii="Arial" w:hAnsi="Arial" w:cs="Arial"/>
          <w:sz w:val="16"/>
          <w:szCs w:val="16"/>
          <w:lang w:eastAsia="ar-SA"/>
        </w:rPr>
      </w:pPr>
    </w:p>
    <w:p w14:paraId="168C81BF" w14:textId="77777777" w:rsidR="00AC404A" w:rsidRPr="00227D0A" w:rsidRDefault="00AC404A" w:rsidP="00AC404A">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Katerokoli zahtevo za plačilo po tem zavarovanju moramo prejeti na datum veljavnosti zavarovanja ali pred njim v zgoraj navedenem kraju predložitve.</w:t>
      </w:r>
    </w:p>
    <w:p w14:paraId="275A2CCB" w14:textId="77777777" w:rsidR="00AC404A" w:rsidRPr="00227D0A" w:rsidRDefault="00AC404A" w:rsidP="00AC404A">
      <w:pPr>
        <w:suppressAutoHyphens/>
        <w:spacing w:line="260" w:lineRule="atLeast"/>
        <w:jc w:val="both"/>
        <w:rPr>
          <w:rFonts w:ascii="Arial" w:hAnsi="Arial" w:cs="Arial"/>
          <w:sz w:val="16"/>
          <w:szCs w:val="16"/>
          <w:lang w:eastAsia="ar-SA"/>
        </w:rPr>
      </w:pPr>
    </w:p>
    <w:p w14:paraId="49752842" w14:textId="77777777" w:rsidR="00AC404A" w:rsidRPr="00227D0A" w:rsidRDefault="00AC404A" w:rsidP="00AC404A">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2E9654E1"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842FA9A"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1C94CEFF"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3D5D971"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E037E80"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(žig in podpis)</w:t>
      </w:r>
    </w:p>
    <w:p w14:paraId="37189BB0" w14:textId="77777777" w:rsidR="00AC404A" w:rsidRPr="00227D0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61988B4" w14:textId="77777777" w:rsidR="00AC404A" w:rsidRPr="00227D0A" w:rsidRDefault="00AC404A" w:rsidP="00AC404A">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5C9E2C18" w14:textId="77777777" w:rsidR="00AC404A" w:rsidRPr="00227D0A" w:rsidRDefault="00AC404A" w:rsidP="00AC404A">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C72028">
        <w:rPr>
          <w:rFonts w:ascii="Arial" w:hAnsi="Arial" w:cs="Arial"/>
          <w:sz w:val="16"/>
          <w:szCs w:val="16"/>
          <w:lang w:eastAsia="ar-SA"/>
        </w:rPr>
      </w:r>
      <w:r w:rsidR="00C7202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3B0E723B" w14:textId="77777777" w:rsidR="00AC404A" w:rsidRPr="00227D0A" w:rsidRDefault="00AC404A" w:rsidP="00AC404A">
      <w:pPr>
        <w:spacing w:line="288" w:lineRule="auto"/>
        <w:rPr>
          <w:rFonts w:ascii="Arial" w:hAnsi="Arial" w:cs="Arial"/>
          <w:sz w:val="16"/>
          <w:szCs w:val="16"/>
          <w:lang w:eastAsia="en-US"/>
        </w:rPr>
      </w:pPr>
    </w:p>
    <w:p w14:paraId="34410F49" w14:textId="77777777" w:rsidR="00AC404A" w:rsidRDefault="00AC404A" w:rsidP="00AC404A">
      <w:pPr>
        <w:spacing w:line="288" w:lineRule="auto"/>
        <w:rPr>
          <w:rFonts w:ascii="Arial" w:hAnsi="Arial" w:cs="Arial"/>
          <w:sz w:val="20"/>
          <w:szCs w:val="20"/>
          <w:lang w:eastAsia="en-US"/>
        </w:rPr>
      </w:pPr>
    </w:p>
    <w:p w14:paraId="3EF432CB" w14:textId="77777777" w:rsidR="00AC404A" w:rsidRDefault="00AC404A" w:rsidP="00AC404A">
      <w:pPr>
        <w:spacing w:line="288" w:lineRule="auto"/>
        <w:rPr>
          <w:rFonts w:ascii="Arial" w:hAnsi="Arial" w:cs="Arial"/>
          <w:sz w:val="20"/>
          <w:szCs w:val="20"/>
          <w:lang w:eastAsia="en-US"/>
        </w:rPr>
      </w:pPr>
    </w:p>
    <w:p w14:paraId="394D7654" w14:textId="77777777" w:rsidR="00AC404A" w:rsidRDefault="00AC404A" w:rsidP="00AC404A">
      <w:pPr>
        <w:spacing w:line="288" w:lineRule="auto"/>
        <w:rPr>
          <w:rFonts w:ascii="Arial" w:hAnsi="Arial" w:cs="Arial"/>
          <w:sz w:val="20"/>
          <w:szCs w:val="20"/>
          <w:lang w:eastAsia="en-US"/>
        </w:rPr>
      </w:pPr>
    </w:p>
    <w:p w14:paraId="6BC15386" w14:textId="77777777" w:rsidR="00AC404A" w:rsidRDefault="00AC404A" w:rsidP="00AC404A">
      <w:pPr>
        <w:spacing w:line="288" w:lineRule="auto"/>
        <w:rPr>
          <w:rFonts w:ascii="Arial" w:hAnsi="Arial" w:cs="Arial"/>
          <w:sz w:val="20"/>
          <w:szCs w:val="20"/>
          <w:lang w:eastAsia="en-US"/>
        </w:rPr>
      </w:pPr>
    </w:p>
    <w:p w14:paraId="72AE21CE" w14:textId="77777777" w:rsidR="00AC404A" w:rsidRDefault="00AC404A" w:rsidP="00AC404A">
      <w:pPr>
        <w:spacing w:line="288" w:lineRule="auto"/>
        <w:rPr>
          <w:rFonts w:ascii="Arial" w:hAnsi="Arial" w:cs="Arial"/>
          <w:sz w:val="20"/>
          <w:szCs w:val="20"/>
          <w:lang w:eastAsia="en-US"/>
        </w:rPr>
      </w:pPr>
    </w:p>
    <w:p w14:paraId="1D53CBDB" w14:textId="77777777" w:rsidR="00AC404A" w:rsidRDefault="00AC404A" w:rsidP="00AC404A">
      <w:pPr>
        <w:spacing w:line="288" w:lineRule="auto"/>
        <w:rPr>
          <w:rFonts w:ascii="Arial" w:hAnsi="Arial" w:cs="Arial"/>
          <w:sz w:val="20"/>
          <w:szCs w:val="20"/>
          <w:lang w:eastAsia="en-US"/>
        </w:rPr>
      </w:pPr>
    </w:p>
    <w:p w14:paraId="32C05951" w14:textId="77777777" w:rsidR="00AC404A" w:rsidRDefault="00AC404A" w:rsidP="00AC404A">
      <w:pPr>
        <w:spacing w:line="288" w:lineRule="auto"/>
        <w:rPr>
          <w:rFonts w:ascii="Arial" w:hAnsi="Arial" w:cs="Arial"/>
          <w:sz w:val="20"/>
          <w:szCs w:val="20"/>
          <w:lang w:eastAsia="en-US"/>
        </w:rPr>
      </w:pPr>
    </w:p>
    <w:p w14:paraId="182F3A37" w14:textId="77777777" w:rsidR="00AC404A" w:rsidRDefault="00AC404A" w:rsidP="00AC404A">
      <w:pPr>
        <w:spacing w:line="288" w:lineRule="auto"/>
        <w:rPr>
          <w:rFonts w:ascii="Arial" w:hAnsi="Arial" w:cs="Arial"/>
          <w:sz w:val="20"/>
          <w:szCs w:val="20"/>
          <w:lang w:eastAsia="en-US"/>
        </w:rPr>
      </w:pPr>
    </w:p>
    <w:p w14:paraId="66D915E3" w14:textId="77777777" w:rsidR="00AC404A" w:rsidRDefault="00AC404A" w:rsidP="00AC404A">
      <w:pPr>
        <w:spacing w:line="288" w:lineRule="auto"/>
        <w:rPr>
          <w:rFonts w:ascii="Arial" w:hAnsi="Arial" w:cs="Arial"/>
          <w:sz w:val="20"/>
          <w:szCs w:val="20"/>
          <w:lang w:eastAsia="en-US"/>
        </w:rPr>
      </w:pPr>
    </w:p>
    <w:p w14:paraId="3129915D" w14:textId="77777777" w:rsidR="00AC404A" w:rsidRDefault="00AC404A" w:rsidP="00AC404A">
      <w:pPr>
        <w:spacing w:line="288" w:lineRule="auto"/>
        <w:rPr>
          <w:rFonts w:ascii="Arial" w:hAnsi="Arial" w:cs="Arial"/>
          <w:sz w:val="20"/>
          <w:szCs w:val="20"/>
          <w:lang w:eastAsia="en-US"/>
        </w:rPr>
      </w:pPr>
    </w:p>
    <w:p w14:paraId="22BA65D8" w14:textId="77777777" w:rsidR="00AC404A" w:rsidRDefault="00AC404A" w:rsidP="00AC404A">
      <w:pPr>
        <w:spacing w:line="288" w:lineRule="auto"/>
        <w:rPr>
          <w:rFonts w:ascii="Arial" w:hAnsi="Arial" w:cs="Arial"/>
          <w:sz w:val="20"/>
          <w:szCs w:val="20"/>
          <w:lang w:eastAsia="en-US"/>
        </w:rPr>
      </w:pPr>
    </w:p>
    <w:p w14:paraId="63E1C6C4" w14:textId="77777777" w:rsidR="00AC404A" w:rsidRDefault="00AC404A" w:rsidP="00AC404A">
      <w:pPr>
        <w:spacing w:line="288" w:lineRule="auto"/>
        <w:rPr>
          <w:rFonts w:ascii="Arial" w:hAnsi="Arial" w:cs="Arial"/>
          <w:sz w:val="20"/>
          <w:szCs w:val="20"/>
          <w:lang w:eastAsia="en-US"/>
        </w:rPr>
      </w:pPr>
    </w:p>
    <w:p w14:paraId="679328FD" w14:textId="77777777" w:rsidR="00AC404A" w:rsidRDefault="00AC404A" w:rsidP="00AC404A">
      <w:pPr>
        <w:spacing w:line="288" w:lineRule="auto"/>
        <w:rPr>
          <w:rFonts w:ascii="Arial" w:hAnsi="Arial" w:cs="Arial"/>
          <w:sz w:val="20"/>
          <w:szCs w:val="20"/>
          <w:lang w:eastAsia="en-US"/>
        </w:rPr>
      </w:pPr>
    </w:p>
    <w:p w14:paraId="13985F4F" w14:textId="77777777" w:rsidR="00AC404A" w:rsidRDefault="00AC404A" w:rsidP="00AC404A">
      <w:pPr>
        <w:spacing w:line="288" w:lineRule="auto"/>
        <w:rPr>
          <w:rFonts w:ascii="Arial" w:hAnsi="Arial" w:cs="Arial"/>
          <w:sz w:val="20"/>
          <w:szCs w:val="20"/>
          <w:lang w:eastAsia="en-US"/>
        </w:rPr>
      </w:pPr>
    </w:p>
    <w:p w14:paraId="578D14AB" w14:textId="77777777" w:rsidR="00AC404A" w:rsidRDefault="00AC404A" w:rsidP="00AC404A">
      <w:pPr>
        <w:spacing w:line="288" w:lineRule="auto"/>
        <w:rPr>
          <w:rFonts w:ascii="Arial" w:hAnsi="Arial" w:cs="Arial"/>
          <w:sz w:val="20"/>
          <w:szCs w:val="20"/>
          <w:lang w:eastAsia="en-US"/>
        </w:rPr>
      </w:pPr>
    </w:p>
    <w:p w14:paraId="5A5EBC16" w14:textId="77777777" w:rsidR="00AC404A" w:rsidRDefault="00AC404A" w:rsidP="00AC404A">
      <w:pPr>
        <w:spacing w:line="288" w:lineRule="auto"/>
        <w:rPr>
          <w:rFonts w:ascii="Arial" w:hAnsi="Arial" w:cs="Arial"/>
          <w:sz w:val="20"/>
          <w:szCs w:val="20"/>
          <w:lang w:eastAsia="en-US"/>
        </w:rPr>
      </w:pPr>
    </w:p>
    <w:p w14:paraId="7F627B45" w14:textId="77777777" w:rsidR="00AC404A" w:rsidRDefault="00AC404A" w:rsidP="00AC404A">
      <w:pPr>
        <w:spacing w:line="288" w:lineRule="auto"/>
        <w:rPr>
          <w:rFonts w:ascii="Arial" w:hAnsi="Arial" w:cs="Arial"/>
          <w:sz w:val="20"/>
          <w:szCs w:val="20"/>
          <w:lang w:eastAsia="en-US"/>
        </w:rPr>
      </w:pPr>
    </w:p>
    <w:p w14:paraId="001FF9C3" w14:textId="77777777" w:rsidR="00AC404A" w:rsidRDefault="00AC404A" w:rsidP="00AC404A">
      <w:pPr>
        <w:spacing w:line="288" w:lineRule="auto"/>
        <w:rPr>
          <w:rFonts w:ascii="Arial" w:hAnsi="Arial" w:cs="Arial"/>
          <w:sz w:val="20"/>
          <w:szCs w:val="20"/>
          <w:lang w:eastAsia="en-US"/>
        </w:rPr>
      </w:pPr>
    </w:p>
    <w:p w14:paraId="65BD4C55" w14:textId="77777777" w:rsidR="00AC404A" w:rsidRDefault="00AC404A" w:rsidP="00AC404A">
      <w:pPr>
        <w:spacing w:line="288" w:lineRule="auto"/>
        <w:rPr>
          <w:rFonts w:ascii="Arial" w:hAnsi="Arial" w:cs="Arial"/>
          <w:sz w:val="20"/>
          <w:szCs w:val="20"/>
          <w:lang w:eastAsia="en-US"/>
        </w:rPr>
      </w:pPr>
    </w:p>
    <w:p w14:paraId="2A265650" w14:textId="77777777" w:rsidR="00AC404A" w:rsidRDefault="00AC404A" w:rsidP="00AC404A">
      <w:pPr>
        <w:spacing w:line="288" w:lineRule="auto"/>
        <w:rPr>
          <w:rFonts w:ascii="Arial" w:hAnsi="Arial" w:cs="Arial"/>
          <w:sz w:val="20"/>
          <w:szCs w:val="20"/>
          <w:lang w:eastAsia="en-US"/>
        </w:rPr>
      </w:pPr>
    </w:p>
    <w:p w14:paraId="1BC9FF79" w14:textId="77777777" w:rsidR="00AC404A" w:rsidRDefault="00AC404A" w:rsidP="00AC404A">
      <w:pPr>
        <w:spacing w:line="288" w:lineRule="auto"/>
        <w:rPr>
          <w:rFonts w:ascii="Arial" w:hAnsi="Arial" w:cs="Arial"/>
          <w:sz w:val="20"/>
          <w:szCs w:val="20"/>
          <w:lang w:eastAsia="en-US"/>
        </w:rPr>
      </w:pPr>
    </w:p>
    <w:p w14:paraId="2F5A9894" w14:textId="77777777" w:rsidR="00AC404A" w:rsidRDefault="00AC404A" w:rsidP="00AC404A">
      <w:pPr>
        <w:spacing w:line="288" w:lineRule="auto"/>
        <w:rPr>
          <w:rFonts w:ascii="Arial" w:hAnsi="Arial" w:cs="Arial"/>
          <w:sz w:val="20"/>
          <w:szCs w:val="20"/>
          <w:lang w:eastAsia="en-US"/>
        </w:rPr>
      </w:pPr>
    </w:p>
    <w:p w14:paraId="419C3484" w14:textId="77777777" w:rsidR="00AC404A" w:rsidRDefault="00AC404A" w:rsidP="00AC404A">
      <w:pPr>
        <w:spacing w:line="288" w:lineRule="auto"/>
        <w:rPr>
          <w:rFonts w:ascii="Arial" w:hAnsi="Arial" w:cs="Arial"/>
          <w:sz w:val="20"/>
          <w:szCs w:val="20"/>
          <w:lang w:eastAsia="en-US"/>
        </w:rPr>
      </w:pPr>
    </w:p>
    <w:p w14:paraId="2097821F" w14:textId="77777777" w:rsidR="00AC404A" w:rsidRDefault="00AC404A" w:rsidP="00AC404A">
      <w:pPr>
        <w:spacing w:line="288" w:lineRule="auto"/>
        <w:rPr>
          <w:rFonts w:ascii="Arial" w:hAnsi="Arial" w:cs="Arial"/>
          <w:sz w:val="20"/>
          <w:szCs w:val="20"/>
          <w:lang w:eastAsia="en-US"/>
        </w:rPr>
      </w:pPr>
    </w:p>
    <w:p w14:paraId="6F67B4C1" w14:textId="77777777" w:rsidR="00AC404A" w:rsidRDefault="00AC404A" w:rsidP="00AC404A">
      <w:pPr>
        <w:spacing w:line="288" w:lineRule="auto"/>
        <w:rPr>
          <w:rFonts w:ascii="Arial" w:hAnsi="Arial" w:cs="Arial"/>
          <w:sz w:val="20"/>
          <w:szCs w:val="20"/>
          <w:lang w:eastAsia="en-US"/>
        </w:rPr>
      </w:pPr>
    </w:p>
    <w:p w14:paraId="788E339D" w14:textId="77777777" w:rsidR="00AC404A" w:rsidRDefault="00AC404A" w:rsidP="00AC404A">
      <w:pPr>
        <w:spacing w:line="288" w:lineRule="auto"/>
        <w:rPr>
          <w:rFonts w:ascii="Arial" w:hAnsi="Arial" w:cs="Arial"/>
          <w:sz w:val="20"/>
          <w:szCs w:val="20"/>
          <w:lang w:eastAsia="en-US"/>
        </w:rPr>
      </w:pPr>
    </w:p>
    <w:p w14:paraId="025F16A2" w14:textId="77777777" w:rsidR="00AC404A" w:rsidRDefault="00AC404A" w:rsidP="00AC404A">
      <w:pPr>
        <w:spacing w:line="288" w:lineRule="auto"/>
        <w:rPr>
          <w:rFonts w:ascii="Arial" w:hAnsi="Arial" w:cs="Arial"/>
          <w:sz w:val="20"/>
          <w:szCs w:val="20"/>
          <w:lang w:eastAsia="en-US"/>
        </w:rPr>
      </w:pPr>
    </w:p>
    <w:p w14:paraId="14F3FD6D" w14:textId="77777777" w:rsidR="00AC404A" w:rsidRDefault="00AC404A" w:rsidP="00AC404A">
      <w:pPr>
        <w:spacing w:line="288" w:lineRule="auto"/>
        <w:rPr>
          <w:rFonts w:ascii="Arial" w:hAnsi="Arial" w:cs="Arial"/>
          <w:sz w:val="20"/>
          <w:szCs w:val="20"/>
          <w:lang w:eastAsia="en-US"/>
        </w:rPr>
      </w:pPr>
    </w:p>
    <w:p w14:paraId="6F4DF765" w14:textId="77777777" w:rsidR="00AC404A" w:rsidRDefault="00AC404A" w:rsidP="00AC404A">
      <w:pPr>
        <w:spacing w:line="288" w:lineRule="auto"/>
        <w:rPr>
          <w:rFonts w:ascii="Arial" w:hAnsi="Arial" w:cs="Arial"/>
          <w:sz w:val="20"/>
          <w:szCs w:val="20"/>
          <w:lang w:eastAsia="en-US"/>
        </w:rPr>
      </w:pPr>
    </w:p>
    <w:p w14:paraId="1D18C266" w14:textId="77777777" w:rsidR="00AC404A" w:rsidRDefault="00AC404A" w:rsidP="00AC404A">
      <w:pPr>
        <w:spacing w:line="288" w:lineRule="auto"/>
        <w:rPr>
          <w:rFonts w:ascii="Arial" w:hAnsi="Arial" w:cs="Arial"/>
          <w:sz w:val="20"/>
          <w:szCs w:val="20"/>
          <w:lang w:eastAsia="en-US"/>
        </w:rPr>
      </w:pPr>
    </w:p>
    <w:p w14:paraId="59E67B53" w14:textId="77777777" w:rsidR="00AC404A" w:rsidRDefault="00AC404A" w:rsidP="00AC404A">
      <w:pPr>
        <w:spacing w:line="288" w:lineRule="auto"/>
        <w:rPr>
          <w:rFonts w:ascii="Arial" w:hAnsi="Arial" w:cs="Arial"/>
          <w:sz w:val="20"/>
          <w:szCs w:val="20"/>
          <w:lang w:eastAsia="en-US"/>
        </w:rPr>
      </w:pPr>
    </w:p>
    <w:p w14:paraId="7A1608CC" w14:textId="77777777" w:rsidR="00AC404A" w:rsidRDefault="00AC404A" w:rsidP="00AC404A">
      <w:pPr>
        <w:spacing w:line="288" w:lineRule="auto"/>
        <w:rPr>
          <w:rFonts w:ascii="Arial" w:hAnsi="Arial" w:cs="Arial"/>
          <w:sz w:val="20"/>
          <w:szCs w:val="20"/>
          <w:lang w:eastAsia="en-US"/>
        </w:rPr>
      </w:pPr>
    </w:p>
    <w:p w14:paraId="3A5C7EA8" w14:textId="77777777" w:rsidR="00AC404A" w:rsidRDefault="00AC404A" w:rsidP="00AC404A">
      <w:pPr>
        <w:spacing w:line="288" w:lineRule="auto"/>
        <w:rPr>
          <w:rFonts w:ascii="Arial" w:hAnsi="Arial" w:cs="Arial"/>
          <w:sz w:val="20"/>
          <w:szCs w:val="20"/>
          <w:lang w:eastAsia="en-US"/>
        </w:rPr>
      </w:pPr>
    </w:p>
    <w:p w14:paraId="0973D950" w14:textId="77777777" w:rsidR="00AC404A" w:rsidRDefault="00AC404A" w:rsidP="00AC404A">
      <w:pPr>
        <w:spacing w:line="288" w:lineRule="auto"/>
        <w:rPr>
          <w:rFonts w:ascii="Arial" w:hAnsi="Arial" w:cs="Arial"/>
          <w:sz w:val="20"/>
          <w:szCs w:val="20"/>
          <w:lang w:eastAsia="en-US"/>
        </w:rPr>
      </w:pPr>
    </w:p>
    <w:p w14:paraId="3C648337" w14:textId="77777777" w:rsidR="00AC404A" w:rsidRDefault="00AC404A" w:rsidP="00AC404A">
      <w:pPr>
        <w:spacing w:line="288" w:lineRule="auto"/>
        <w:rPr>
          <w:rFonts w:ascii="Arial" w:hAnsi="Arial" w:cs="Arial"/>
          <w:sz w:val="20"/>
          <w:szCs w:val="20"/>
          <w:lang w:eastAsia="en-US"/>
        </w:rPr>
      </w:pPr>
    </w:p>
    <w:p w14:paraId="770AB4D0" w14:textId="77777777" w:rsidR="00AC404A" w:rsidRPr="00161C6E" w:rsidRDefault="00AC404A" w:rsidP="00AC404A">
      <w:pPr>
        <w:spacing w:line="288" w:lineRule="auto"/>
        <w:rPr>
          <w:rFonts w:ascii="Arial" w:hAnsi="Arial" w:cs="Arial"/>
          <w:sz w:val="20"/>
          <w:szCs w:val="20"/>
          <w:lang w:eastAsia="en-US"/>
        </w:rPr>
      </w:pPr>
    </w:p>
    <w:p w14:paraId="70C7759D" w14:textId="77777777" w:rsidR="00AC404A" w:rsidRDefault="00AC404A" w:rsidP="00AC404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Pr>
          <w:rFonts w:ascii="Arial" w:hAnsi="Arial" w:cs="Arial"/>
          <w:b/>
          <w:sz w:val="20"/>
          <w:szCs w:val="20"/>
          <w:lang w:eastAsia="en-US"/>
        </w:rPr>
        <w:br w:type="page"/>
      </w:r>
    </w:p>
    <w:p w14:paraId="2EF7F129" w14:textId="3EE92F68" w:rsidR="00AC404A" w:rsidRPr="00161C6E" w:rsidRDefault="00AC404A" w:rsidP="00AC404A">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47537F">
        <w:rPr>
          <w:rFonts w:ascii="Arial" w:hAnsi="Arial" w:cs="Arial"/>
          <w:b/>
          <w:sz w:val="20"/>
          <w:szCs w:val="20"/>
          <w:lang w:eastAsia="en-US"/>
        </w:rPr>
        <w:lastRenderedPageBreak/>
        <w:t xml:space="preserve">Obrazec 6.2: </w:t>
      </w:r>
      <w:r w:rsidR="00D653D8">
        <w:rPr>
          <w:rFonts w:ascii="Arial" w:hAnsi="Arial" w:cs="Arial"/>
          <w:b/>
          <w:sz w:val="20"/>
          <w:szCs w:val="20"/>
          <w:lang w:eastAsia="en-US"/>
        </w:rPr>
        <w:t xml:space="preserve">VZOREC </w:t>
      </w:r>
      <w:r w:rsidR="00A14249">
        <w:rPr>
          <w:rFonts w:ascii="Arial" w:hAnsi="Arial" w:cs="Arial"/>
          <w:b/>
          <w:sz w:val="20"/>
          <w:szCs w:val="20"/>
          <w:lang w:eastAsia="en-US"/>
        </w:rPr>
        <w:t>ZAVAROVANJA</w:t>
      </w:r>
      <w:r w:rsidRPr="00161C6E">
        <w:rPr>
          <w:rFonts w:ascii="Arial" w:hAnsi="Arial" w:cs="Arial"/>
          <w:b/>
          <w:sz w:val="20"/>
          <w:szCs w:val="20"/>
          <w:lang w:eastAsia="en-US"/>
        </w:rPr>
        <w:t xml:space="preserve"> ZA DOBRO IZVEDBO POGODBENIH OBVEZNOSTI</w:t>
      </w:r>
    </w:p>
    <w:p w14:paraId="78EB85BC" w14:textId="77777777" w:rsidR="00AC404A" w:rsidRPr="00161C6E" w:rsidRDefault="00AC404A" w:rsidP="00AC404A">
      <w:pPr>
        <w:keepNext/>
        <w:spacing w:before="120" w:after="60" w:line="260" w:lineRule="atLeast"/>
        <w:jc w:val="center"/>
        <w:outlineLvl w:val="2"/>
        <w:rPr>
          <w:rFonts w:ascii="Arial" w:hAnsi="Arial" w:cs="Arial"/>
          <w:b/>
          <w:bCs/>
          <w:sz w:val="16"/>
          <w:szCs w:val="16"/>
          <w:lang w:eastAsia="en-US"/>
        </w:rPr>
      </w:pPr>
      <w:bookmarkStart w:id="135" w:name="_Toc534026547"/>
      <w:bookmarkStart w:id="136" w:name="_Toc534192830"/>
      <w:r w:rsidRPr="00161C6E">
        <w:rPr>
          <w:rFonts w:ascii="Arial" w:hAnsi="Arial" w:cs="Arial"/>
          <w:b/>
          <w:bCs/>
          <w:sz w:val="16"/>
          <w:szCs w:val="16"/>
          <w:lang w:eastAsia="en-US"/>
        </w:rPr>
        <w:t>Obrazec zavarovanja za dobro izvedbo pogodbenih obveznosti po EPGP-758</w:t>
      </w:r>
      <w:bookmarkEnd w:id="135"/>
      <w:bookmarkEnd w:id="136"/>
    </w:p>
    <w:p w14:paraId="7E768750" w14:textId="77777777" w:rsidR="00AC404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1F862"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C1285DE"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DA66D50"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Za:</w:t>
      </w:r>
      <w:r>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54BC83D5"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5F1A6030"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11E8FB2A"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1F8390D"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1AB16371"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240B6FA"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27B84EE4"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4B751E6"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67CDD2EC"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2196ED"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49A7F137"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ADDB321"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Ministrstvo za infrastrukturo, Langusova 4, Ljubljana</w:t>
      </w:r>
    </w:p>
    <w:p w14:paraId="362DE543"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9C100E0" w14:textId="77777777" w:rsidR="00AC404A" w:rsidRPr="00B51A1D" w:rsidRDefault="00AC404A" w:rsidP="00AC404A">
      <w:pPr>
        <w:spacing w:line="260" w:lineRule="atLeast"/>
        <w:jc w:val="both"/>
        <w:rPr>
          <w:rFonts w:ascii="Arial" w:hAnsi="Arial" w:cs="Arial"/>
          <w:b/>
          <w:bCs/>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Pr>
          <w:rFonts w:ascii="Arial" w:hAnsi="Arial" w:cs="Arial"/>
          <w:sz w:val="16"/>
          <w:szCs w:val="16"/>
          <w:lang w:eastAsia="en-US"/>
        </w:rPr>
        <w:t xml:space="preserve">za </w:t>
      </w:r>
      <w:r w:rsidRPr="00F1771F">
        <w:rPr>
          <w:rFonts w:ascii="Arial" w:hAnsi="Arial" w:cs="Arial"/>
          <w:b/>
          <w:sz w:val="16"/>
          <w:szCs w:val="16"/>
          <w:lang w:eastAsia="en-US"/>
        </w:rPr>
        <w:t>»</w:t>
      </w:r>
      <w:r w:rsidRPr="00A672F1">
        <w:rPr>
          <w:rFonts w:ascii="Arial" w:hAnsi="Arial" w:cs="Arial"/>
          <w:b/>
          <w:sz w:val="16"/>
          <w:szCs w:val="16"/>
          <w:lang w:eastAsia="en-US"/>
        </w:rPr>
        <w:t>Vzdrževanje aplikacije Form.NET-UE</w:t>
      </w:r>
      <w:r w:rsidRPr="00A74B5C">
        <w:rPr>
          <w:rFonts w:ascii="Arial" w:hAnsi="Arial" w:cs="Arial"/>
          <w:b/>
          <w:sz w:val="16"/>
          <w:szCs w:val="16"/>
          <w:lang w:eastAsia="en-US"/>
        </w:rPr>
        <w:t>«.</w:t>
      </w:r>
    </w:p>
    <w:p w14:paraId="1C4B5A6F"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1D90BA0"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4E9FAE8C"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F81E41"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6FAD84F1"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ED20FE1"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0BB80E2C"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F0462F6"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56553AF4"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EC37656"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4B9F96F6"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446F2D6A"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782E115F"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1A5D6FDC"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D9918A0"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45527376" w14:textId="77777777" w:rsidR="00AC404A" w:rsidRPr="00161C6E"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07245EB2" w14:textId="77777777" w:rsidR="00AC404A" w:rsidRPr="00161C6E" w:rsidRDefault="00AC404A" w:rsidP="00AC404A">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9518A90" w14:textId="77777777" w:rsidR="00AC404A" w:rsidRPr="00161C6E" w:rsidRDefault="00AC404A" w:rsidP="00AC404A">
      <w:pPr>
        <w:spacing w:line="260" w:lineRule="atLeast"/>
        <w:jc w:val="both"/>
        <w:rPr>
          <w:rFonts w:ascii="Arial" w:hAnsi="Arial" w:cs="Arial"/>
          <w:sz w:val="16"/>
          <w:szCs w:val="16"/>
          <w:lang w:eastAsia="en-US"/>
        </w:rPr>
      </w:pPr>
    </w:p>
    <w:p w14:paraId="683D7D1E" w14:textId="77777777" w:rsidR="00AC404A" w:rsidRDefault="00AC404A" w:rsidP="00AC404A">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19F5DAB1" w14:textId="77777777" w:rsidR="00AC404A" w:rsidRPr="00161C6E" w:rsidRDefault="00AC404A" w:rsidP="00AC404A">
      <w:pPr>
        <w:spacing w:line="260" w:lineRule="atLeast"/>
        <w:jc w:val="both"/>
        <w:rPr>
          <w:rFonts w:ascii="Arial" w:hAnsi="Arial" w:cs="Arial"/>
          <w:sz w:val="16"/>
          <w:szCs w:val="16"/>
          <w:lang w:eastAsia="en-US"/>
        </w:rPr>
      </w:pPr>
    </w:p>
    <w:p w14:paraId="07D37645" w14:textId="77777777" w:rsidR="00AC404A" w:rsidRPr="00161C6E" w:rsidRDefault="00AC404A" w:rsidP="00AC404A">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566CF0DC" w14:textId="77777777" w:rsidR="00AC404A" w:rsidRPr="00161C6E" w:rsidRDefault="00AC404A" w:rsidP="00AC404A">
      <w:pPr>
        <w:spacing w:line="260" w:lineRule="atLeast"/>
        <w:jc w:val="both"/>
        <w:rPr>
          <w:rFonts w:ascii="Arial" w:hAnsi="Arial" w:cs="Arial"/>
          <w:sz w:val="16"/>
          <w:szCs w:val="16"/>
          <w:lang w:eastAsia="en-US"/>
        </w:rPr>
      </w:pPr>
    </w:p>
    <w:p w14:paraId="2C60FFD0" w14:textId="77777777" w:rsidR="00AC404A" w:rsidRPr="00161C6E" w:rsidRDefault="00AC404A" w:rsidP="00AC404A">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2042AAE0" w14:textId="77777777" w:rsidR="00AC404A" w:rsidRPr="00161C6E" w:rsidRDefault="00AC404A" w:rsidP="00AC404A">
      <w:pPr>
        <w:spacing w:line="260" w:lineRule="atLeast"/>
        <w:jc w:val="both"/>
        <w:rPr>
          <w:rFonts w:ascii="Arial" w:hAnsi="Arial" w:cs="Arial"/>
          <w:sz w:val="16"/>
          <w:szCs w:val="16"/>
          <w:lang w:eastAsia="en-US"/>
        </w:rPr>
      </w:pPr>
    </w:p>
    <w:p w14:paraId="38A224D3" w14:textId="77777777" w:rsidR="00AC404A" w:rsidRDefault="00AC404A" w:rsidP="00AC40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lastRenderedPageBreak/>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3F6B7723" w14:textId="77777777" w:rsidR="00AC404A" w:rsidRDefault="00AC404A" w:rsidP="00AC404A">
      <w:pPr>
        <w:spacing w:line="260" w:lineRule="atLeast"/>
        <w:rPr>
          <w:rFonts w:ascii="Arial" w:hAnsi="Arial" w:cs="Arial"/>
          <w:sz w:val="16"/>
          <w:szCs w:val="16"/>
          <w:lang w:eastAsia="en-US"/>
        </w:rPr>
      </w:pPr>
    </w:p>
    <w:p w14:paraId="18C6544E" w14:textId="77777777" w:rsidR="00AC404A" w:rsidRDefault="00AC404A" w:rsidP="00AC404A">
      <w:pPr>
        <w:spacing w:line="260" w:lineRule="atLeast"/>
        <w:rPr>
          <w:rFonts w:ascii="Arial" w:hAnsi="Arial" w:cs="Arial"/>
          <w:sz w:val="16"/>
          <w:szCs w:val="16"/>
          <w:lang w:eastAsia="en-US"/>
        </w:rPr>
      </w:pPr>
    </w:p>
    <w:p w14:paraId="0B9CFEF8" w14:textId="77777777" w:rsidR="00AC404A" w:rsidRPr="00387AC1" w:rsidRDefault="00AC404A" w:rsidP="00AC404A">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20EE2046" w14:textId="77777777" w:rsidR="00AC404A" w:rsidRPr="00161C6E" w:rsidRDefault="00AC404A" w:rsidP="00AC404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6A58EF66" w14:textId="77777777" w:rsidR="00AC404A" w:rsidRDefault="00AC404A" w:rsidP="00AC404A">
      <w:pPr>
        <w:spacing w:line="260" w:lineRule="atLeast"/>
        <w:rPr>
          <w:rFonts w:ascii="Arial" w:hAnsi="Arial" w:cs="Arial"/>
          <w:sz w:val="16"/>
          <w:szCs w:val="16"/>
          <w:lang w:eastAsia="en-US"/>
        </w:rPr>
      </w:pPr>
    </w:p>
    <w:p w14:paraId="70E51151" w14:textId="77777777" w:rsidR="00AC404A" w:rsidRDefault="00AC404A" w:rsidP="00AC404A">
      <w:pPr>
        <w:spacing w:line="260" w:lineRule="atLeast"/>
        <w:rPr>
          <w:rFonts w:ascii="Arial" w:hAnsi="Arial" w:cs="Arial"/>
          <w:sz w:val="16"/>
          <w:szCs w:val="16"/>
          <w:lang w:eastAsia="en-US"/>
        </w:rPr>
      </w:pPr>
    </w:p>
    <w:p w14:paraId="1ED63488" w14:textId="77777777" w:rsidR="00AC404A" w:rsidRDefault="00AC404A" w:rsidP="00AC404A">
      <w:pPr>
        <w:spacing w:line="260" w:lineRule="atLeast"/>
        <w:rPr>
          <w:rFonts w:ascii="Arial" w:hAnsi="Arial" w:cs="Arial"/>
          <w:sz w:val="16"/>
          <w:szCs w:val="16"/>
          <w:lang w:eastAsia="en-US"/>
        </w:rPr>
      </w:pPr>
    </w:p>
    <w:p w14:paraId="1AAA12A9" w14:textId="77777777" w:rsidR="00AC404A" w:rsidRDefault="00AC404A" w:rsidP="00AC404A">
      <w:pPr>
        <w:spacing w:line="260" w:lineRule="atLeast"/>
        <w:rPr>
          <w:rFonts w:ascii="Arial" w:hAnsi="Arial" w:cs="Arial"/>
          <w:sz w:val="16"/>
          <w:szCs w:val="16"/>
          <w:lang w:eastAsia="en-US"/>
        </w:rPr>
      </w:pPr>
    </w:p>
    <w:p w14:paraId="099A9B4A" w14:textId="77777777" w:rsidR="00AC404A" w:rsidRDefault="00AC404A" w:rsidP="00AC404A">
      <w:pPr>
        <w:spacing w:line="260" w:lineRule="atLeast"/>
        <w:rPr>
          <w:rFonts w:ascii="Arial" w:hAnsi="Arial" w:cs="Arial"/>
          <w:sz w:val="16"/>
          <w:szCs w:val="16"/>
          <w:lang w:eastAsia="en-US"/>
        </w:rPr>
      </w:pPr>
    </w:p>
    <w:p w14:paraId="0B441AB6" w14:textId="77777777" w:rsidR="00AC404A" w:rsidRDefault="00AC404A" w:rsidP="00AC404A">
      <w:pPr>
        <w:spacing w:line="260" w:lineRule="atLeast"/>
        <w:rPr>
          <w:rFonts w:ascii="Arial" w:hAnsi="Arial" w:cs="Arial"/>
          <w:sz w:val="16"/>
          <w:szCs w:val="16"/>
          <w:lang w:eastAsia="en-US"/>
        </w:rPr>
      </w:pPr>
    </w:p>
    <w:p w14:paraId="4EC16DC4" w14:textId="77777777" w:rsidR="00AC404A" w:rsidRDefault="00AC404A" w:rsidP="00AC404A">
      <w:pPr>
        <w:spacing w:line="260" w:lineRule="atLeast"/>
        <w:rPr>
          <w:rFonts w:ascii="Arial" w:hAnsi="Arial" w:cs="Arial"/>
          <w:sz w:val="16"/>
          <w:szCs w:val="16"/>
          <w:lang w:eastAsia="en-US"/>
        </w:rPr>
      </w:pPr>
    </w:p>
    <w:p w14:paraId="6D9CD423" w14:textId="77777777" w:rsidR="00AC404A" w:rsidRDefault="00AC404A" w:rsidP="00AC404A">
      <w:pPr>
        <w:spacing w:line="260" w:lineRule="atLeast"/>
        <w:rPr>
          <w:rFonts w:ascii="Arial" w:hAnsi="Arial" w:cs="Arial"/>
          <w:sz w:val="16"/>
          <w:szCs w:val="16"/>
          <w:lang w:eastAsia="en-US"/>
        </w:rPr>
      </w:pPr>
    </w:p>
    <w:p w14:paraId="34833E0C" w14:textId="77777777" w:rsidR="00AC404A" w:rsidRDefault="00AC404A" w:rsidP="00AC404A">
      <w:pPr>
        <w:spacing w:line="260" w:lineRule="atLeast"/>
        <w:rPr>
          <w:rFonts w:ascii="Arial" w:hAnsi="Arial" w:cs="Arial"/>
          <w:sz w:val="16"/>
          <w:szCs w:val="16"/>
          <w:lang w:eastAsia="en-US"/>
        </w:rPr>
      </w:pPr>
    </w:p>
    <w:p w14:paraId="29F02B9A" w14:textId="77777777" w:rsidR="00AC404A" w:rsidRDefault="00AC404A" w:rsidP="00AC404A">
      <w:pPr>
        <w:spacing w:line="260" w:lineRule="atLeast"/>
        <w:rPr>
          <w:rFonts w:ascii="Arial" w:hAnsi="Arial" w:cs="Arial"/>
          <w:sz w:val="16"/>
          <w:szCs w:val="16"/>
          <w:lang w:eastAsia="en-US"/>
        </w:rPr>
      </w:pPr>
    </w:p>
    <w:p w14:paraId="7DC5733B" w14:textId="77777777" w:rsidR="00AC404A" w:rsidRDefault="00AC404A" w:rsidP="00AC404A">
      <w:pPr>
        <w:spacing w:line="260" w:lineRule="atLeast"/>
        <w:rPr>
          <w:rFonts w:ascii="Arial" w:hAnsi="Arial" w:cs="Arial"/>
          <w:sz w:val="16"/>
          <w:szCs w:val="16"/>
          <w:lang w:eastAsia="en-US"/>
        </w:rPr>
      </w:pPr>
    </w:p>
    <w:p w14:paraId="1AE298CB" w14:textId="77777777" w:rsidR="00AC404A" w:rsidRDefault="00AC404A" w:rsidP="00AC404A">
      <w:pPr>
        <w:spacing w:line="260" w:lineRule="atLeast"/>
        <w:rPr>
          <w:rFonts w:ascii="Arial" w:hAnsi="Arial" w:cs="Arial"/>
          <w:sz w:val="16"/>
          <w:szCs w:val="16"/>
          <w:lang w:eastAsia="en-US"/>
        </w:rPr>
      </w:pPr>
    </w:p>
    <w:p w14:paraId="020C6F0E" w14:textId="77777777" w:rsidR="00AC404A" w:rsidRDefault="00AC404A" w:rsidP="00AC404A">
      <w:pPr>
        <w:spacing w:line="260" w:lineRule="atLeast"/>
        <w:rPr>
          <w:rFonts w:ascii="Arial" w:hAnsi="Arial" w:cs="Arial"/>
          <w:sz w:val="16"/>
          <w:szCs w:val="16"/>
          <w:lang w:eastAsia="en-US"/>
        </w:rPr>
      </w:pPr>
    </w:p>
    <w:p w14:paraId="320D0E41" w14:textId="77777777" w:rsidR="00AC404A" w:rsidRDefault="00AC404A" w:rsidP="00AC404A">
      <w:pPr>
        <w:spacing w:line="260" w:lineRule="atLeast"/>
        <w:rPr>
          <w:rFonts w:ascii="Arial" w:hAnsi="Arial" w:cs="Arial"/>
          <w:sz w:val="16"/>
          <w:szCs w:val="16"/>
          <w:lang w:eastAsia="en-US"/>
        </w:rPr>
      </w:pPr>
    </w:p>
    <w:p w14:paraId="39E8A6DD" w14:textId="77777777" w:rsidR="00AC404A" w:rsidRDefault="00AC404A" w:rsidP="00AC404A">
      <w:pPr>
        <w:spacing w:line="260" w:lineRule="atLeast"/>
        <w:rPr>
          <w:rFonts w:ascii="Arial" w:hAnsi="Arial" w:cs="Arial"/>
          <w:sz w:val="16"/>
          <w:szCs w:val="16"/>
          <w:lang w:eastAsia="en-US"/>
        </w:rPr>
      </w:pPr>
    </w:p>
    <w:p w14:paraId="2D562F33" w14:textId="77777777" w:rsidR="00AC404A" w:rsidRDefault="00AC404A" w:rsidP="00AC404A">
      <w:pPr>
        <w:spacing w:line="260" w:lineRule="atLeast"/>
        <w:rPr>
          <w:rFonts w:ascii="Arial" w:hAnsi="Arial" w:cs="Arial"/>
          <w:sz w:val="16"/>
          <w:szCs w:val="16"/>
          <w:lang w:eastAsia="en-US"/>
        </w:rPr>
      </w:pPr>
    </w:p>
    <w:p w14:paraId="5E5D72DE" w14:textId="77777777" w:rsidR="00AC404A" w:rsidRDefault="00AC404A" w:rsidP="00AC404A">
      <w:pPr>
        <w:spacing w:line="260" w:lineRule="atLeast"/>
        <w:rPr>
          <w:rFonts w:ascii="Arial" w:hAnsi="Arial" w:cs="Arial"/>
          <w:sz w:val="16"/>
          <w:szCs w:val="16"/>
          <w:lang w:eastAsia="en-US"/>
        </w:rPr>
      </w:pPr>
    </w:p>
    <w:p w14:paraId="420CA975" w14:textId="77777777" w:rsidR="00AC404A" w:rsidRDefault="00AC404A" w:rsidP="00AC404A">
      <w:pPr>
        <w:spacing w:line="260" w:lineRule="atLeast"/>
        <w:rPr>
          <w:rFonts w:ascii="Arial" w:hAnsi="Arial" w:cs="Arial"/>
          <w:sz w:val="16"/>
          <w:szCs w:val="16"/>
          <w:lang w:eastAsia="en-US"/>
        </w:rPr>
      </w:pPr>
    </w:p>
    <w:p w14:paraId="7ACDBC2D" w14:textId="77777777" w:rsidR="00AC404A" w:rsidRDefault="00AC404A" w:rsidP="00AC404A">
      <w:pPr>
        <w:spacing w:line="260" w:lineRule="atLeast"/>
        <w:rPr>
          <w:rFonts w:ascii="Arial" w:hAnsi="Arial" w:cs="Arial"/>
          <w:sz w:val="16"/>
          <w:szCs w:val="16"/>
          <w:lang w:eastAsia="en-US"/>
        </w:rPr>
      </w:pPr>
    </w:p>
    <w:p w14:paraId="41B8FFE9" w14:textId="77777777" w:rsidR="00AC404A" w:rsidRDefault="00AC404A" w:rsidP="00AC404A">
      <w:pPr>
        <w:spacing w:line="260" w:lineRule="atLeast"/>
        <w:rPr>
          <w:rFonts w:ascii="Arial" w:hAnsi="Arial" w:cs="Arial"/>
          <w:sz w:val="16"/>
          <w:szCs w:val="16"/>
          <w:lang w:eastAsia="en-US"/>
        </w:rPr>
      </w:pPr>
    </w:p>
    <w:p w14:paraId="713E6755" w14:textId="77777777" w:rsidR="00AC404A" w:rsidRDefault="00AC404A" w:rsidP="00AC404A">
      <w:pPr>
        <w:spacing w:line="260" w:lineRule="atLeast"/>
        <w:rPr>
          <w:rFonts w:ascii="Arial" w:hAnsi="Arial" w:cs="Arial"/>
          <w:sz w:val="16"/>
          <w:szCs w:val="16"/>
          <w:lang w:eastAsia="en-US"/>
        </w:rPr>
      </w:pPr>
    </w:p>
    <w:p w14:paraId="020F11FB" w14:textId="77777777" w:rsidR="00AC404A" w:rsidRDefault="00AC404A" w:rsidP="00AC404A">
      <w:pPr>
        <w:spacing w:line="260" w:lineRule="atLeast"/>
        <w:rPr>
          <w:rFonts w:ascii="Arial" w:hAnsi="Arial" w:cs="Arial"/>
          <w:sz w:val="16"/>
          <w:szCs w:val="16"/>
          <w:lang w:eastAsia="en-US"/>
        </w:rPr>
      </w:pPr>
    </w:p>
    <w:p w14:paraId="17318574" w14:textId="77777777" w:rsidR="00AC404A" w:rsidRDefault="00AC404A" w:rsidP="00AC404A">
      <w:pPr>
        <w:spacing w:line="260" w:lineRule="atLeast"/>
        <w:rPr>
          <w:rFonts w:ascii="Arial" w:hAnsi="Arial" w:cs="Arial"/>
          <w:sz w:val="16"/>
          <w:szCs w:val="16"/>
          <w:lang w:eastAsia="en-US"/>
        </w:rPr>
      </w:pPr>
    </w:p>
    <w:p w14:paraId="61D9809E" w14:textId="77777777" w:rsidR="00AC404A" w:rsidRDefault="00AC404A" w:rsidP="00AC404A">
      <w:pPr>
        <w:spacing w:line="260" w:lineRule="atLeast"/>
        <w:rPr>
          <w:rFonts w:ascii="Arial" w:hAnsi="Arial" w:cs="Arial"/>
          <w:sz w:val="16"/>
          <w:szCs w:val="16"/>
          <w:lang w:eastAsia="en-US"/>
        </w:rPr>
      </w:pPr>
    </w:p>
    <w:p w14:paraId="70281732" w14:textId="77777777" w:rsidR="00AC404A" w:rsidRDefault="00AC404A" w:rsidP="00AC404A">
      <w:pPr>
        <w:spacing w:line="260" w:lineRule="atLeast"/>
        <w:rPr>
          <w:rFonts w:ascii="Arial" w:hAnsi="Arial" w:cs="Arial"/>
          <w:sz w:val="16"/>
          <w:szCs w:val="16"/>
          <w:lang w:eastAsia="en-US"/>
        </w:rPr>
      </w:pPr>
    </w:p>
    <w:p w14:paraId="4D0EC549" w14:textId="77777777" w:rsidR="00AC404A" w:rsidRPr="001470FE" w:rsidRDefault="00AC404A" w:rsidP="00AC404A">
      <w:pPr>
        <w:rPr>
          <w:rFonts w:ascii="Arial" w:hAnsi="Arial" w:cs="Arial"/>
          <w:b/>
          <w:sz w:val="20"/>
          <w:szCs w:val="20"/>
        </w:rPr>
        <w:sectPr w:rsidR="00AC404A" w:rsidRPr="001470FE" w:rsidSect="00AE72DA">
          <w:headerReference w:type="default" r:id="rId20"/>
          <w:footerReference w:type="default" r:id="rId21"/>
          <w:headerReference w:type="first" r:id="rId22"/>
          <w:footerReference w:type="first" r:id="rId23"/>
          <w:pgSz w:w="11906" w:h="16838"/>
          <w:pgMar w:top="1134" w:right="1134" w:bottom="1134" w:left="1418" w:header="709" w:footer="709" w:gutter="0"/>
          <w:cols w:space="708"/>
          <w:titlePg/>
          <w:docGrid w:linePitch="360"/>
        </w:sectPr>
      </w:pPr>
    </w:p>
    <w:p w14:paraId="4AB35F8E" w14:textId="77777777" w:rsidR="00AC404A" w:rsidRDefault="00AC404A" w:rsidP="00AC404A">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POGLAVJE 5: PRILOGA – TEHNIČNE SPECIFIKACIJE</w:t>
      </w:r>
    </w:p>
    <w:p w14:paraId="5E65A2DA" w14:textId="77777777" w:rsidR="00AC404A" w:rsidRDefault="00AC404A" w:rsidP="00AC404A">
      <w:pPr>
        <w:spacing w:line="260" w:lineRule="atLeast"/>
        <w:jc w:val="both"/>
        <w:rPr>
          <w:rFonts w:ascii="Arial" w:hAnsi="Arial" w:cs="Arial"/>
          <w:b/>
          <w:sz w:val="20"/>
          <w:szCs w:val="20"/>
          <w:lang w:eastAsia="en-US"/>
        </w:rPr>
      </w:pPr>
    </w:p>
    <w:p w14:paraId="7C255DFB" w14:textId="77777777" w:rsidR="00AC404A" w:rsidRPr="001470FE" w:rsidRDefault="00AC404A" w:rsidP="00AC404A">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40936FC1" w14:textId="77777777" w:rsidR="00AC404A" w:rsidRDefault="00AC404A" w:rsidP="00AC404A">
      <w:pPr>
        <w:spacing w:line="260" w:lineRule="atLeast"/>
        <w:jc w:val="both"/>
        <w:rPr>
          <w:rFonts w:ascii="Arial" w:hAnsi="Arial" w:cs="Arial"/>
          <w:b/>
          <w:sz w:val="20"/>
          <w:szCs w:val="20"/>
          <w:lang w:eastAsia="en-US"/>
        </w:rPr>
      </w:pPr>
    </w:p>
    <w:p w14:paraId="73330578" w14:textId="77777777" w:rsidR="00AC404A" w:rsidRDefault="00AC404A" w:rsidP="00AC404A">
      <w:pPr>
        <w:spacing w:line="260" w:lineRule="atLeast"/>
        <w:jc w:val="both"/>
        <w:rPr>
          <w:rFonts w:ascii="Arial" w:hAnsi="Arial" w:cs="Arial"/>
          <w:b/>
          <w:sz w:val="20"/>
          <w:szCs w:val="20"/>
          <w:lang w:eastAsia="en-US"/>
        </w:rPr>
      </w:pPr>
    </w:p>
    <w:p w14:paraId="0765BBF1" w14:textId="0A5A2DC0" w:rsidR="00AC404A" w:rsidRPr="00161C6E" w:rsidRDefault="00AC404A" w:rsidP="00AC404A">
      <w:pPr>
        <w:pStyle w:val="Naslov1"/>
        <w:numPr>
          <w:ilvl w:val="0"/>
          <w:numId w:val="0"/>
        </w:numPr>
        <w:tabs>
          <w:tab w:val="clear" w:pos="426"/>
          <w:tab w:val="left" w:pos="993"/>
        </w:tabs>
        <w:spacing w:before="0" w:after="0"/>
        <w:jc w:val="left"/>
      </w:pPr>
      <w:r>
        <w:t>P</w:t>
      </w:r>
      <w:r w:rsidRPr="00161C6E">
        <w:t xml:space="preserve">OGLAVJE </w:t>
      </w:r>
      <w:r>
        <w:t>6</w:t>
      </w:r>
      <w:r w:rsidRPr="00161C6E">
        <w:t xml:space="preserve">: </w:t>
      </w:r>
      <w:r>
        <w:t xml:space="preserve">PRILOGA - </w:t>
      </w:r>
      <w:r w:rsidRPr="00161C6E">
        <w:t>ESPD obrazec</w:t>
      </w:r>
      <w:r w:rsidR="00FF2DDC" w:rsidRPr="00FF2DDC">
        <w:t xml:space="preserve"> </w:t>
      </w:r>
    </w:p>
    <w:p w14:paraId="64E7BD07" w14:textId="77777777" w:rsidR="00AC404A" w:rsidRPr="00161C6E" w:rsidRDefault="00AC404A" w:rsidP="00AC404A">
      <w:pPr>
        <w:spacing w:line="260" w:lineRule="atLeast"/>
        <w:jc w:val="both"/>
        <w:rPr>
          <w:rFonts w:ascii="Arial" w:hAnsi="Arial" w:cs="Arial"/>
          <w:b/>
          <w:sz w:val="20"/>
          <w:szCs w:val="20"/>
          <w:lang w:eastAsia="en-US"/>
        </w:rPr>
      </w:pPr>
    </w:p>
    <w:p w14:paraId="294BA364" w14:textId="77777777" w:rsidR="00AC404A" w:rsidRPr="00161C6E" w:rsidRDefault="00AC404A" w:rsidP="00AC404A">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55C7F1BE" w14:textId="77777777" w:rsidR="00AC404A" w:rsidRDefault="00AC404A" w:rsidP="00AC404A">
      <w:pPr>
        <w:rPr>
          <w:rFonts w:ascii="Arial" w:hAnsi="Arial" w:cs="Arial"/>
          <w:sz w:val="20"/>
          <w:szCs w:val="20"/>
          <w:lang w:eastAsia="en-US"/>
        </w:rPr>
      </w:pPr>
      <w:bookmarkStart w:id="137" w:name="_Toc534192833"/>
    </w:p>
    <w:p w14:paraId="7291EBA0" w14:textId="77777777" w:rsidR="00AC404A" w:rsidRDefault="00AC404A" w:rsidP="00AC404A">
      <w:pPr>
        <w:rPr>
          <w:rFonts w:ascii="Arial" w:hAnsi="Arial" w:cs="Arial"/>
          <w:sz w:val="20"/>
          <w:szCs w:val="20"/>
          <w:lang w:eastAsia="en-US"/>
        </w:rPr>
      </w:pPr>
    </w:p>
    <w:p w14:paraId="63093EA7" w14:textId="77777777" w:rsidR="00AC404A" w:rsidRPr="00475F7F" w:rsidRDefault="00AC404A" w:rsidP="00AC404A">
      <w:pPr>
        <w:rPr>
          <w:rFonts w:ascii="Arial" w:hAnsi="Arial" w:cs="Arial"/>
          <w:b/>
          <w:sz w:val="20"/>
          <w:szCs w:val="20"/>
          <w:lang w:eastAsia="en-US"/>
        </w:rPr>
      </w:pPr>
      <w:r w:rsidRPr="00475F7F">
        <w:rPr>
          <w:rFonts w:ascii="Arial" w:hAnsi="Arial" w:cs="Arial"/>
          <w:b/>
          <w:sz w:val="20"/>
          <w:szCs w:val="20"/>
        </w:rPr>
        <w:t xml:space="preserve">POGLAVJE </w:t>
      </w:r>
      <w:r>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37"/>
    </w:p>
    <w:p w14:paraId="74B56B4D" w14:textId="77777777" w:rsidR="00AC404A" w:rsidRPr="00161C6E" w:rsidRDefault="00AC404A" w:rsidP="00AC404A">
      <w:pPr>
        <w:spacing w:line="260" w:lineRule="atLeast"/>
        <w:jc w:val="both"/>
        <w:rPr>
          <w:rFonts w:ascii="Arial" w:hAnsi="Arial" w:cs="Arial"/>
          <w:b/>
          <w:sz w:val="20"/>
          <w:szCs w:val="20"/>
          <w:lang w:eastAsia="en-US"/>
        </w:rPr>
      </w:pPr>
    </w:p>
    <w:p w14:paraId="6EE2529E" w14:textId="77777777" w:rsidR="00AC404A" w:rsidRDefault="00AC404A" w:rsidP="00AC404A">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B887C18" w14:textId="77777777" w:rsidR="00AC404A" w:rsidRDefault="00AC404A" w:rsidP="00AC404A">
      <w:pPr>
        <w:spacing w:line="260" w:lineRule="atLeast"/>
        <w:jc w:val="both"/>
        <w:rPr>
          <w:rFonts w:ascii="Arial" w:hAnsi="Arial" w:cs="Arial"/>
          <w:sz w:val="20"/>
          <w:szCs w:val="20"/>
          <w:lang w:eastAsia="en-US"/>
        </w:rPr>
      </w:pPr>
    </w:p>
    <w:p w14:paraId="3E0D98EF" w14:textId="77777777" w:rsidR="00AC404A" w:rsidRDefault="00AC404A" w:rsidP="00AC404A">
      <w:pPr>
        <w:spacing w:line="260" w:lineRule="atLeast"/>
        <w:jc w:val="both"/>
        <w:rPr>
          <w:rFonts w:ascii="Arial" w:hAnsi="Arial" w:cs="Arial"/>
          <w:sz w:val="20"/>
          <w:szCs w:val="20"/>
          <w:lang w:eastAsia="en-US"/>
        </w:rPr>
      </w:pPr>
    </w:p>
    <w:p w14:paraId="341F3EA9" w14:textId="77777777" w:rsidR="000451D1" w:rsidRDefault="00AC404A" w:rsidP="00336AEC">
      <w:pPr>
        <w:spacing w:line="260" w:lineRule="atLeast"/>
        <w:ind w:left="2410" w:hanging="2410"/>
        <w:jc w:val="both"/>
        <w:rPr>
          <w:rFonts w:ascii="Arial" w:hAnsi="Arial" w:cs="Arial"/>
          <w:b/>
          <w:sz w:val="20"/>
          <w:szCs w:val="20"/>
          <w:lang w:eastAsia="en-US"/>
        </w:rPr>
      </w:pPr>
      <w:r w:rsidRPr="00561BC9">
        <w:rPr>
          <w:rFonts w:ascii="Arial" w:hAnsi="Arial" w:cs="Arial"/>
          <w:b/>
          <w:sz w:val="20"/>
          <w:szCs w:val="20"/>
        </w:rPr>
        <w:t xml:space="preserve">POGLAVJE 8: PRILOGA – </w:t>
      </w:r>
      <w:r w:rsidRPr="00561BC9">
        <w:rPr>
          <w:rFonts w:ascii="Arial" w:hAnsi="Arial" w:cs="Arial"/>
          <w:b/>
          <w:sz w:val="20"/>
          <w:szCs w:val="20"/>
          <w:lang w:eastAsia="en-US"/>
        </w:rPr>
        <w:t>GENERIČNE</w:t>
      </w:r>
      <w:r w:rsidRPr="00023ED6">
        <w:rPr>
          <w:rFonts w:ascii="Arial" w:hAnsi="Arial" w:cs="Arial"/>
          <w:b/>
          <w:sz w:val="20"/>
          <w:szCs w:val="20"/>
          <w:lang w:eastAsia="en-US"/>
        </w:rPr>
        <w:t xml:space="preserve"> TEHNOLOŠKE ZAHTEVE ZA RAZVOJ INFORMACIJSKIH </w:t>
      </w:r>
    </w:p>
    <w:p w14:paraId="2AB0D82D" w14:textId="4A7415EF" w:rsidR="00AC404A" w:rsidRDefault="00AC404A" w:rsidP="000451D1">
      <w:pPr>
        <w:spacing w:line="260" w:lineRule="atLeast"/>
        <w:ind w:left="5242" w:hanging="2690"/>
        <w:jc w:val="both"/>
        <w:rPr>
          <w:rFonts w:ascii="Arial" w:hAnsi="Arial" w:cs="Arial"/>
          <w:sz w:val="20"/>
          <w:szCs w:val="20"/>
          <w:lang w:eastAsia="en-US"/>
        </w:rPr>
      </w:pPr>
      <w:r w:rsidRPr="00023ED6">
        <w:rPr>
          <w:rFonts w:ascii="Arial" w:hAnsi="Arial" w:cs="Arial"/>
          <w:b/>
          <w:sz w:val="20"/>
          <w:szCs w:val="20"/>
          <w:lang w:eastAsia="en-US"/>
        </w:rPr>
        <w:t>REŠITEV</w:t>
      </w:r>
      <w:r w:rsidR="00336AEC" w:rsidRPr="00336AEC">
        <w:t xml:space="preserve"> </w:t>
      </w:r>
      <w:r w:rsidR="00336AEC" w:rsidRPr="00336AEC">
        <w:rPr>
          <w:rFonts w:ascii="Arial" w:hAnsi="Arial" w:cs="Arial"/>
          <w:b/>
          <w:sz w:val="20"/>
          <w:szCs w:val="20"/>
          <w:lang w:eastAsia="en-US"/>
        </w:rPr>
        <w:t>V2.2.</w:t>
      </w:r>
      <w:r w:rsidR="00336AEC" w:rsidRPr="00336AEC">
        <w:rPr>
          <w:rFonts w:ascii="Arial" w:hAnsi="Arial" w:cs="Arial"/>
          <w:b/>
          <w:sz w:val="20"/>
          <w:szCs w:val="20"/>
          <w:lang w:eastAsia="en-US"/>
        </w:rPr>
        <w:t>9</w:t>
      </w:r>
    </w:p>
    <w:p w14:paraId="5D61F789" w14:textId="77777777" w:rsidR="00AC404A" w:rsidRPr="00475F7F" w:rsidRDefault="00AC404A" w:rsidP="00AC404A">
      <w:pPr>
        <w:rPr>
          <w:rFonts w:ascii="Arial" w:hAnsi="Arial" w:cs="Arial"/>
          <w:b/>
          <w:sz w:val="20"/>
          <w:szCs w:val="20"/>
          <w:lang w:eastAsia="en-US"/>
        </w:rPr>
      </w:pPr>
    </w:p>
    <w:p w14:paraId="12621DA9" w14:textId="77777777" w:rsidR="00AC404A" w:rsidRDefault="00AC404A" w:rsidP="00AC404A">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59189C88" w14:textId="77777777" w:rsidR="00AC404A" w:rsidRDefault="00AC404A" w:rsidP="00AC404A">
      <w:pPr>
        <w:spacing w:line="260" w:lineRule="atLeast"/>
        <w:jc w:val="both"/>
        <w:rPr>
          <w:rFonts w:ascii="Arial" w:hAnsi="Arial" w:cs="Arial"/>
          <w:sz w:val="20"/>
          <w:szCs w:val="20"/>
          <w:lang w:eastAsia="en-US"/>
        </w:rPr>
      </w:pPr>
    </w:p>
    <w:p w14:paraId="2039F9D4" w14:textId="77777777" w:rsidR="00AC404A" w:rsidRPr="00803460" w:rsidRDefault="00AC404A" w:rsidP="00AC404A">
      <w:pPr>
        <w:spacing w:line="260" w:lineRule="atLeast"/>
        <w:jc w:val="both"/>
        <w:rPr>
          <w:rFonts w:ascii="Arial" w:hAnsi="Arial"/>
          <w:sz w:val="20"/>
        </w:rPr>
      </w:pPr>
    </w:p>
    <w:p w14:paraId="6B320D7C" w14:textId="77777777" w:rsidR="00AE72DA" w:rsidRDefault="00AE72DA">
      <w:bookmarkStart w:id="138" w:name="_GoBack"/>
      <w:bookmarkEnd w:id="138"/>
    </w:p>
    <w:sectPr w:rsidR="00AE72DA" w:rsidSect="00AE72DA">
      <w:footerReference w:type="default" r:id="rId24"/>
      <w:headerReference w:type="first" r:id="rId25"/>
      <w:footerReference w:type="first" r:id="rId26"/>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757D0" w14:textId="77777777" w:rsidR="00C72028" w:rsidRDefault="00C72028">
      <w:r>
        <w:separator/>
      </w:r>
    </w:p>
  </w:endnote>
  <w:endnote w:type="continuationSeparator" w:id="0">
    <w:p w14:paraId="42D04A54" w14:textId="77777777" w:rsidR="00C72028" w:rsidRDefault="00C72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Century Schoolbook">
    <w:panose1 w:val="02040604050505020304"/>
    <w:charset w:val="EE"/>
    <w:family w:val="roman"/>
    <w:pitch w:val="variable"/>
    <w:sig w:usb0="00000287" w:usb1="00000000" w:usb2="00000000" w:usb3="00000000" w:csb0="0000009F" w:csb1="00000000"/>
  </w:font>
  <w:font w:name="Arial,Bold">
    <w:panose1 w:val="00000000000000000000"/>
    <w:charset w:val="EE"/>
    <w:family w:val="auto"/>
    <w:notTrueType/>
    <w:pitch w:val="default"/>
    <w:sig w:usb0="00000005" w:usb1="00000000" w:usb2="00000000" w:usb3="00000000" w:csb0="00000002" w:csb1="00000000"/>
  </w:font>
  <w:font w:name="Helv">
    <w:panose1 w:val="020B0604020202030204"/>
    <w:charset w:val="00"/>
    <w:family w:val="swiss"/>
    <w:notTrueType/>
    <w:pitch w:val="variable"/>
    <w:sig w:usb0="00000003" w:usb1="00000000" w:usb2="00000000" w:usb3="00000000" w:csb0="00000001" w:csb1="00000000"/>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E8785" w14:textId="7D12F21F" w:rsidR="00C72028" w:rsidRPr="001A5DC6" w:rsidRDefault="00C72028" w:rsidP="00AE72DA">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5E439C">
      <w:rPr>
        <w:rFonts w:ascii="Arial" w:hAnsi="Arial" w:cs="Arial"/>
        <w:noProof/>
        <w:sz w:val="18"/>
        <w:szCs w:val="18"/>
      </w:rPr>
      <w:t>21</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50A4B" w14:textId="2D78B45A" w:rsidR="00C72028" w:rsidRPr="001A5DC6" w:rsidRDefault="00C72028" w:rsidP="00AE72DA">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5E439C">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3EC11" w14:textId="77777777" w:rsidR="00C72028" w:rsidRPr="00803460" w:rsidRDefault="00C72028" w:rsidP="00AE72DA">
    <w:pPr>
      <w:pStyle w:val="Noga"/>
      <w:jc w:val="right"/>
      <w:rPr>
        <w:rFonts w:ascii="Arial" w:hAnsi="Arial"/>
        <w:sz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ECA99" w14:textId="26C8F01E" w:rsidR="00C72028" w:rsidRPr="00803460" w:rsidRDefault="00C72028" w:rsidP="00AE72DA">
    <w:pPr>
      <w:pStyle w:val="Noga"/>
      <w:jc w:val="right"/>
      <w:rPr>
        <w:rFonts w:ascii="Arial" w:hAnsi="Arial"/>
        <w:sz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215A40">
      <w:rPr>
        <w:rFonts w:ascii="Arial" w:hAnsi="Arial" w:cs="Arial"/>
        <w:noProof/>
        <w:sz w:val="18"/>
        <w:szCs w:val="18"/>
      </w:rPr>
      <w:t>44</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440A3" w14:textId="77777777" w:rsidR="00C72028" w:rsidRDefault="00C72028">
      <w:r>
        <w:separator/>
      </w:r>
    </w:p>
  </w:footnote>
  <w:footnote w:type="continuationSeparator" w:id="0">
    <w:p w14:paraId="05CB85DB" w14:textId="77777777" w:rsidR="00C72028" w:rsidRDefault="00C72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D951" w14:textId="77777777" w:rsidR="00C72028" w:rsidRPr="00803460" w:rsidRDefault="00C72028" w:rsidP="00AE72DA">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3C0B7" w14:textId="77777777" w:rsidR="00C72028" w:rsidRPr="00426494" w:rsidRDefault="00C72028" w:rsidP="00AE72DA">
    <w:pPr>
      <w:pStyle w:val="Glava"/>
      <w:ind w:left="-709"/>
    </w:pPr>
    <w:r>
      <w:rPr>
        <w:noProof/>
      </w:rPr>
      <w:drawing>
        <wp:inline distT="0" distB="0" distL="0" distR="0" wp14:anchorId="5ED59185" wp14:editId="423C81AB">
          <wp:extent cx="3133090" cy="390525"/>
          <wp:effectExtent l="0" t="0" r="0" b="952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33090" cy="3905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8035F" w14:textId="77777777" w:rsidR="00C72028" w:rsidRPr="00803460" w:rsidRDefault="00C72028" w:rsidP="00AE72DA">
    <w:pPr>
      <w:pStyle w:val="Glava"/>
      <w:tabs>
        <w:tab w:val="left" w:pos="1440"/>
      </w:tabs>
      <w:spacing w:before="120" w:line="240" w:lineRule="exact"/>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Num3"/>
    <w:lvl w:ilvl="0">
      <w:start w:val="1"/>
      <w:numFmt w:val="bullet"/>
      <w:lvlText w:val="-"/>
      <w:lvlJc w:val="left"/>
      <w:pPr>
        <w:tabs>
          <w:tab w:val="num" w:pos="1211"/>
        </w:tabs>
        <w:ind w:left="1211" w:hanging="360"/>
      </w:pPr>
      <w:rPr>
        <w:rFonts w:ascii="Arial" w:hAnsi="Arial"/>
        <w:b w:val="0"/>
        <w:i w:val="0"/>
        <w:sz w:val="16"/>
        <w:szCs w:val="16"/>
      </w:rPr>
    </w:lvl>
    <w:lvl w:ilvl="1">
      <w:start w:val="1"/>
      <w:numFmt w:val="bullet"/>
      <w:lvlText w:val="o"/>
      <w:lvlJc w:val="left"/>
      <w:pPr>
        <w:tabs>
          <w:tab w:val="num" w:pos="1931"/>
        </w:tabs>
        <w:ind w:left="1931" w:hanging="360"/>
      </w:pPr>
      <w:rPr>
        <w:rFonts w:ascii="Courier New" w:hAnsi="Courier New" w:cs="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cs="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cs="Courier New"/>
      </w:rPr>
    </w:lvl>
    <w:lvl w:ilvl="8">
      <w:start w:val="1"/>
      <w:numFmt w:val="bullet"/>
      <w:lvlText w:val=""/>
      <w:lvlJc w:val="left"/>
      <w:pPr>
        <w:tabs>
          <w:tab w:val="num" w:pos="6971"/>
        </w:tabs>
        <w:ind w:left="6971" w:hanging="360"/>
      </w:pPr>
      <w:rPr>
        <w:rFonts w:ascii="Wingdings" w:hAnsi="Wingdings"/>
      </w:rPr>
    </w:lvl>
  </w:abstractNum>
  <w:abstractNum w:abstractNumId="1"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786824"/>
    <w:multiLevelType w:val="hybridMultilevel"/>
    <w:tmpl w:val="EFD44632"/>
    <w:lvl w:ilvl="0" w:tplc="0424000F">
      <w:start w:val="1"/>
      <w:numFmt w:val="decimal"/>
      <w:lvlText w:val="%1."/>
      <w:lvlJc w:val="left"/>
      <w:pPr>
        <w:ind w:left="720" w:hanging="360"/>
      </w:pPr>
      <w:rPr>
        <w:rFonts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831031C"/>
    <w:multiLevelType w:val="hybridMultilevel"/>
    <w:tmpl w:val="5CFCAB18"/>
    <w:lvl w:ilvl="0" w:tplc="5FEC541A">
      <w:start w:val="1"/>
      <w:numFmt w:val="decimal"/>
      <w:lvlText w:val="%1."/>
      <w:lvlJc w:val="left"/>
      <w:pPr>
        <w:tabs>
          <w:tab w:val="num" w:pos="720"/>
        </w:tabs>
        <w:ind w:left="720" w:hanging="360"/>
      </w:pPr>
      <w:rPr>
        <w:rFonts w:ascii="Arial" w:eastAsia="Times New Roman" w:hAnsi="Arial" w:cs="Arial"/>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D756296"/>
    <w:multiLevelType w:val="hybridMultilevel"/>
    <w:tmpl w:val="DEE0B48A"/>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3" w15:restartNumberingAfterBreak="0">
    <w:nsid w:val="17972EB0"/>
    <w:multiLevelType w:val="multilevel"/>
    <w:tmpl w:val="F856A5AC"/>
    <w:lvl w:ilvl="0">
      <w:start w:val="1"/>
      <w:numFmt w:val="decimal"/>
      <w:pStyle w:val="Slog1"/>
      <w:lvlText w:val="%1."/>
      <w:lvlJc w:val="left"/>
      <w:pPr>
        <w:tabs>
          <w:tab w:val="num" w:pos="720"/>
        </w:tabs>
        <w:ind w:left="720" w:hanging="360"/>
      </w:pPr>
      <w:rPr>
        <w:rFonts w:cs="Times New Roman"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7A95CB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6" w15:restartNumberingAfterBreak="0">
    <w:nsid w:val="1CBA38BC"/>
    <w:multiLevelType w:val="hybridMultilevel"/>
    <w:tmpl w:val="DF1602DC"/>
    <w:lvl w:ilvl="0" w:tplc="EF24EAD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F22A85"/>
    <w:multiLevelType w:val="hybridMultilevel"/>
    <w:tmpl w:val="DAC8C51E"/>
    <w:lvl w:ilvl="0" w:tplc="B27E2E26">
      <w:start w:val="1"/>
      <w:numFmt w:val="decimal"/>
      <w:lvlText w:val="%1."/>
      <w:lvlJc w:val="left"/>
      <w:pPr>
        <w:tabs>
          <w:tab w:val="num" w:pos="1440"/>
        </w:tabs>
        <w:ind w:left="1440" w:hanging="360"/>
      </w:pPr>
      <w:rPr>
        <w:rFonts w:ascii="Arial" w:eastAsia="Times New Roman" w:hAnsi="Arial" w:cs="Arial"/>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21A2739D"/>
    <w:multiLevelType w:val="hybridMultilevel"/>
    <w:tmpl w:val="19844A80"/>
    <w:lvl w:ilvl="0" w:tplc="E2741518">
      <w:start w:val="1"/>
      <w:numFmt w:val="decimal"/>
      <w:lvlText w:val="%1."/>
      <w:lvlJc w:val="left"/>
      <w:pPr>
        <w:ind w:left="-687" w:hanging="360"/>
      </w:pPr>
      <w:rPr>
        <w:rFonts w:hint="default"/>
        <w:b/>
      </w:rPr>
    </w:lvl>
    <w:lvl w:ilvl="1" w:tplc="04240019" w:tentative="1">
      <w:start w:val="1"/>
      <w:numFmt w:val="lowerLetter"/>
      <w:lvlText w:val="%2."/>
      <w:lvlJc w:val="left"/>
      <w:pPr>
        <w:ind w:left="33" w:hanging="360"/>
      </w:pPr>
    </w:lvl>
    <w:lvl w:ilvl="2" w:tplc="0424001B" w:tentative="1">
      <w:start w:val="1"/>
      <w:numFmt w:val="lowerRoman"/>
      <w:lvlText w:val="%3."/>
      <w:lvlJc w:val="right"/>
      <w:pPr>
        <w:ind w:left="753" w:hanging="180"/>
      </w:pPr>
    </w:lvl>
    <w:lvl w:ilvl="3" w:tplc="0424000F" w:tentative="1">
      <w:start w:val="1"/>
      <w:numFmt w:val="decimal"/>
      <w:lvlText w:val="%4."/>
      <w:lvlJc w:val="left"/>
      <w:pPr>
        <w:ind w:left="1473" w:hanging="360"/>
      </w:pPr>
    </w:lvl>
    <w:lvl w:ilvl="4" w:tplc="04240019" w:tentative="1">
      <w:start w:val="1"/>
      <w:numFmt w:val="lowerLetter"/>
      <w:lvlText w:val="%5."/>
      <w:lvlJc w:val="left"/>
      <w:pPr>
        <w:ind w:left="2193" w:hanging="360"/>
      </w:pPr>
    </w:lvl>
    <w:lvl w:ilvl="5" w:tplc="0424001B" w:tentative="1">
      <w:start w:val="1"/>
      <w:numFmt w:val="lowerRoman"/>
      <w:lvlText w:val="%6."/>
      <w:lvlJc w:val="right"/>
      <w:pPr>
        <w:ind w:left="2913" w:hanging="180"/>
      </w:pPr>
    </w:lvl>
    <w:lvl w:ilvl="6" w:tplc="0424000F" w:tentative="1">
      <w:start w:val="1"/>
      <w:numFmt w:val="decimal"/>
      <w:lvlText w:val="%7."/>
      <w:lvlJc w:val="left"/>
      <w:pPr>
        <w:ind w:left="3633" w:hanging="360"/>
      </w:pPr>
    </w:lvl>
    <w:lvl w:ilvl="7" w:tplc="04240019" w:tentative="1">
      <w:start w:val="1"/>
      <w:numFmt w:val="lowerLetter"/>
      <w:lvlText w:val="%8."/>
      <w:lvlJc w:val="left"/>
      <w:pPr>
        <w:ind w:left="4353" w:hanging="360"/>
      </w:pPr>
    </w:lvl>
    <w:lvl w:ilvl="8" w:tplc="0424001B" w:tentative="1">
      <w:start w:val="1"/>
      <w:numFmt w:val="lowerRoman"/>
      <w:lvlText w:val="%9."/>
      <w:lvlJc w:val="right"/>
      <w:pPr>
        <w:ind w:left="5073" w:hanging="180"/>
      </w:pPr>
    </w:lvl>
  </w:abstractNum>
  <w:abstractNum w:abstractNumId="20" w15:restartNumberingAfterBreak="0">
    <w:nsid w:val="2F5178CD"/>
    <w:multiLevelType w:val="hybridMultilevel"/>
    <w:tmpl w:val="43C2B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5" w15:restartNumberingAfterBreak="0">
    <w:nsid w:val="419522B5"/>
    <w:multiLevelType w:val="hybridMultilevel"/>
    <w:tmpl w:val="0488459C"/>
    <w:lvl w:ilvl="0" w:tplc="FBD6FCAC">
      <w:start w:val="1"/>
      <w:numFmt w:val="lowerLetter"/>
      <w:lvlText w:val="%1)"/>
      <w:lvlJc w:val="left"/>
      <w:pPr>
        <w:ind w:left="720" w:hanging="360"/>
      </w:pPr>
      <w:rPr>
        <w:rFonts w:ascii="Arial" w:eastAsia="Times New Roman" w:hAnsi="Arial" w:cs="Arial"/>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2E750AC"/>
    <w:multiLevelType w:val="multilevel"/>
    <w:tmpl w:val="B49A2E20"/>
    <w:lvl w:ilvl="0">
      <w:start w:val="2"/>
      <w:numFmt w:val="decimal"/>
      <w:lvlText w:val="%1. člen"/>
      <w:lvlJc w:val="left"/>
      <w:pPr>
        <w:tabs>
          <w:tab w:val="num" w:pos="648"/>
        </w:tabs>
        <w:ind w:left="0" w:firstLine="288"/>
      </w:pPr>
      <w:rPr>
        <w:rFonts w:hint="default"/>
        <w:b w:val="0"/>
        <w:i w:val="0"/>
        <w:sz w:val="20"/>
        <w:szCs w:val="20"/>
      </w:rPr>
    </w:lvl>
    <w:lvl w:ilvl="1">
      <w:start w:val="1"/>
      <w:numFmt w:val="decimalZero"/>
      <w:isLgl/>
      <w:lvlText w:val="%1.%2. odsek"/>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7B70071"/>
    <w:multiLevelType w:val="hybridMultilevel"/>
    <w:tmpl w:val="219A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51E15859"/>
    <w:multiLevelType w:val="hybridMultilevel"/>
    <w:tmpl w:val="3BEE9F4E"/>
    <w:lvl w:ilvl="0" w:tplc="C41A9890">
      <w:start w:val="1"/>
      <w:numFmt w:val="bullet"/>
      <w:lvlText w:val="-"/>
      <w:lvlJc w:val="left"/>
      <w:pPr>
        <w:ind w:left="720" w:hanging="360"/>
      </w:pPr>
      <w:rPr>
        <w:rFonts w:ascii="Arial" w:hAnsi="Arial" w:hint="default"/>
        <w:b w:val="0"/>
        <w:i w:val="0"/>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4DA09D5"/>
    <w:multiLevelType w:val="hybridMultilevel"/>
    <w:tmpl w:val="E8C0D52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5C64FC"/>
    <w:multiLevelType w:val="hybridMultilevel"/>
    <w:tmpl w:val="91D07A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F0481F"/>
    <w:multiLevelType w:val="hybridMultilevel"/>
    <w:tmpl w:val="2D149CF6"/>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7" w15:restartNumberingAfterBreak="0">
    <w:nsid w:val="5A053BE7"/>
    <w:multiLevelType w:val="hybridMultilevel"/>
    <w:tmpl w:val="8B0E2F90"/>
    <w:lvl w:ilvl="0" w:tplc="587CE464">
      <w:numFmt w:val="bullet"/>
      <w:lvlText w:val="-"/>
      <w:lvlJc w:val="left"/>
      <w:pPr>
        <w:ind w:left="1080" w:hanging="360"/>
      </w:pPr>
      <w:rPr>
        <w:rFonts w:ascii="Arial" w:eastAsia="Times New Roman" w:hAnsi="Arial" w:cs="Aria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39"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0" w15:restartNumberingAfterBreak="0">
    <w:nsid w:val="69EC4E21"/>
    <w:multiLevelType w:val="hybridMultilevel"/>
    <w:tmpl w:val="15BAC268"/>
    <w:lvl w:ilvl="0" w:tplc="E5322A5C">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2" w15:restartNumberingAfterBreak="0">
    <w:nsid w:val="6CBA6208"/>
    <w:multiLevelType w:val="hybridMultilevel"/>
    <w:tmpl w:val="470ADC96"/>
    <w:lvl w:ilvl="0" w:tplc="16726E98">
      <w:numFmt w:val="bullet"/>
      <w:lvlText w:val="-"/>
      <w:lvlJc w:val="left"/>
      <w:pPr>
        <w:tabs>
          <w:tab w:val="num" w:pos="1074"/>
        </w:tabs>
        <w:ind w:left="1074" w:hanging="360"/>
      </w:pPr>
      <w:rPr>
        <w:rFonts w:ascii="Arial" w:eastAsia="Wingdings" w:hAnsi="Arial" w:cs="Arial" w:hint="default"/>
      </w:rPr>
    </w:lvl>
    <w:lvl w:ilvl="1" w:tplc="04240003" w:tentative="1">
      <w:start w:val="1"/>
      <w:numFmt w:val="bullet"/>
      <w:lvlText w:val="o"/>
      <w:lvlJc w:val="left"/>
      <w:pPr>
        <w:tabs>
          <w:tab w:val="num" w:pos="1794"/>
        </w:tabs>
        <w:ind w:left="1794" w:hanging="360"/>
      </w:pPr>
      <w:rPr>
        <w:rFonts w:ascii="Courier New" w:hAnsi="Courier New" w:cs="Courier New" w:hint="default"/>
      </w:rPr>
    </w:lvl>
    <w:lvl w:ilvl="2" w:tplc="04240005" w:tentative="1">
      <w:start w:val="1"/>
      <w:numFmt w:val="bullet"/>
      <w:lvlText w:val=""/>
      <w:lvlJc w:val="left"/>
      <w:pPr>
        <w:tabs>
          <w:tab w:val="num" w:pos="2514"/>
        </w:tabs>
        <w:ind w:left="2514" w:hanging="360"/>
      </w:pPr>
      <w:rPr>
        <w:rFonts w:ascii="Wingdings" w:hAnsi="Wingdings" w:hint="default"/>
      </w:rPr>
    </w:lvl>
    <w:lvl w:ilvl="3" w:tplc="04240001" w:tentative="1">
      <w:start w:val="1"/>
      <w:numFmt w:val="bullet"/>
      <w:lvlText w:val=""/>
      <w:lvlJc w:val="left"/>
      <w:pPr>
        <w:tabs>
          <w:tab w:val="num" w:pos="3234"/>
        </w:tabs>
        <w:ind w:left="3234" w:hanging="360"/>
      </w:pPr>
      <w:rPr>
        <w:rFonts w:ascii="Symbol" w:hAnsi="Symbol" w:hint="default"/>
      </w:rPr>
    </w:lvl>
    <w:lvl w:ilvl="4" w:tplc="04240003" w:tentative="1">
      <w:start w:val="1"/>
      <w:numFmt w:val="bullet"/>
      <w:lvlText w:val="o"/>
      <w:lvlJc w:val="left"/>
      <w:pPr>
        <w:tabs>
          <w:tab w:val="num" w:pos="3954"/>
        </w:tabs>
        <w:ind w:left="3954" w:hanging="360"/>
      </w:pPr>
      <w:rPr>
        <w:rFonts w:ascii="Courier New" w:hAnsi="Courier New" w:cs="Courier New" w:hint="default"/>
      </w:rPr>
    </w:lvl>
    <w:lvl w:ilvl="5" w:tplc="04240005" w:tentative="1">
      <w:start w:val="1"/>
      <w:numFmt w:val="bullet"/>
      <w:lvlText w:val=""/>
      <w:lvlJc w:val="left"/>
      <w:pPr>
        <w:tabs>
          <w:tab w:val="num" w:pos="4674"/>
        </w:tabs>
        <w:ind w:left="4674" w:hanging="360"/>
      </w:pPr>
      <w:rPr>
        <w:rFonts w:ascii="Wingdings" w:hAnsi="Wingdings" w:hint="default"/>
      </w:rPr>
    </w:lvl>
    <w:lvl w:ilvl="6" w:tplc="04240001" w:tentative="1">
      <w:start w:val="1"/>
      <w:numFmt w:val="bullet"/>
      <w:lvlText w:val=""/>
      <w:lvlJc w:val="left"/>
      <w:pPr>
        <w:tabs>
          <w:tab w:val="num" w:pos="5394"/>
        </w:tabs>
        <w:ind w:left="5394" w:hanging="360"/>
      </w:pPr>
      <w:rPr>
        <w:rFonts w:ascii="Symbol" w:hAnsi="Symbol" w:hint="default"/>
      </w:rPr>
    </w:lvl>
    <w:lvl w:ilvl="7" w:tplc="04240003" w:tentative="1">
      <w:start w:val="1"/>
      <w:numFmt w:val="bullet"/>
      <w:lvlText w:val="o"/>
      <w:lvlJc w:val="left"/>
      <w:pPr>
        <w:tabs>
          <w:tab w:val="num" w:pos="6114"/>
        </w:tabs>
        <w:ind w:left="6114" w:hanging="360"/>
      </w:pPr>
      <w:rPr>
        <w:rFonts w:ascii="Courier New" w:hAnsi="Courier New" w:cs="Courier New" w:hint="default"/>
      </w:rPr>
    </w:lvl>
    <w:lvl w:ilvl="8" w:tplc="04240005" w:tentative="1">
      <w:start w:val="1"/>
      <w:numFmt w:val="bullet"/>
      <w:lvlText w:val=""/>
      <w:lvlJc w:val="left"/>
      <w:pPr>
        <w:tabs>
          <w:tab w:val="num" w:pos="6834"/>
        </w:tabs>
        <w:ind w:left="6834" w:hanging="360"/>
      </w:pPr>
      <w:rPr>
        <w:rFonts w:ascii="Wingdings" w:hAnsi="Wingdings" w:hint="default"/>
      </w:rPr>
    </w:lvl>
  </w:abstractNum>
  <w:abstractNum w:abstractNumId="43" w15:restartNumberingAfterBreak="0">
    <w:nsid w:val="6E3820AF"/>
    <w:multiLevelType w:val="hybridMultilevel"/>
    <w:tmpl w:val="20F48D74"/>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E2C43A8C">
      <w:start w:val="1"/>
      <w:numFmt w:val="bullet"/>
      <w:lvlText w:val=""/>
      <w:lvlJc w:val="left"/>
      <w:pPr>
        <w:tabs>
          <w:tab w:val="num" w:pos="2160"/>
        </w:tabs>
        <w:ind w:left="2160" w:hanging="360"/>
      </w:pPr>
      <w:rPr>
        <w:rFonts w:ascii="Wingdings" w:hAnsi="Wingdings" w:hint="default"/>
      </w:rPr>
    </w:lvl>
    <w:lvl w:ilvl="3" w:tplc="92AA2F4E">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4229C9"/>
    <w:multiLevelType w:val="hybridMultilevel"/>
    <w:tmpl w:val="57BE9668"/>
    <w:lvl w:ilvl="0" w:tplc="0424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6E9478A1"/>
    <w:multiLevelType w:val="hybridMultilevel"/>
    <w:tmpl w:val="D9820DE4"/>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E11A86"/>
    <w:multiLevelType w:val="hybridMultilevel"/>
    <w:tmpl w:val="7438F64E"/>
    <w:lvl w:ilvl="0" w:tplc="04240001">
      <w:start w:val="1"/>
      <w:numFmt w:val="bullet"/>
      <w:lvlText w:val=""/>
      <w:lvlJc w:val="left"/>
      <w:pPr>
        <w:ind w:left="7023" w:hanging="360"/>
      </w:pPr>
      <w:rPr>
        <w:rFonts w:ascii="Symbol" w:hAnsi="Symbol" w:hint="default"/>
      </w:rPr>
    </w:lvl>
    <w:lvl w:ilvl="1" w:tplc="04240003" w:tentative="1">
      <w:start w:val="1"/>
      <w:numFmt w:val="bullet"/>
      <w:lvlText w:val="o"/>
      <w:lvlJc w:val="left"/>
      <w:pPr>
        <w:ind w:left="7743" w:hanging="360"/>
      </w:pPr>
      <w:rPr>
        <w:rFonts w:ascii="Courier New" w:hAnsi="Courier New" w:cs="Courier New" w:hint="default"/>
      </w:rPr>
    </w:lvl>
    <w:lvl w:ilvl="2" w:tplc="04240005" w:tentative="1">
      <w:start w:val="1"/>
      <w:numFmt w:val="bullet"/>
      <w:lvlText w:val=""/>
      <w:lvlJc w:val="left"/>
      <w:pPr>
        <w:ind w:left="8463" w:hanging="360"/>
      </w:pPr>
      <w:rPr>
        <w:rFonts w:ascii="Wingdings" w:hAnsi="Wingdings" w:hint="default"/>
      </w:rPr>
    </w:lvl>
    <w:lvl w:ilvl="3" w:tplc="04240001" w:tentative="1">
      <w:start w:val="1"/>
      <w:numFmt w:val="bullet"/>
      <w:lvlText w:val=""/>
      <w:lvlJc w:val="left"/>
      <w:pPr>
        <w:ind w:left="9183" w:hanging="360"/>
      </w:pPr>
      <w:rPr>
        <w:rFonts w:ascii="Symbol" w:hAnsi="Symbol" w:hint="default"/>
      </w:rPr>
    </w:lvl>
    <w:lvl w:ilvl="4" w:tplc="04240003" w:tentative="1">
      <w:start w:val="1"/>
      <w:numFmt w:val="bullet"/>
      <w:lvlText w:val="o"/>
      <w:lvlJc w:val="left"/>
      <w:pPr>
        <w:ind w:left="9903" w:hanging="360"/>
      </w:pPr>
      <w:rPr>
        <w:rFonts w:ascii="Courier New" w:hAnsi="Courier New" w:cs="Courier New" w:hint="default"/>
      </w:rPr>
    </w:lvl>
    <w:lvl w:ilvl="5" w:tplc="04240005" w:tentative="1">
      <w:start w:val="1"/>
      <w:numFmt w:val="bullet"/>
      <w:lvlText w:val=""/>
      <w:lvlJc w:val="left"/>
      <w:pPr>
        <w:ind w:left="10623" w:hanging="360"/>
      </w:pPr>
      <w:rPr>
        <w:rFonts w:ascii="Wingdings" w:hAnsi="Wingdings" w:hint="default"/>
      </w:rPr>
    </w:lvl>
    <w:lvl w:ilvl="6" w:tplc="04240001" w:tentative="1">
      <w:start w:val="1"/>
      <w:numFmt w:val="bullet"/>
      <w:lvlText w:val=""/>
      <w:lvlJc w:val="left"/>
      <w:pPr>
        <w:ind w:left="11343" w:hanging="360"/>
      </w:pPr>
      <w:rPr>
        <w:rFonts w:ascii="Symbol" w:hAnsi="Symbol" w:hint="default"/>
      </w:rPr>
    </w:lvl>
    <w:lvl w:ilvl="7" w:tplc="04240003" w:tentative="1">
      <w:start w:val="1"/>
      <w:numFmt w:val="bullet"/>
      <w:lvlText w:val="o"/>
      <w:lvlJc w:val="left"/>
      <w:pPr>
        <w:ind w:left="12063" w:hanging="360"/>
      </w:pPr>
      <w:rPr>
        <w:rFonts w:ascii="Courier New" w:hAnsi="Courier New" w:cs="Courier New" w:hint="default"/>
      </w:rPr>
    </w:lvl>
    <w:lvl w:ilvl="8" w:tplc="04240005" w:tentative="1">
      <w:start w:val="1"/>
      <w:numFmt w:val="bullet"/>
      <w:lvlText w:val=""/>
      <w:lvlJc w:val="left"/>
      <w:pPr>
        <w:ind w:left="12783" w:hanging="360"/>
      </w:pPr>
      <w:rPr>
        <w:rFonts w:ascii="Wingdings" w:hAnsi="Wingdings" w:hint="default"/>
      </w:rPr>
    </w:lvl>
  </w:abstractNum>
  <w:abstractNum w:abstractNumId="48" w15:restartNumberingAfterBreak="0">
    <w:nsid w:val="7CF76376"/>
    <w:multiLevelType w:val="multilevel"/>
    <w:tmpl w:val="FE56ACDC"/>
    <w:lvl w:ilvl="0">
      <w:start w:val="2"/>
      <w:numFmt w:val="decimal"/>
      <w:lvlText w:val="%1"/>
      <w:lvlJc w:val="left"/>
      <w:pPr>
        <w:tabs>
          <w:tab w:val="num" w:pos="390"/>
        </w:tabs>
        <w:ind w:left="390" w:hanging="390"/>
      </w:pPr>
      <w:rPr>
        <w:rFonts w:hint="default"/>
      </w:rPr>
    </w:lvl>
    <w:lvl w:ilvl="1">
      <w:start w:val="1"/>
      <w:numFmt w:val="decimal"/>
      <w:pStyle w:val="Slog2"/>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1"/>
  </w:num>
  <w:num w:numId="2">
    <w:abstractNumId w:val="35"/>
  </w:num>
  <w:num w:numId="3">
    <w:abstractNumId w:val="29"/>
  </w:num>
  <w:num w:numId="4">
    <w:abstractNumId w:val="30"/>
  </w:num>
  <w:num w:numId="5">
    <w:abstractNumId w:val="41"/>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2"/>
  </w:num>
  <w:num w:numId="9">
    <w:abstractNumId w:val="39"/>
  </w:num>
  <w:num w:numId="10">
    <w:abstractNumId w:val="21"/>
  </w:num>
  <w:num w:numId="11">
    <w:abstractNumId w:val="32"/>
  </w:num>
  <w:num w:numId="12">
    <w:abstractNumId w:val="10"/>
  </w:num>
  <w:num w:numId="13">
    <w:abstractNumId w:val="4"/>
  </w:num>
  <w:num w:numId="14">
    <w:abstractNumId w:val="2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0"/>
  </w:num>
  <w:num w:numId="24">
    <w:abstractNumId w:val="15"/>
  </w:num>
  <w:num w:numId="25">
    <w:abstractNumId w:val="46"/>
  </w:num>
  <w:num w:numId="26">
    <w:abstractNumId w:val="5"/>
  </w:num>
  <w:num w:numId="27">
    <w:abstractNumId w:val="16"/>
  </w:num>
  <w:num w:numId="28">
    <w:abstractNumId w:val="25"/>
  </w:num>
  <w:num w:numId="29">
    <w:abstractNumId w:val="43"/>
  </w:num>
  <w:num w:numId="30">
    <w:abstractNumId w:val="19"/>
  </w:num>
  <w:num w:numId="31">
    <w:abstractNumId w:val="42"/>
  </w:num>
  <w:num w:numId="32">
    <w:abstractNumId w:val="7"/>
  </w:num>
  <w:num w:numId="33">
    <w:abstractNumId w:val="26"/>
  </w:num>
  <w:num w:numId="34">
    <w:abstractNumId w:val="33"/>
  </w:num>
  <w:num w:numId="35">
    <w:abstractNumId w:val="12"/>
  </w:num>
  <w:num w:numId="36">
    <w:abstractNumId w:val="14"/>
  </w:num>
  <w:num w:numId="37">
    <w:abstractNumId w:val="45"/>
  </w:num>
  <w:num w:numId="38">
    <w:abstractNumId w:val="28"/>
  </w:num>
  <w:num w:numId="39">
    <w:abstractNumId w:val="34"/>
  </w:num>
  <w:num w:numId="40">
    <w:abstractNumId w:val="18"/>
  </w:num>
  <w:num w:numId="41">
    <w:abstractNumId w:val="44"/>
  </w:num>
  <w:num w:numId="42">
    <w:abstractNumId w:val="36"/>
  </w:num>
  <w:num w:numId="43">
    <w:abstractNumId w:val="47"/>
  </w:num>
  <w:num w:numId="44">
    <w:abstractNumId w:val="20"/>
  </w:num>
  <w:num w:numId="45">
    <w:abstractNumId w:val="40"/>
  </w:num>
  <w:num w:numId="46">
    <w:abstractNumId w:val="48"/>
  </w:num>
  <w:num w:numId="47">
    <w:abstractNumId w:val="13"/>
  </w:num>
  <w:num w:numId="48">
    <w:abstractNumId w:val="31"/>
  </w:num>
  <w:num w:numId="49">
    <w:abstractNumId w:val="3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04A"/>
    <w:rsid w:val="00002AE0"/>
    <w:rsid w:val="00017C79"/>
    <w:rsid w:val="00034614"/>
    <w:rsid w:val="000433DE"/>
    <w:rsid w:val="000451D1"/>
    <w:rsid w:val="00050BF3"/>
    <w:rsid w:val="00062387"/>
    <w:rsid w:val="00074765"/>
    <w:rsid w:val="00083770"/>
    <w:rsid w:val="00083FE9"/>
    <w:rsid w:val="00095008"/>
    <w:rsid w:val="000C5E66"/>
    <w:rsid w:val="000C61B0"/>
    <w:rsid w:val="000D201E"/>
    <w:rsid w:val="000D3EF4"/>
    <w:rsid w:val="00125931"/>
    <w:rsid w:val="0013384F"/>
    <w:rsid w:val="001359F6"/>
    <w:rsid w:val="001558FE"/>
    <w:rsid w:val="001570FA"/>
    <w:rsid w:val="001903C3"/>
    <w:rsid w:val="001A7597"/>
    <w:rsid w:val="001C2DE3"/>
    <w:rsid w:val="001C44AA"/>
    <w:rsid w:val="001E0B8E"/>
    <w:rsid w:val="001E1054"/>
    <w:rsid w:val="001F20F3"/>
    <w:rsid w:val="00200DB8"/>
    <w:rsid w:val="00215A40"/>
    <w:rsid w:val="0023372D"/>
    <w:rsid w:val="002536C0"/>
    <w:rsid w:val="0026130B"/>
    <w:rsid w:val="00261E41"/>
    <w:rsid w:val="00267AB0"/>
    <w:rsid w:val="00272168"/>
    <w:rsid w:val="00292D3A"/>
    <w:rsid w:val="0029741A"/>
    <w:rsid w:val="002A33D3"/>
    <w:rsid w:val="002D4276"/>
    <w:rsid w:val="002E56CB"/>
    <w:rsid w:val="003107E0"/>
    <w:rsid w:val="00321B94"/>
    <w:rsid w:val="003305A7"/>
    <w:rsid w:val="003328B9"/>
    <w:rsid w:val="00336AEC"/>
    <w:rsid w:val="00336D81"/>
    <w:rsid w:val="0034300E"/>
    <w:rsid w:val="003608DF"/>
    <w:rsid w:val="00375C1F"/>
    <w:rsid w:val="00393949"/>
    <w:rsid w:val="003C6C84"/>
    <w:rsid w:val="003E048A"/>
    <w:rsid w:val="003E2694"/>
    <w:rsid w:val="003F38B2"/>
    <w:rsid w:val="00403A97"/>
    <w:rsid w:val="004432A1"/>
    <w:rsid w:val="0044410F"/>
    <w:rsid w:val="00452AE6"/>
    <w:rsid w:val="00456798"/>
    <w:rsid w:val="00472C3C"/>
    <w:rsid w:val="004828C3"/>
    <w:rsid w:val="0048331F"/>
    <w:rsid w:val="0049037F"/>
    <w:rsid w:val="00496353"/>
    <w:rsid w:val="004A7917"/>
    <w:rsid w:val="004C09C5"/>
    <w:rsid w:val="004C2A24"/>
    <w:rsid w:val="004D0E30"/>
    <w:rsid w:val="004F6375"/>
    <w:rsid w:val="004F6F42"/>
    <w:rsid w:val="005003B6"/>
    <w:rsid w:val="00501CBE"/>
    <w:rsid w:val="00531DAD"/>
    <w:rsid w:val="0054248B"/>
    <w:rsid w:val="00597F86"/>
    <w:rsid w:val="005C2641"/>
    <w:rsid w:val="005C4E8D"/>
    <w:rsid w:val="005D5D20"/>
    <w:rsid w:val="005E003B"/>
    <w:rsid w:val="005E439C"/>
    <w:rsid w:val="005F7966"/>
    <w:rsid w:val="0061040A"/>
    <w:rsid w:val="00613B58"/>
    <w:rsid w:val="00640A00"/>
    <w:rsid w:val="00651B9D"/>
    <w:rsid w:val="00675DAB"/>
    <w:rsid w:val="00683255"/>
    <w:rsid w:val="00696116"/>
    <w:rsid w:val="006C1E73"/>
    <w:rsid w:val="006C5B1E"/>
    <w:rsid w:val="006D5758"/>
    <w:rsid w:val="006E3192"/>
    <w:rsid w:val="006F0C12"/>
    <w:rsid w:val="00711392"/>
    <w:rsid w:val="00752772"/>
    <w:rsid w:val="00765B24"/>
    <w:rsid w:val="00785B37"/>
    <w:rsid w:val="00797B15"/>
    <w:rsid w:val="007A2A86"/>
    <w:rsid w:val="007A5E52"/>
    <w:rsid w:val="007B11D4"/>
    <w:rsid w:val="007C6C86"/>
    <w:rsid w:val="007F21A1"/>
    <w:rsid w:val="007F3B1F"/>
    <w:rsid w:val="00807AB5"/>
    <w:rsid w:val="00812A88"/>
    <w:rsid w:val="008163B2"/>
    <w:rsid w:val="00831D15"/>
    <w:rsid w:val="00840702"/>
    <w:rsid w:val="008466DC"/>
    <w:rsid w:val="00853A11"/>
    <w:rsid w:val="008546A7"/>
    <w:rsid w:val="0085791D"/>
    <w:rsid w:val="00860F61"/>
    <w:rsid w:val="008620D6"/>
    <w:rsid w:val="00870E40"/>
    <w:rsid w:val="0087588F"/>
    <w:rsid w:val="0087642C"/>
    <w:rsid w:val="008866B2"/>
    <w:rsid w:val="008A0DE7"/>
    <w:rsid w:val="008C1A09"/>
    <w:rsid w:val="008C575A"/>
    <w:rsid w:val="008D02A2"/>
    <w:rsid w:val="008F0206"/>
    <w:rsid w:val="008F53DD"/>
    <w:rsid w:val="0091026F"/>
    <w:rsid w:val="009157E7"/>
    <w:rsid w:val="0093038B"/>
    <w:rsid w:val="00955F4D"/>
    <w:rsid w:val="00970AFB"/>
    <w:rsid w:val="009837A2"/>
    <w:rsid w:val="00992B88"/>
    <w:rsid w:val="0099414B"/>
    <w:rsid w:val="009B3C19"/>
    <w:rsid w:val="009C45F5"/>
    <w:rsid w:val="009E34BA"/>
    <w:rsid w:val="009F3D5E"/>
    <w:rsid w:val="009F7B5C"/>
    <w:rsid w:val="00A068FB"/>
    <w:rsid w:val="00A14249"/>
    <w:rsid w:val="00A160EC"/>
    <w:rsid w:val="00A35CE4"/>
    <w:rsid w:val="00A44E11"/>
    <w:rsid w:val="00A54974"/>
    <w:rsid w:val="00A754DA"/>
    <w:rsid w:val="00A76C83"/>
    <w:rsid w:val="00A866DB"/>
    <w:rsid w:val="00A90CE5"/>
    <w:rsid w:val="00A96F88"/>
    <w:rsid w:val="00AA28C2"/>
    <w:rsid w:val="00AA521F"/>
    <w:rsid w:val="00AC404A"/>
    <w:rsid w:val="00AD52A5"/>
    <w:rsid w:val="00AE4F01"/>
    <w:rsid w:val="00AE72DA"/>
    <w:rsid w:val="00AE7918"/>
    <w:rsid w:val="00B277E2"/>
    <w:rsid w:val="00B331AD"/>
    <w:rsid w:val="00B344A3"/>
    <w:rsid w:val="00B53551"/>
    <w:rsid w:val="00B53DD0"/>
    <w:rsid w:val="00B65806"/>
    <w:rsid w:val="00B7433F"/>
    <w:rsid w:val="00B81A1E"/>
    <w:rsid w:val="00B90AD4"/>
    <w:rsid w:val="00B9181C"/>
    <w:rsid w:val="00BB3B24"/>
    <w:rsid w:val="00BC4EE4"/>
    <w:rsid w:val="00BE0637"/>
    <w:rsid w:val="00BE1943"/>
    <w:rsid w:val="00C37C9D"/>
    <w:rsid w:val="00C70727"/>
    <w:rsid w:val="00C72028"/>
    <w:rsid w:val="00C72660"/>
    <w:rsid w:val="00C81C84"/>
    <w:rsid w:val="00C87122"/>
    <w:rsid w:val="00CB547B"/>
    <w:rsid w:val="00CE2702"/>
    <w:rsid w:val="00CF0BAE"/>
    <w:rsid w:val="00D03CE3"/>
    <w:rsid w:val="00D167B9"/>
    <w:rsid w:val="00D4563D"/>
    <w:rsid w:val="00D653D8"/>
    <w:rsid w:val="00D7465E"/>
    <w:rsid w:val="00D76EC9"/>
    <w:rsid w:val="00D82AEC"/>
    <w:rsid w:val="00D9458B"/>
    <w:rsid w:val="00DA1AE1"/>
    <w:rsid w:val="00DA6225"/>
    <w:rsid w:val="00DB1753"/>
    <w:rsid w:val="00DB1895"/>
    <w:rsid w:val="00DC6FBF"/>
    <w:rsid w:val="00DD15C1"/>
    <w:rsid w:val="00DD2FD9"/>
    <w:rsid w:val="00DF5FFC"/>
    <w:rsid w:val="00E02FFE"/>
    <w:rsid w:val="00E14874"/>
    <w:rsid w:val="00E43F66"/>
    <w:rsid w:val="00E8618F"/>
    <w:rsid w:val="00E92A11"/>
    <w:rsid w:val="00E92AD3"/>
    <w:rsid w:val="00E93538"/>
    <w:rsid w:val="00EB2F0A"/>
    <w:rsid w:val="00EC0D7A"/>
    <w:rsid w:val="00EC66DA"/>
    <w:rsid w:val="00EF3F62"/>
    <w:rsid w:val="00F1452F"/>
    <w:rsid w:val="00F15FBD"/>
    <w:rsid w:val="00F16963"/>
    <w:rsid w:val="00F16E76"/>
    <w:rsid w:val="00F230D4"/>
    <w:rsid w:val="00F30B68"/>
    <w:rsid w:val="00F32B4D"/>
    <w:rsid w:val="00F43A5F"/>
    <w:rsid w:val="00F54777"/>
    <w:rsid w:val="00F64F43"/>
    <w:rsid w:val="00F71CE7"/>
    <w:rsid w:val="00F90C98"/>
    <w:rsid w:val="00F92982"/>
    <w:rsid w:val="00FB1A8D"/>
    <w:rsid w:val="00FD2602"/>
    <w:rsid w:val="00FF2DDC"/>
    <w:rsid w:val="00FF6A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75B9C"/>
  <w15:chartTrackingRefBased/>
  <w15:docId w15:val="{20C9816D-ECD1-4F23-A5DE-91868DA57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C404A"/>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autoRedefine/>
    <w:qFormat/>
    <w:rsid w:val="00AC404A"/>
    <w:pPr>
      <w:keepNext/>
      <w:keepLines/>
      <w:numPr>
        <w:ilvl w:val="3"/>
        <w:numId w:val="5"/>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AC404A"/>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AC404A"/>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AC404A"/>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AC404A"/>
    <w:pPr>
      <w:spacing w:before="240" w:after="60"/>
      <w:jc w:val="both"/>
      <w:outlineLvl w:val="4"/>
    </w:pPr>
    <w:rPr>
      <w:b/>
      <w:bCs/>
      <w:i/>
      <w:iCs/>
      <w:sz w:val="26"/>
      <w:szCs w:val="26"/>
    </w:rPr>
  </w:style>
  <w:style w:type="paragraph" w:styleId="Naslov6">
    <w:name w:val="heading 6"/>
    <w:basedOn w:val="Navaden"/>
    <w:next w:val="Navaden"/>
    <w:link w:val="Naslov6Znak"/>
    <w:qFormat/>
    <w:rsid w:val="00AC404A"/>
    <w:pPr>
      <w:spacing w:before="240" w:after="60"/>
      <w:jc w:val="both"/>
      <w:outlineLvl w:val="5"/>
    </w:pPr>
    <w:rPr>
      <w:b/>
      <w:bCs/>
      <w:sz w:val="22"/>
      <w:szCs w:val="22"/>
    </w:rPr>
  </w:style>
  <w:style w:type="paragraph" w:styleId="Naslov7">
    <w:name w:val="heading 7"/>
    <w:basedOn w:val="Navaden"/>
    <w:next w:val="Navaden"/>
    <w:link w:val="Naslov7Znak"/>
    <w:qFormat/>
    <w:rsid w:val="00AC404A"/>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AC404A"/>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AC404A"/>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AC404A"/>
    <w:rPr>
      <w:rFonts w:ascii="Arial" w:eastAsia="Times New Roman" w:hAnsi="Arial" w:cs="Arial"/>
      <w:b/>
      <w:caps/>
      <w:kern w:val="32"/>
      <w:sz w:val="20"/>
      <w:szCs w:val="20"/>
    </w:rPr>
  </w:style>
  <w:style w:type="character" w:customStyle="1" w:styleId="Naslov2Znak">
    <w:name w:val="Naslov 2 Znak"/>
    <w:basedOn w:val="Privzetapisavaodstavka"/>
    <w:link w:val="Naslov20"/>
    <w:rsid w:val="00AC404A"/>
    <w:rPr>
      <w:rFonts w:ascii="Arial" w:eastAsia="Times New Roman" w:hAnsi="Arial" w:cs="Arial"/>
      <w:b/>
      <w:bCs/>
      <w:i/>
      <w:iCs/>
      <w:sz w:val="28"/>
      <w:szCs w:val="28"/>
      <w:lang w:eastAsia="sl-SI"/>
    </w:rPr>
  </w:style>
  <w:style w:type="character" w:customStyle="1" w:styleId="Naslov3Znak">
    <w:name w:val="Naslov 3 Znak"/>
    <w:basedOn w:val="Privzetapisavaodstavka"/>
    <w:link w:val="Naslov30"/>
    <w:rsid w:val="00AC404A"/>
    <w:rPr>
      <w:rFonts w:ascii="Arial" w:eastAsia="Times New Roman" w:hAnsi="Arial" w:cs="Arial"/>
      <w:b/>
      <w:bCs/>
      <w:sz w:val="26"/>
      <w:szCs w:val="26"/>
      <w:lang w:val="en-US"/>
    </w:rPr>
  </w:style>
  <w:style w:type="character" w:customStyle="1" w:styleId="Naslov4Znak">
    <w:name w:val="Naslov 4 Znak"/>
    <w:basedOn w:val="Privzetapisavaodstavka"/>
    <w:link w:val="Naslov4"/>
    <w:rsid w:val="00AC404A"/>
    <w:rPr>
      <w:rFonts w:ascii="Arial" w:eastAsia="Times New Roman" w:hAnsi="Arial" w:cs="Times New Roman"/>
      <w:i/>
      <w:szCs w:val="20"/>
      <w:lang w:eastAsia="sl-SI"/>
    </w:rPr>
  </w:style>
  <w:style w:type="character" w:customStyle="1" w:styleId="Naslov5Znak">
    <w:name w:val="Naslov 5 Znak"/>
    <w:basedOn w:val="Privzetapisavaodstavka"/>
    <w:link w:val="Naslov5"/>
    <w:rsid w:val="00AC404A"/>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rsid w:val="00AC404A"/>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AC404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AC404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AC404A"/>
    <w:rPr>
      <w:rFonts w:ascii="Arial" w:eastAsia="Times New Roman" w:hAnsi="Arial" w:cs="Arial"/>
      <w:lang w:eastAsia="sl-SI"/>
    </w:rPr>
  </w:style>
  <w:style w:type="paragraph" w:styleId="Glava">
    <w:name w:val="header"/>
    <w:aliases w:val="Header-PR,Znak"/>
    <w:basedOn w:val="Navaden"/>
    <w:link w:val="GlavaZnak"/>
    <w:rsid w:val="00AC404A"/>
    <w:pPr>
      <w:tabs>
        <w:tab w:val="center" w:pos="4536"/>
        <w:tab w:val="right" w:pos="9072"/>
      </w:tabs>
    </w:pPr>
  </w:style>
  <w:style w:type="character" w:customStyle="1" w:styleId="GlavaZnak">
    <w:name w:val="Glava Znak"/>
    <w:aliases w:val="Header-PR Znak,Znak Znak"/>
    <w:basedOn w:val="Privzetapisavaodstavka"/>
    <w:link w:val="Glava"/>
    <w:rsid w:val="00AC404A"/>
    <w:rPr>
      <w:rFonts w:ascii="Times New Roman" w:eastAsia="Times New Roman" w:hAnsi="Times New Roman" w:cs="Times New Roman"/>
      <w:sz w:val="24"/>
      <w:szCs w:val="24"/>
      <w:lang w:eastAsia="sl-SI"/>
    </w:rPr>
  </w:style>
  <w:style w:type="character" w:styleId="Hiperpovezava">
    <w:name w:val="Hyperlink"/>
    <w:rsid w:val="00AC404A"/>
    <w:rPr>
      <w:color w:val="0000FF"/>
      <w:u w:val="single"/>
    </w:rPr>
  </w:style>
  <w:style w:type="paragraph" w:styleId="Besedilooblaka">
    <w:name w:val="Balloon Text"/>
    <w:basedOn w:val="Navaden"/>
    <w:link w:val="BesedilooblakaZnak"/>
    <w:rsid w:val="00AC404A"/>
    <w:rPr>
      <w:rFonts w:ascii="Tahoma" w:hAnsi="Tahoma" w:cs="Tahoma"/>
      <w:sz w:val="16"/>
      <w:szCs w:val="16"/>
    </w:rPr>
  </w:style>
  <w:style w:type="character" w:customStyle="1" w:styleId="BesedilooblakaZnak">
    <w:name w:val="Besedilo oblačka Znak"/>
    <w:basedOn w:val="Privzetapisavaodstavka"/>
    <w:link w:val="Besedilooblaka"/>
    <w:rsid w:val="00AC404A"/>
    <w:rPr>
      <w:rFonts w:ascii="Tahoma" w:eastAsia="Times New Roman" w:hAnsi="Tahoma" w:cs="Tahoma"/>
      <w:sz w:val="16"/>
      <w:szCs w:val="16"/>
      <w:lang w:eastAsia="sl-SI"/>
    </w:rPr>
  </w:style>
  <w:style w:type="paragraph" w:styleId="Noga">
    <w:name w:val="footer"/>
    <w:basedOn w:val="Navaden"/>
    <w:link w:val="NogaZnak"/>
    <w:rsid w:val="00AC404A"/>
    <w:pPr>
      <w:tabs>
        <w:tab w:val="center" w:pos="4536"/>
        <w:tab w:val="right" w:pos="9072"/>
      </w:tabs>
    </w:pPr>
  </w:style>
  <w:style w:type="character" w:customStyle="1" w:styleId="NogaZnak">
    <w:name w:val="Noga Znak"/>
    <w:basedOn w:val="Privzetapisavaodstavka"/>
    <w:link w:val="Noga"/>
    <w:rsid w:val="00AC404A"/>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rsid w:val="00AC404A"/>
    <w:pPr>
      <w:ind w:left="708"/>
    </w:pPr>
  </w:style>
  <w:style w:type="table" w:styleId="Tabelamrea">
    <w:name w:val="Table Grid"/>
    <w:basedOn w:val="Navadnatabela"/>
    <w:rsid w:val="00AC40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AC404A"/>
  </w:style>
  <w:style w:type="paragraph" w:styleId="Zgradbadokumenta">
    <w:name w:val="Document Map"/>
    <w:basedOn w:val="Navaden"/>
    <w:link w:val="ZgradbadokumentaZnak"/>
    <w:rsid w:val="00AC404A"/>
    <w:pPr>
      <w:spacing w:line="260" w:lineRule="atLeas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AC404A"/>
    <w:rPr>
      <w:rFonts w:ascii="Tahoma" w:eastAsia="Times New Roman" w:hAnsi="Tahoma" w:cs="Tahoma"/>
      <w:sz w:val="16"/>
      <w:szCs w:val="16"/>
      <w:lang w:val="en-US"/>
    </w:rPr>
  </w:style>
  <w:style w:type="table" w:customStyle="1" w:styleId="Tabelamrea1">
    <w:name w:val="Tabela – mreža1"/>
    <w:basedOn w:val="Navadnatabela"/>
    <w:next w:val="Tabelamrea"/>
    <w:rsid w:val="00AC404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AC404A"/>
    <w:pPr>
      <w:tabs>
        <w:tab w:val="left" w:pos="1701"/>
      </w:tabs>
      <w:spacing w:line="260" w:lineRule="atLeast"/>
    </w:pPr>
    <w:rPr>
      <w:rFonts w:ascii="Arial" w:hAnsi="Arial"/>
      <w:sz w:val="20"/>
      <w:szCs w:val="20"/>
    </w:rPr>
  </w:style>
  <w:style w:type="paragraph" w:customStyle="1" w:styleId="ZADEVA">
    <w:name w:val="ZADEVA"/>
    <w:basedOn w:val="Navaden"/>
    <w:qFormat/>
    <w:rsid w:val="00AC404A"/>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AC404A"/>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AC404A"/>
    <w:pPr>
      <w:jc w:val="both"/>
    </w:pPr>
    <w:rPr>
      <w:sz w:val="20"/>
      <w:szCs w:val="20"/>
    </w:rPr>
  </w:style>
  <w:style w:type="character" w:customStyle="1" w:styleId="Konnaopomba-besediloZnak">
    <w:name w:val="Končna opomba - besedilo Znak"/>
    <w:basedOn w:val="Privzetapisavaodstavka"/>
    <w:link w:val="Konnaopomba-besedilo"/>
    <w:rsid w:val="00AC404A"/>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rsid w:val="00AC404A"/>
    <w:pPr>
      <w:spacing w:after="120" w:line="480" w:lineRule="auto"/>
      <w:ind w:left="283"/>
      <w:jc w:val="both"/>
    </w:pPr>
    <w:rPr>
      <w:sz w:val="22"/>
      <w:szCs w:val="20"/>
    </w:rPr>
  </w:style>
  <w:style w:type="character" w:customStyle="1" w:styleId="Telobesedila-zamik2Znak">
    <w:name w:val="Telo besedila - zamik 2 Znak"/>
    <w:basedOn w:val="Privzetapisavaodstavka"/>
    <w:link w:val="Telobesedila-zamik2"/>
    <w:rsid w:val="00AC404A"/>
    <w:rPr>
      <w:rFonts w:ascii="Times New Roman" w:eastAsia="Times New Roman" w:hAnsi="Times New Roman" w:cs="Times New Roman"/>
      <w:szCs w:val="20"/>
      <w:lang w:eastAsia="sl-SI"/>
    </w:rPr>
  </w:style>
  <w:style w:type="paragraph" w:styleId="Telobesedila3">
    <w:name w:val="Body Text 3"/>
    <w:basedOn w:val="Navaden"/>
    <w:link w:val="Telobesedila3Znak"/>
    <w:rsid w:val="00AC404A"/>
    <w:pPr>
      <w:spacing w:after="120"/>
      <w:jc w:val="both"/>
    </w:pPr>
    <w:rPr>
      <w:sz w:val="16"/>
      <w:szCs w:val="16"/>
    </w:rPr>
  </w:style>
  <w:style w:type="character" w:customStyle="1" w:styleId="Telobesedila3Znak">
    <w:name w:val="Telo besedila 3 Znak"/>
    <w:basedOn w:val="Privzetapisavaodstavka"/>
    <w:link w:val="Telobesedila3"/>
    <w:rsid w:val="00AC404A"/>
    <w:rPr>
      <w:rFonts w:ascii="Times New Roman" w:eastAsia="Times New Roman" w:hAnsi="Times New Roman" w:cs="Times New Roman"/>
      <w:sz w:val="16"/>
      <w:szCs w:val="16"/>
      <w:lang w:eastAsia="sl-SI"/>
    </w:rPr>
  </w:style>
  <w:style w:type="paragraph" w:styleId="Telobesedila">
    <w:name w:val="Body Text"/>
    <w:basedOn w:val="Navaden"/>
    <w:link w:val="TelobesedilaZnak"/>
    <w:rsid w:val="00AC404A"/>
    <w:pPr>
      <w:spacing w:after="120"/>
      <w:jc w:val="both"/>
    </w:pPr>
    <w:rPr>
      <w:sz w:val="22"/>
      <w:szCs w:val="20"/>
    </w:rPr>
  </w:style>
  <w:style w:type="character" w:customStyle="1" w:styleId="TelobesedilaZnak">
    <w:name w:val="Telo besedila Znak"/>
    <w:basedOn w:val="Privzetapisavaodstavka"/>
    <w:link w:val="Telobesedila"/>
    <w:rsid w:val="00AC404A"/>
    <w:rPr>
      <w:rFonts w:ascii="Times New Roman" w:eastAsia="Times New Roman" w:hAnsi="Times New Roman" w:cs="Times New Roman"/>
      <w:szCs w:val="20"/>
      <w:lang w:eastAsia="sl-SI"/>
    </w:rPr>
  </w:style>
  <w:style w:type="paragraph" w:styleId="Telobesedila2">
    <w:name w:val="Body Text 2"/>
    <w:basedOn w:val="Navaden"/>
    <w:link w:val="Telobesedila2Znak"/>
    <w:rsid w:val="00AC404A"/>
    <w:pPr>
      <w:spacing w:after="120" w:line="480" w:lineRule="auto"/>
      <w:jc w:val="both"/>
    </w:pPr>
    <w:rPr>
      <w:sz w:val="22"/>
      <w:szCs w:val="20"/>
    </w:rPr>
  </w:style>
  <w:style w:type="character" w:customStyle="1" w:styleId="Telobesedila2Znak">
    <w:name w:val="Telo besedila 2 Znak"/>
    <w:basedOn w:val="Privzetapisavaodstavka"/>
    <w:link w:val="Telobesedila2"/>
    <w:rsid w:val="00AC404A"/>
    <w:rPr>
      <w:rFonts w:ascii="Times New Roman" w:eastAsia="Times New Roman" w:hAnsi="Times New Roman" w:cs="Times New Roman"/>
      <w:szCs w:val="20"/>
      <w:lang w:eastAsia="sl-SI"/>
    </w:rPr>
  </w:style>
  <w:style w:type="paragraph" w:customStyle="1" w:styleId="BodySingle">
    <w:name w:val="Body Single"/>
    <w:next w:val="Navaden"/>
    <w:rsid w:val="00AC404A"/>
    <w:pPr>
      <w:spacing w:after="0" w:line="240" w:lineRule="auto"/>
    </w:pPr>
    <w:rPr>
      <w:rFonts w:ascii="Arial" w:eastAsia="Times New Roman" w:hAnsi="Arial" w:cs="Times New Roman"/>
      <w:sz w:val="24"/>
      <w:szCs w:val="20"/>
      <w:lang w:eastAsia="sl-SI"/>
    </w:rPr>
  </w:style>
  <w:style w:type="paragraph" w:customStyle="1" w:styleId="NavadenTimesNewRoman">
    <w:name w:val="Navaden Times New Roman"/>
    <w:basedOn w:val="Navaden"/>
    <w:rsid w:val="00AC404A"/>
    <w:rPr>
      <w:sz w:val="20"/>
      <w:szCs w:val="20"/>
    </w:rPr>
  </w:style>
  <w:style w:type="paragraph" w:customStyle="1" w:styleId="Sloglen1">
    <w:name w:val="Slogčlen1"/>
    <w:basedOn w:val="Navaden"/>
    <w:rsid w:val="00AC404A"/>
    <w:pPr>
      <w:keepNext/>
      <w:spacing w:before="240" w:after="240"/>
      <w:jc w:val="center"/>
    </w:pPr>
    <w:rPr>
      <w:color w:val="000000"/>
      <w:szCs w:val="20"/>
    </w:rPr>
  </w:style>
  <w:style w:type="paragraph" w:customStyle="1" w:styleId="Slognavaden1">
    <w:name w:val="Slognavaden1"/>
    <w:basedOn w:val="Navaden"/>
    <w:rsid w:val="00AC404A"/>
    <w:pPr>
      <w:keepNext/>
      <w:spacing w:before="480"/>
      <w:jc w:val="both"/>
    </w:pPr>
    <w:rPr>
      <w:b/>
      <w:color w:val="000000"/>
      <w:szCs w:val="20"/>
    </w:rPr>
  </w:style>
  <w:style w:type="paragraph" w:customStyle="1" w:styleId="navadenbrezodstavka">
    <w:name w:val="navaden brez odstavka"/>
    <w:basedOn w:val="Navaden"/>
    <w:rsid w:val="00AC404A"/>
    <w:pPr>
      <w:widowControl w:val="0"/>
      <w:jc w:val="both"/>
    </w:pPr>
    <w:rPr>
      <w:sz w:val="22"/>
      <w:szCs w:val="20"/>
    </w:rPr>
  </w:style>
  <w:style w:type="paragraph" w:styleId="Telobesedila-zamik">
    <w:name w:val="Body Text Indent"/>
    <w:basedOn w:val="Navaden"/>
    <w:link w:val="Telobesedila-zamikZnak"/>
    <w:rsid w:val="00AC404A"/>
    <w:pPr>
      <w:ind w:left="708"/>
      <w:jc w:val="both"/>
    </w:pPr>
    <w:rPr>
      <w:i/>
      <w:sz w:val="22"/>
      <w:szCs w:val="20"/>
    </w:rPr>
  </w:style>
  <w:style w:type="character" w:customStyle="1" w:styleId="Telobesedila-zamikZnak">
    <w:name w:val="Telo besedila - zamik Znak"/>
    <w:basedOn w:val="Privzetapisavaodstavka"/>
    <w:link w:val="Telobesedila-zamik"/>
    <w:rsid w:val="00AC404A"/>
    <w:rPr>
      <w:rFonts w:ascii="Times New Roman" w:eastAsia="Times New Roman" w:hAnsi="Times New Roman" w:cs="Times New Roman"/>
      <w:i/>
      <w:szCs w:val="20"/>
      <w:lang w:eastAsia="sl-SI"/>
    </w:rPr>
  </w:style>
  <w:style w:type="paragraph" w:customStyle="1" w:styleId="Telobesedila21">
    <w:name w:val="Telo besedila 21"/>
    <w:basedOn w:val="Navaden"/>
    <w:rsid w:val="00AC404A"/>
    <w:pPr>
      <w:jc w:val="both"/>
    </w:pPr>
    <w:rPr>
      <w:b/>
      <w:sz w:val="22"/>
      <w:lang w:eastAsia="en-US"/>
    </w:rPr>
  </w:style>
  <w:style w:type="paragraph" w:styleId="Seznam">
    <w:name w:val="List"/>
    <w:basedOn w:val="Navaden"/>
    <w:rsid w:val="00AC404A"/>
    <w:pPr>
      <w:ind w:left="283" w:hanging="283"/>
      <w:jc w:val="both"/>
    </w:pPr>
    <w:rPr>
      <w:sz w:val="22"/>
      <w:szCs w:val="20"/>
      <w:lang w:val="en-US"/>
    </w:rPr>
  </w:style>
  <w:style w:type="paragraph" w:styleId="Navadensplet">
    <w:name w:val="Normal (Web)"/>
    <w:basedOn w:val="Navaden"/>
    <w:rsid w:val="00AC404A"/>
    <w:pPr>
      <w:spacing w:after="75"/>
    </w:pPr>
    <w:rPr>
      <w:rFonts w:ascii="Verdana" w:hAnsi="Verdana"/>
      <w:sz w:val="17"/>
      <w:szCs w:val="17"/>
    </w:rPr>
  </w:style>
  <w:style w:type="paragraph" w:customStyle="1" w:styleId="head3title1">
    <w:name w:val="head3_title1"/>
    <w:basedOn w:val="Navaden"/>
    <w:rsid w:val="00AC404A"/>
    <w:pPr>
      <w:spacing w:after="75"/>
    </w:pPr>
    <w:rPr>
      <w:rFonts w:ascii="Verdana" w:hAnsi="Verdana"/>
      <w:b/>
      <w:bCs/>
      <w:color w:val="496DAD"/>
      <w:sz w:val="17"/>
      <w:szCs w:val="17"/>
    </w:rPr>
  </w:style>
  <w:style w:type="paragraph" w:customStyle="1" w:styleId="BodyText21">
    <w:name w:val="Body Text 21"/>
    <w:basedOn w:val="Navaden"/>
    <w:rsid w:val="00AC404A"/>
    <w:pPr>
      <w:jc w:val="both"/>
    </w:pPr>
    <w:rPr>
      <w:b/>
      <w:sz w:val="22"/>
      <w:lang w:eastAsia="en-US"/>
    </w:rPr>
  </w:style>
  <w:style w:type="paragraph" w:customStyle="1" w:styleId="Bullet">
    <w:name w:val="Bullet"/>
    <w:basedOn w:val="Navaden"/>
    <w:autoRedefine/>
    <w:rsid w:val="00AC404A"/>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AC404A"/>
    <w:rPr>
      <w:rFonts w:ascii="Garamond" w:hAnsi="Garamond"/>
      <w:sz w:val="22"/>
      <w:szCs w:val="20"/>
    </w:rPr>
  </w:style>
  <w:style w:type="paragraph" w:customStyle="1" w:styleId="Alinea">
    <w:name w:val="Alinea"/>
    <w:basedOn w:val="Navaden"/>
    <w:link w:val="AlineaZnakZnak"/>
    <w:rsid w:val="00AC404A"/>
    <w:pPr>
      <w:numPr>
        <w:numId w:val="1"/>
      </w:numPr>
      <w:spacing w:after="60"/>
      <w:ind w:left="714" w:hanging="357"/>
      <w:jc w:val="both"/>
    </w:pPr>
    <w:rPr>
      <w:rFonts w:ascii="InterstateCE-Light" w:hAnsi="InterstateCE-Light"/>
      <w:sz w:val="20"/>
    </w:rPr>
  </w:style>
  <w:style w:type="paragraph" w:customStyle="1" w:styleId="p">
    <w:name w:val="p"/>
    <w:basedOn w:val="Navaden"/>
    <w:rsid w:val="00AC404A"/>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AC404A"/>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AC404A"/>
    <w:rPr>
      <w:sz w:val="16"/>
      <w:szCs w:val="16"/>
    </w:rPr>
  </w:style>
  <w:style w:type="paragraph" w:styleId="Pripombabesedilo">
    <w:name w:val="annotation text"/>
    <w:basedOn w:val="Navaden"/>
    <w:link w:val="PripombabesediloZnak"/>
    <w:rsid w:val="00AC404A"/>
    <w:pPr>
      <w:jc w:val="both"/>
    </w:pPr>
    <w:rPr>
      <w:sz w:val="20"/>
      <w:szCs w:val="20"/>
    </w:rPr>
  </w:style>
  <w:style w:type="character" w:customStyle="1" w:styleId="PripombabesediloZnak">
    <w:name w:val="Pripomba – besedilo Znak"/>
    <w:basedOn w:val="Privzetapisavaodstavka"/>
    <w:link w:val="Pripombabesedilo"/>
    <w:rsid w:val="00AC404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AC404A"/>
    <w:rPr>
      <w:b/>
      <w:bCs/>
    </w:rPr>
  </w:style>
  <w:style w:type="character" w:customStyle="1" w:styleId="ZadevapripombeZnak">
    <w:name w:val="Zadeva pripombe Znak"/>
    <w:basedOn w:val="PripombabesediloZnak"/>
    <w:link w:val="Zadevapripombe"/>
    <w:rsid w:val="00AC404A"/>
    <w:rPr>
      <w:rFonts w:ascii="Times New Roman" w:eastAsia="Times New Roman" w:hAnsi="Times New Roman" w:cs="Times New Roman"/>
      <w:b/>
      <w:bCs/>
      <w:sz w:val="20"/>
      <w:szCs w:val="20"/>
      <w:lang w:eastAsia="sl-SI"/>
    </w:rPr>
  </w:style>
  <w:style w:type="character" w:styleId="tevilkastrani">
    <w:name w:val="page number"/>
    <w:rsid w:val="00AC404A"/>
  </w:style>
  <w:style w:type="paragraph" w:customStyle="1" w:styleId="ListParagraph1">
    <w:name w:val="List Paragraph1"/>
    <w:basedOn w:val="Navaden"/>
    <w:uiPriority w:val="99"/>
    <w:rsid w:val="00AC404A"/>
    <w:pPr>
      <w:ind w:left="720"/>
    </w:pPr>
  </w:style>
  <w:style w:type="character" w:customStyle="1" w:styleId="AlineaZnakZnak">
    <w:name w:val="Alinea Znak Znak"/>
    <w:link w:val="Alinea"/>
    <w:locked/>
    <w:rsid w:val="00AC404A"/>
    <w:rPr>
      <w:rFonts w:ascii="InterstateCE-Light" w:eastAsia="Times New Roman" w:hAnsi="InterstateCE-Light" w:cs="Times New Roman"/>
      <w:sz w:val="20"/>
      <w:szCs w:val="24"/>
      <w:lang w:eastAsia="sl-SI"/>
    </w:rPr>
  </w:style>
  <w:style w:type="paragraph" w:customStyle="1" w:styleId="Alinea4">
    <w:name w:val="Alinea 4"/>
    <w:basedOn w:val="Alinea"/>
    <w:rsid w:val="00AC404A"/>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AC404A"/>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AC404A"/>
    <w:rPr>
      <w:rFonts w:ascii="Times New Roman" w:hAnsi="Times New Roman" w:cs="Times New Roman"/>
      <w:sz w:val="22"/>
      <w:szCs w:val="22"/>
    </w:rPr>
  </w:style>
  <w:style w:type="paragraph" w:customStyle="1" w:styleId="Style10">
    <w:name w:val="Style10"/>
    <w:basedOn w:val="Navaden"/>
    <w:rsid w:val="00AC404A"/>
    <w:pPr>
      <w:widowControl w:val="0"/>
      <w:autoSpaceDE w:val="0"/>
      <w:autoSpaceDN w:val="0"/>
      <w:adjustRightInd w:val="0"/>
      <w:spacing w:line="277" w:lineRule="exact"/>
      <w:jc w:val="both"/>
    </w:pPr>
  </w:style>
  <w:style w:type="character" w:customStyle="1" w:styleId="FontStyle24">
    <w:name w:val="Font Style24"/>
    <w:rsid w:val="00AC404A"/>
    <w:rPr>
      <w:rFonts w:ascii="Times New Roman" w:hAnsi="Times New Roman" w:cs="Times New Roman"/>
      <w:sz w:val="22"/>
      <w:szCs w:val="22"/>
    </w:rPr>
  </w:style>
  <w:style w:type="paragraph" w:styleId="Revizija">
    <w:name w:val="Revision"/>
    <w:hidden/>
    <w:uiPriority w:val="99"/>
    <w:semiHidden/>
    <w:rsid w:val="00AC404A"/>
    <w:pPr>
      <w:spacing w:after="0" w:line="240" w:lineRule="auto"/>
    </w:pPr>
    <w:rPr>
      <w:rFonts w:ascii="Arial" w:eastAsia="Times New Roman" w:hAnsi="Arial" w:cs="Times New Roman"/>
      <w:sz w:val="20"/>
      <w:szCs w:val="24"/>
      <w:lang w:val="en-US"/>
    </w:rPr>
  </w:style>
  <w:style w:type="paragraph" w:customStyle="1" w:styleId="Telobesedila31">
    <w:name w:val="Telo besedila 31"/>
    <w:basedOn w:val="Navaden"/>
    <w:rsid w:val="00AC40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AC404A"/>
    <w:pPr>
      <w:spacing w:before="240"/>
      <w:ind w:firstLine="1021"/>
      <w:jc w:val="both"/>
    </w:pPr>
    <w:rPr>
      <w:rFonts w:ascii="Arial" w:hAnsi="Arial" w:cs="Arial"/>
      <w:sz w:val="22"/>
      <w:szCs w:val="22"/>
    </w:rPr>
  </w:style>
  <w:style w:type="paragraph" w:customStyle="1" w:styleId="rkovnatokazaodstavkom1">
    <w:name w:val="rkovnatokazaodstavkom1"/>
    <w:basedOn w:val="Navaden"/>
    <w:rsid w:val="00AC404A"/>
    <w:pPr>
      <w:ind w:left="425" w:hanging="425"/>
      <w:jc w:val="both"/>
    </w:pPr>
    <w:rPr>
      <w:rFonts w:ascii="Arial" w:hAnsi="Arial" w:cs="Arial"/>
      <w:sz w:val="22"/>
      <w:szCs w:val="22"/>
    </w:rPr>
  </w:style>
  <w:style w:type="paragraph" w:customStyle="1" w:styleId="alineazaodstavkom1">
    <w:name w:val="alineazaodstavkom1"/>
    <w:basedOn w:val="Navaden"/>
    <w:rsid w:val="00AC404A"/>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AC404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AC404A"/>
    <w:rPr>
      <w:rFonts w:ascii="Times New Roman" w:eastAsia="Times New Roman" w:hAnsi="Times New Roman" w:cs="Times New Roman"/>
      <w:sz w:val="24"/>
      <w:szCs w:val="24"/>
      <w:lang w:eastAsia="sl-SI"/>
    </w:rPr>
  </w:style>
  <w:style w:type="paragraph" w:customStyle="1" w:styleId="Default">
    <w:name w:val="Default"/>
    <w:rsid w:val="00AC404A"/>
    <w:pPr>
      <w:autoSpaceDE w:val="0"/>
      <w:autoSpaceDN w:val="0"/>
      <w:adjustRightInd w:val="0"/>
      <w:spacing w:after="0" w:line="240" w:lineRule="auto"/>
    </w:pPr>
    <w:rPr>
      <w:rFonts w:ascii="Arial" w:eastAsia="Calibri" w:hAnsi="Arial" w:cs="Arial"/>
      <w:color w:val="000000"/>
      <w:sz w:val="24"/>
      <w:szCs w:val="24"/>
    </w:rPr>
  </w:style>
  <w:style w:type="paragraph" w:styleId="Naslov">
    <w:name w:val="Title"/>
    <w:basedOn w:val="Navaden"/>
    <w:next w:val="Navaden"/>
    <w:link w:val="NaslovZnak"/>
    <w:qFormat/>
    <w:rsid w:val="00AC404A"/>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basedOn w:val="Privzetapisavaodstavka"/>
    <w:link w:val="Naslov"/>
    <w:rsid w:val="00AC404A"/>
    <w:rPr>
      <w:rFonts w:ascii="Calibri Light" w:eastAsia="Times New Roman" w:hAnsi="Calibri Light" w:cs="Times New Roman"/>
      <w:spacing w:val="-10"/>
      <w:kern w:val="28"/>
      <w:sz w:val="56"/>
      <w:szCs w:val="56"/>
      <w:lang w:val="sv-SE"/>
    </w:rPr>
  </w:style>
  <w:style w:type="paragraph" w:styleId="Podnaslov">
    <w:name w:val="Subtitle"/>
    <w:basedOn w:val="Navaden"/>
    <w:next w:val="Navaden"/>
    <w:link w:val="PodnaslovZnak"/>
    <w:uiPriority w:val="11"/>
    <w:qFormat/>
    <w:rsid w:val="00AC404A"/>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AC404A"/>
    <w:rPr>
      <w:rFonts w:ascii="Calibri" w:eastAsia="Times New Roman" w:hAnsi="Calibri" w:cs="Times New Roman"/>
      <w:color w:val="5A5A5A"/>
      <w:spacing w:val="15"/>
      <w:lang w:val="sv-SE"/>
    </w:rPr>
  </w:style>
  <w:style w:type="paragraph" w:customStyle="1" w:styleId="Heading1-nonumbering">
    <w:name w:val="Heading 1 - no numbering"/>
    <w:basedOn w:val="Naslov1"/>
    <w:link w:val="Heading1-nonumberingChar"/>
    <w:qFormat/>
    <w:rsid w:val="00AC404A"/>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AC404A"/>
    <w:rPr>
      <w:rFonts w:ascii="Calibri Light" w:eastAsia="Times New Roman" w:hAnsi="Calibri Light" w:cs="Arial"/>
      <w:caps/>
      <w:color w:val="2E74B5"/>
      <w:sz w:val="36"/>
      <w:szCs w:val="20"/>
      <w:lang w:val="sv-SE"/>
    </w:rPr>
  </w:style>
  <w:style w:type="paragraph" w:customStyle="1" w:styleId="ListParagraph-numbered">
    <w:name w:val="List Paragraph - numbered"/>
    <w:basedOn w:val="Odstavekseznama"/>
    <w:qFormat/>
    <w:rsid w:val="00AC404A"/>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AC404A"/>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AC404A"/>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AC404A"/>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AC404A"/>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AC404A"/>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AC404A"/>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AC404A"/>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AC404A"/>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AC404A"/>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AC404A"/>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AC404A"/>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AC404A"/>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AC404A"/>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AC404A"/>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AC404A"/>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basedOn w:val="Privzetapisavaodstavka"/>
    <w:link w:val="Sprotnaopomba-besedilo"/>
    <w:qFormat/>
    <w:rsid w:val="00AC404A"/>
    <w:rPr>
      <w:rFonts w:ascii="Calibri" w:eastAsia="Calibri" w:hAnsi="Calibri" w:cs="Times New Roman"/>
      <w:sz w:val="21"/>
      <w:szCs w:val="24"/>
    </w:rPr>
  </w:style>
  <w:style w:type="character" w:styleId="Sprotnaopomba-sklic">
    <w:name w:val="footnote reference"/>
    <w:unhideWhenUsed/>
    <w:rsid w:val="00AC404A"/>
    <w:rPr>
      <w:vertAlign w:val="superscript"/>
    </w:rPr>
  </w:style>
  <w:style w:type="character" w:styleId="Poudarek">
    <w:name w:val="Emphasis"/>
    <w:uiPriority w:val="20"/>
    <w:qFormat/>
    <w:rsid w:val="00AC404A"/>
    <w:rPr>
      <w:b/>
      <w:bCs/>
      <w:i w:val="0"/>
      <w:iCs w:val="0"/>
    </w:rPr>
  </w:style>
  <w:style w:type="paragraph" w:styleId="Golobesedilo">
    <w:name w:val="Plain Text"/>
    <w:basedOn w:val="Navaden"/>
    <w:link w:val="GolobesediloZnak"/>
    <w:uiPriority w:val="99"/>
    <w:unhideWhenUsed/>
    <w:rsid w:val="00AC404A"/>
    <w:rPr>
      <w:rFonts w:ascii="Calibri" w:eastAsia="Calibri" w:hAnsi="Calibri"/>
      <w:sz w:val="22"/>
      <w:szCs w:val="21"/>
      <w:lang w:eastAsia="en-US"/>
    </w:rPr>
  </w:style>
  <w:style w:type="character" w:customStyle="1" w:styleId="GolobesediloZnak">
    <w:name w:val="Golo besedilo Znak"/>
    <w:basedOn w:val="Privzetapisavaodstavka"/>
    <w:link w:val="Golobesedilo"/>
    <w:uiPriority w:val="99"/>
    <w:rsid w:val="00AC404A"/>
    <w:rPr>
      <w:rFonts w:ascii="Calibri" w:eastAsia="Calibri" w:hAnsi="Calibri" w:cs="Times New Roman"/>
      <w:szCs w:val="21"/>
    </w:rPr>
  </w:style>
  <w:style w:type="character" w:customStyle="1" w:styleId="TelobesedilaZnak1">
    <w:name w:val="Telo besedila Znak1"/>
    <w:uiPriority w:val="99"/>
    <w:semiHidden/>
    <w:rsid w:val="00AC404A"/>
    <w:rPr>
      <w:lang w:val="sv-SE"/>
    </w:rPr>
  </w:style>
  <w:style w:type="table" w:customStyle="1" w:styleId="Tabelamrea2">
    <w:name w:val="Tabela – mreža2"/>
    <w:basedOn w:val="Navadnatabela"/>
    <w:next w:val="Tabelamrea"/>
    <w:rsid w:val="00AC40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AC404A"/>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AC404A"/>
    <w:pPr>
      <w:numPr>
        <w:numId w:val="6"/>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AC404A"/>
    <w:pPr>
      <w:numPr>
        <w:ilvl w:val="1"/>
      </w:numPr>
      <w:spacing w:before="240" w:after="0" w:line="240" w:lineRule="auto"/>
    </w:pPr>
    <w:rPr>
      <w:sz w:val="22"/>
    </w:rPr>
  </w:style>
  <w:style w:type="paragraph" w:customStyle="1" w:styleId="SPK3PODNASLOV">
    <w:name w:val="SPK_3.PODNASLOV"/>
    <w:basedOn w:val="SPK2PODNASLOV"/>
    <w:next w:val="Navaden"/>
    <w:qFormat/>
    <w:rsid w:val="00AC404A"/>
    <w:pPr>
      <w:numPr>
        <w:ilvl w:val="2"/>
      </w:numPr>
      <w:ind w:left="2160" w:hanging="180"/>
    </w:pPr>
    <w:rPr>
      <w:sz w:val="20"/>
    </w:rPr>
  </w:style>
  <w:style w:type="paragraph" w:customStyle="1" w:styleId="BodyText22">
    <w:name w:val="Body Text 22"/>
    <w:basedOn w:val="Navaden"/>
    <w:rsid w:val="00AC404A"/>
    <w:pPr>
      <w:jc w:val="both"/>
    </w:pPr>
    <w:rPr>
      <w:b/>
      <w:sz w:val="22"/>
      <w:lang w:eastAsia="en-US"/>
    </w:rPr>
  </w:style>
  <w:style w:type="paragraph" w:customStyle="1" w:styleId="BodyText31">
    <w:name w:val="Body Text 31"/>
    <w:basedOn w:val="Navaden"/>
    <w:rsid w:val="00AC40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AC404A"/>
    <w:rPr>
      <w:color w:val="808080"/>
      <w:shd w:val="clear" w:color="auto" w:fill="E6E6E6"/>
    </w:rPr>
  </w:style>
  <w:style w:type="paragraph" w:customStyle="1" w:styleId="Heading21">
    <w:name w:val="Heading 21"/>
    <w:basedOn w:val="Navaden"/>
    <w:uiPriority w:val="9"/>
    <w:rsid w:val="00AC404A"/>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AC404A"/>
    <w:pPr>
      <w:numPr>
        <w:ilvl w:val="2"/>
        <w:numId w:val="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AC404A"/>
    <w:pPr>
      <w:numPr>
        <w:ilvl w:val="3"/>
        <w:numId w:val="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AC404A"/>
    <w:pPr>
      <w:numPr>
        <w:ilvl w:val="4"/>
        <w:numId w:val="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AC404A"/>
    <w:pPr>
      <w:numPr>
        <w:ilvl w:val="5"/>
        <w:numId w:val="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AC404A"/>
    <w:pPr>
      <w:numPr>
        <w:ilvl w:val="6"/>
        <w:numId w:val="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AC404A"/>
    <w:pPr>
      <w:numPr>
        <w:ilvl w:val="7"/>
        <w:numId w:val="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AC404A"/>
    <w:pPr>
      <w:numPr>
        <w:ilvl w:val="8"/>
        <w:numId w:val="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AC404A"/>
    <w:pPr>
      <w:numPr>
        <w:numId w:val="9"/>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AC404A"/>
    <w:pPr>
      <w:spacing w:after="0" w:line="240" w:lineRule="auto"/>
    </w:pPr>
    <w:rPr>
      <w:rFonts w:ascii="Calibri" w:eastAsia="Calibri" w:hAnsi="Calibri" w:cs="Times New Roman"/>
      <w:sz w:val="24"/>
      <w:szCs w:val="24"/>
      <w:lang w:val="en-US"/>
    </w:rPr>
  </w:style>
  <w:style w:type="paragraph" w:customStyle="1" w:styleId="ecxmsonormal">
    <w:name w:val="ecxmsonormal"/>
    <w:basedOn w:val="Navaden"/>
    <w:rsid w:val="00AC404A"/>
    <w:pPr>
      <w:spacing w:before="100" w:beforeAutospacing="1" w:after="100" w:afterAutospacing="1"/>
    </w:pPr>
  </w:style>
  <w:style w:type="paragraph" w:customStyle="1" w:styleId="Besedilo">
    <w:name w:val="Besedilo"/>
    <w:basedOn w:val="Navaden"/>
    <w:rsid w:val="00AC404A"/>
    <w:pPr>
      <w:spacing w:line="360" w:lineRule="auto"/>
      <w:ind w:firstLine="170"/>
      <w:jc w:val="both"/>
    </w:pPr>
    <w:rPr>
      <w:rFonts w:ascii="Arial" w:hAnsi="Arial"/>
      <w:sz w:val="20"/>
      <w:szCs w:val="20"/>
    </w:rPr>
  </w:style>
  <w:style w:type="paragraph" w:customStyle="1" w:styleId="Naslov10">
    <w:name w:val="Naslov_1"/>
    <w:basedOn w:val="Navaden"/>
    <w:qFormat/>
    <w:rsid w:val="00AC404A"/>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AC404A"/>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AC404A"/>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AC404A"/>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AC404A"/>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AC404A"/>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AC404A"/>
    <w:pPr>
      <w:ind w:left="397" w:hanging="227"/>
    </w:pPr>
  </w:style>
  <w:style w:type="paragraph" w:customStyle="1" w:styleId="Besedilostevilcenje">
    <w:name w:val="Besedilo_stevilcenje"/>
    <w:basedOn w:val="Besedilodash1"/>
    <w:qFormat/>
    <w:rsid w:val="00AC404A"/>
    <w:pPr>
      <w:numPr>
        <w:numId w:val="19"/>
      </w:numPr>
      <w:ind w:left="397" w:hanging="227"/>
    </w:pPr>
  </w:style>
  <w:style w:type="character" w:customStyle="1" w:styleId="highlight1">
    <w:name w:val="highlight1"/>
    <w:rsid w:val="00AC404A"/>
    <w:rPr>
      <w:color w:val="FF0000"/>
      <w:shd w:val="clear" w:color="auto" w:fill="FFFFFF"/>
    </w:rPr>
  </w:style>
  <w:style w:type="numbering" w:customStyle="1" w:styleId="Brezseznama2">
    <w:name w:val="Brez seznama2"/>
    <w:next w:val="Brezseznama"/>
    <w:uiPriority w:val="99"/>
    <w:semiHidden/>
    <w:rsid w:val="00AC404A"/>
  </w:style>
  <w:style w:type="paragraph" w:styleId="Oznaenseznam">
    <w:name w:val="List Bullet"/>
    <w:basedOn w:val="Navaden"/>
    <w:link w:val="OznaenseznamZnak"/>
    <w:rsid w:val="00AC404A"/>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AC404A"/>
    <w:rPr>
      <w:rFonts w:ascii="Trebuchet MS" w:eastAsia="Times New Roman" w:hAnsi="Trebuchet MS" w:cs="Times New Roman"/>
      <w:sz w:val="20"/>
      <w:szCs w:val="20"/>
      <w:lang w:val="x-none"/>
    </w:rPr>
  </w:style>
  <w:style w:type="paragraph" w:customStyle="1" w:styleId="Tocka2">
    <w:name w:val="Tocka2"/>
    <w:rsid w:val="00AC404A"/>
    <w:pPr>
      <w:tabs>
        <w:tab w:val="left" w:pos="567"/>
      </w:tabs>
      <w:spacing w:after="0" w:line="240" w:lineRule="auto"/>
      <w:ind w:left="568" w:hanging="284"/>
      <w:jc w:val="both"/>
    </w:pPr>
    <w:rPr>
      <w:rFonts w:ascii="Times New Roman" w:eastAsia="Times New Roman" w:hAnsi="Times New Roman" w:cs="Times New Roman"/>
      <w:b/>
      <w:szCs w:val="20"/>
    </w:rPr>
  </w:style>
  <w:style w:type="paragraph" w:customStyle="1" w:styleId="Navaden2">
    <w:name w:val="Navaden2"/>
    <w:basedOn w:val="Navaden"/>
    <w:rsid w:val="00AC404A"/>
    <w:pPr>
      <w:spacing w:before="60" w:after="60"/>
      <w:ind w:left="567"/>
      <w:jc w:val="both"/>
    </w:pPr>
    <w:rPr>
      <w:rFonts w:ascii="Trebuchet MS" w:hAnsi="Trebuchet MS"/>
      <w:sz w:val="22"/>
      <w:szCs w:val="20"/>
      <w:lang w:eastAsia="en-US"/>
    </w:rPr>
  </w:style>
  <w:style w:type="paragraph" w:customStyle="1" w:styleId="tocka1">
    <w:name w:val="tocka1"/>
    <w:basedOn w:val="Navaden"/>
    <w:rsid w:val="00AC404A"/>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AC404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AC404A"/>
    <w:pPr>
      <w:ind w:left="200" w:hanging="200"/>
      <w:jc w:val="both"/>
    </w:pPr>
    <w:rPr>
      <w:rFonts w:ascii="Calibri" w:hAnsi="Calibri"/>
      <w:sz w:val="20"/>
      <w:szCs w:val="20"/>
      <w:lang w:eastAsia="en-US"/>
    </w:rPr>
  </w:style>
  <w:style w:type="paragraph" w:styleId="Stvarnokazalo2">
    <w:name w:val="index 2"/>
    <w:basedOn w:val="Navaden"/>
    <w:next w:val="Navaden"/>
    <w:autoRedefine/>
    <w:rsid w:val="00AC404A"/>
    <w:pPr>
      <w:ind w:left="400" w:hanging="200"/>
      <w:jc w:val="both"/>
    </w:pPr>
    <w:rPr>
      <w:rFonts w:ascii="Calibri" w:hAnsi="Calibri"/>
      <w:sz w:val="20"/>
      <w:szCs w:val="20"/>
      <w:lang w:eastAsia="en-US"/>
    </w:rPr>
  </w:style>
  <w:style w:type="paragraph" w:styleId="Stvarnokazalo3">
    <w:name w:val="index 3"/>
    <w:basedOn w:val="Navaden"/>
    <w:next w:val="Navaden"/>
    <w:autoRedefine/>
    <w:rsid w:val="00AC404A"/>
    <w:pPr>
      <w:ind w:left="600" w:hanging="200"/>
      <w:jc w:val="both"/>
    </w:pPr>
    <w:rPr>
      <w:rFonts w:ascii="Calibri" w:hAnsi="Calibri"/>
      <w:sz w:val="20"/>
      <w:szCs w:val="20"/>
      <w:lang w:eastAsia="en-US"/>
    </w:rPr>
  </w:style>
  <w:style w:type="paragraph" w:styleId="Stvarnokazalo4">
    <w:name w:val="index 4"/>
    <w:basedOn w:val="Navaden"/>
    <w:next w:val="Navaden"/>
    <w:autoRedefine/>
    <w:rsid w:val="00AC404A"/>
    <w:pPr>
      <w:ind w:left="800" w:hanging="200"/>
      <w:jc w:val="both"/>
    </w:pPr>
    <w:rPr>
      <w:rFonts w:ascii="Calibri" w:hAnsi="Calibri"/>
      <w:sz w:val="20"/>
      <w:szCs w:val="20"/>
      <w:lang w:eastAsia="en-US"/>
    </w:rPr>
  </w:style>
  <w:style w:type="paragraph" w:styleId="Stvarnokazalo5">
    <w:name w:val="index 5"/>
    <w:basedOn w:val="Navaden"/>
    <w:next w:val="Navaden"/>
    <w:autoRedefine/>
    <w:rsid w:val="00AC404A"/>
    <w:pPr>
      <w:ind w:left="1000" w:hanging="200"/>
      <w:jc w:val="both"/>
    </w:pPr>
    <w:rPr>
      <w:rFonts w:ascii="Calibri" w:hAnsi="Calibri"/>
      <w:sz w:val="20"/>
      <w:szCs w:val="20"/>
      <w:lang w:eastAsia="en-US"/>
    </w:rPr>
  </w:style>
  <w:style w:type="paragraph" w:styleId="Stvarnokazalo6">
    <w:name w:val="index 6"/>
    <w:basedOn w:val="Navaden"/>
    <w:next w:val="Navaden"/>
    <w:autoRedefine/>
    <w:rsid w:val="00AC404A"/>
    <w:pPr>
      <w:ind w:left="1200" w:hanging="200"/>
      <w:jc w:val="both"/>
    </w:pPr>
    <w:rPr>
      <w:rFonts w:ascii="Calibri" w:hAnsi="Calibri"/>
      <w:sz w:val="20"/>
      <w:szCs w:val="20"/>
      <w:lang w:eastAsia="en-US"/>
    </w:rPr>
  </w:style>
  <w:style w:type="paragraph" w:styleId="Stvarnokazalo7">
    <w:name w:val="index 7"/>
    <w:basedOn w:val="Navaden"/>
    <w:next w:val="Navaden"/>
    <w:autoRedefine/>
    <w:rsid w:val="00AC404A"/>
    <w:pPr>
      <w:ind w:left="1400" w:hanging="200"/>
      <w:jc w:val="both"/>
    </w:pPr>
    <w:rPr>
      <w:rFonts w:ascii="Calibri" w:hAnsi="Calibri"/>
      <w:sz w:val="20"/>
      <w:szCs w:val="20"/>
      <w:lang w:eastAsia="en-US"/>
    </w:rPr>
  </w:style>
  <w:style w:type="paragraph" w:styleId="Stvarnokazalo8">
    <w:name w:val="index 8"/>
    <w:basedOn w:val="Navaden"/>
    <w:next w:val="Navaden"/>
    <w:autoRedefine/>
    <w:rsid w:val="00AC404A"/>
    <w:pPr>
      <w:ind w:left="1600" w:hanging="200"/>
      <w:jc w:val="both"/>
    </w:pPr>
    <w:rPr>
      <w:rFonts w:ascii="Calibri" w:hAnsi="Calibri"/>
      <w:sz w:val="20"/>
      <w:szCs w:val="20"/>
      <w:lang w:eastAsia="en-US"/>
    </w:rPr>
  </w:style>
  <w:style w:type="paragraph" w:styleId="Stvarnokazalo9">
    <w:name w:val="index 9"/>
    <w:basedOn w:val="Navaden"/>
    <w:next w:val="Navaden"/>
    <w:autoRedefine/>
    <w:rsid w:val="00AC404A"/>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AC404A"/>
    <w:pPr>
      <w:spacing w:before="120" w:after="120"/>
      <w:jc w:val="both"/>
    </w:pPr>
    <w:rPr>
      <w:rFonts w:ascii="Calibri" w:hAnsi="Calibri"/>
      <w:b/>
      <w:bCs/>
      <w:i/>
      <w:iCs/>
      <w:sz w:val="20"/>
      <w:szCs w:val="20"/>
      <w:lang w:eastAsia="en-US"/>
    </w:rPr>
  </w:style>
  <w:style w:type="character" w:styleId="Konnaopomba-sklic">
    <w:name w:val="endnote reference"/>
    <w:rsid w:val="00AC404A"/>
    <w:rPr>
      <w:vertAlign w:val="superscript"/>
    </w:rPr>
  </w:style>
  <w:style w:type="character" w:styleId="SledenaHiperpovezava">
    <w:name w:val="FollowedHyperlink"/>
    <w:uiPriority w:val="99"/>
    <w:rsid w:val="00AC404A"/>
    <w:rPr>
      <w:color w:val="800080"/>
      <w:u w:val="single"/>
    </w:rPr>
  </w:style>
  <w:style w:type="paragraph" w:customStyle="1" w:styleId="Pa6">
    <w:name w:val="Pa6"/>
    <w:basedOn w:val="Navaden"/>
    <w:next w:val="Navaden"/>
    <w:uiPriority w:val="99"/>
    <w:rsid w:val="00AC404A"/>
    <w:pPr>
      <w:autoSpaceDE w:val="0"/>
      <w:autoSpaceDN w:val="0"/>
      <w:adjustRightInd w:val="0"/>
      <w:spacing w:line="201" w:lineRule="atLeast"/>
    </w:pPr>
    <w:rPr>
      <w:rFonts w:ascii="Arial" w:hAnsi="Arial" w:cs="Arial"/>
    </w:rPr>
  </w:style>
  <w:style w:type="character" w:styleId="Krepko">
    <w:name w:val="Strong"/>
    <w:qFormat/>
    <w:rsid w:val="00AC404A"/>
    <w:rPr>
      <w:b/>
    </w:rPr>
  </w:style>
  <w:style w:type="paragraph" w:customStyle="1" w:styleId="tevilnatoka">
    <w:name w:val="tevilnatoka"/>
    <w:basedOn w:val="Navaden"/>
    <w:rsid w:val="00AC404A"/>
    <w:pPr>
      <w:spacing w:before="100" w:beforeAutospacing="1" w:after="100" w:afterAutospacing="1"/>
    </w:pPr>
  </w:style>
  <w:style w:type="paragraph" w:customStyle="1" w:styleId="Odstavekseznama1">
    <w:name w:val="Odstavek seznama1"/>
    <w:basedOn w:val="Navaden"/>
    <w:uiPriority w:val="34"/>
    <w:qFormat/>
    <w:rsid w:val="00AC404A"/>
    <w:pPr>
      <w:suppressAutoHyphens/>
      <w:ind w:left="708"/>
    </w:pPr>
    <w:rPr>
      <w:lang w:eastAsia="ar-SA"/>
    </w:rPr>
  </w:style>
  <w:style w:type="paragraph" w:customStyle="1" w:styleId="Point0number">
    <w:name w:val="Point 0 (number)"/>
    <w:basedOn w:val="Navaden"/>
    <w:rsid w:val="00AC404A"/>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AC404A"/>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AC404A"/>
    <w:pPr>
      <w:numPr>
        <w:ilvl w:val="4"/>
        <w:numId w:val="24"/>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AC404A"/>
    <w:pPr>
      <w:numPr>
        <w:ilvl w:val="6"/>
        <w:numId w:val="24"/>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AC404A"/>
    <w:pPr>
      <w:numPr>
        <w:ilvl w:val="1"/>
        <w:numId w:val="24"/>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AC404A"/>
    <w:pPr>
      <w:numPr>
        <w:ilvl w:val="3"/>
        <w:numId w:val="24"/>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AC404A"/>
    <w:pPr>
      <w:numPr>
        <w:ilvl w:val="5"/>
        <w:numId w:val="24"/>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AC404A"/>
    <w:pPr>
      <w:numPr>
        <w:ilvl w:val="7"/>
        <w:numId w:val="24"/>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AC404A"/>
    <w:pPr>
      <w:numPr>
        <w:ilvl w:val="8"/>
        <w:numId w:val="24"/>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AC404A"/>
    <w:pPr>
      <w:jc w:val="both"/>
    </w:pPr>
    <w:rPr>
      <w:b/>
      <w:sz w:val="22"/>
      <w:lang w:eastAsia="en-US"/>
    </w:rPr>
  </w:style>
  <w:style w:type="paragraph" w:customStyle="1" w:styleId="Telobesedila32">
    <w:name w:val="Telo besedila 32"/>
    <w:basedOn w:val="Navaden"/>
    <w:rsid w:val="00AC40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AC404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AC404A"/>
    <w:pPr>
      <w:spacing w:before="100" w:after="100"/>
      <w:textAlignment w:val="center"/>
    </w:pPr>
    <w:rPr>
      <w:rFonts w:ascii="Arial" w:hAnsi="Arial"/>
      <w:szCs w:val="20"/>
    </w:rPr>
  </w:style>
  <w:style w:type="paragraph" w:styleId="Navaden-zamik">
    <w:name w:val="Normal Indent"/>
    <w:basedOn w:val="Navaden"/>
    <w:rsid w:val="00AC404A"/>
    <w:pPr>
      <w:tabs>
        <w:tab w:val="num" w:pos="360"/>
      </w:tabs>
      <w:ind w:left="340" w:hanging="340"/>
    </w:pPr>
    <w:rPr>
      <w:sz w:val="22"/>
      <w:szCs w:val="20"/>
    </w:rPr>
  </w:style>
  <w:style w:type="paragraph" w:styleId="Telobesedila-zamik3">
    <w:name w:val="Body Text Indent 3"/>
    <w:basedOn w:val="Navaden"/>
    <w:link w:val="Telobesedila-zamik3Znak"/>
    <w:rsid w:val="00AC404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AC404A"/>
    <w:rPr>
      <w:rFonts w:ascii="Times New Roman" w:eastAsia="Times New Roman" w:hAnsi="Times New Roman" w:cs="Times New Roman"/>
      <w:sz w:val="24"/>
      <w:szCs w:val="20"/>
      <w:lang w:eastAsia="sl-SI"/>
    </w:rPr>
  </w:style>
  <w:style w:type="paragraph" w:customStyle="1" w:styleId="1tekstjn">
    <w:name w:val="1tekst_jn"/>
    <w:basedOn w:val="Navaden"/>
    <w:rsid w:val="00AC404A"/>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AC404A"/>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AC404A"/>
    <w:pPr>
      <w:tabs>
        <w:tab w:val="num" w:pos="360"/>
      </w:tabs>
      <w:ind w:left="284" w:hanging="284"/>
    </w:pPr>
    <w:rPr>
      <w:szCs w:val="20"/>
    </w:rPr>
  </w:style>
  <w:style w:type="paragraph" w:customStyle="1" w:styleId="PlainText1">
    <w:name w:val="Plain Text1"/>
    <w:basedOn w:val="Navaden"/>
    <w:rsid w:val="00AC404A"/>
    <w:pPr>
      <w:widowControl w:val="0"/>
    </w:pPr>
    <w:rPr>
      <w:sz w:val="20"/>
      <w:szCs w:val="20"/>
    </w:rPr>
  </w:style>
  <w:style w:type="paragraph" w:customStyle="1" w:styleId="Standardtho">
    <w:name w:val="Standardtho"/>
    <w:basedOn w:val="Navaden"/>
    <w:rsid w:val="00AC404A"/>
    <w:rPr>
      <w:sz w:val="20"/>
      <w:szCs w:val="20"/>
      <w:lang w:val="en-GB" w:eastAsia="en-US"/>
    </w:rPr>
  </w:style>
  <w:style w:type="paragraph" w:customStyle="1" w:styleId="NavadenF">
    <w:name w:val="Navaden¬.F"/>
    <w:rsid w:val="00AC404A"/>
    <w:pPr>
      <w:autoSpaceDE w:val="0"/>
      <w:autoSpaceDN w:val="0"/>
      <w:adjustRightInd w:val="0"/>
      <w:spacing w:after="0" w:line="240" w:lineRule="auto"/>
    </w:pPr>
    <w:rPr>
      <w:rFonts w:ascii="Times New Roman" w:eastAsia="Times New Roman" w:hAnsi="Times New Roman" w:cs="Times New Roman"/>
      <w:sz w:val="24"/>
      <w:szCs w:val="24"/>
      <w:lang w:eastAsia="sl-SI"/>
    </w:rPr>
  </w:style>
  <w:style w:type="character" w:customStyle="1" w:styleId="cataloguedetail-doctitle">
    <w:name w:val="cataloguedetail-doctitle"/>
    <w:rsid w:val="00AC404A"/>
  </w:style>
  <w:style w:type="paragraph" w:customStyle="1" w:styleId="BodyText33">
    <w:name w:val="Body Text 33"/>
    <w:basedOn w:val="Navaden"/>
    <w:link w:val="BodyText3Znak"/>
    <w:rsid w:val="00AC40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AC404A"/>
    <w:rPr>
      <w:rFonts w:ascii="Times New Roman" w:eastAsia="Times New Roman" w:hAnsi="Times New Roman" w:cs="Times New Roman"/>
      <w:sz w:val="24"/>
      <w:szCs w:val="20"/>
      <w:lang w:eastAsia="sl-SI"/>
    </w:rPr>
  </w:style>
  <w:style w:type="paragraph" w:customStyle="1" w:styleId="BodyText32">
    <w:name w:val="Body Text 32"/>
    <w:basedOn w:val="Navaden"/>
    <w:rsid w:val="00AC40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AC40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AC4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C404A"/>
    <w:rPr>
      <w:rFonts w:ascii="Courier New" w:eastAsia="Times New Roman" w:hAnsi="Courier New" w:cs="Courier New"/>
      <w:color w:val="000000"/>
      <w:sz w:val="18"/>
      <w:szCs w:val="18"/>
      <w:lang w:eastAsia="sl-SI"/>
    </w:rPr>
  </w:style>
  <w:style w:type="paragraph" w:customStyle="1" w:styleId="Znak1">
    <w:name w:val="Znak1"/>
    <w:basedOn w:val="Navaden"/>
    <w:rsid w:val="00AC404A"/>
    <w:pPr>
      <w:spacing w:after="160" w:line="240" w:lineRule="exact"/>
    </w:pPr>
    <w:rPr>
      <w:rFonts w:ascii="Tahoma" w:hAnsi="Tahoma"/>
      <w:sz w:val="20"/>
      <w:szCs w:val="20"/>
    </w:rPr>
  </w:style>
  <w:style w:type="character" w:styleId="tevilkavrstice">
    <w:name w:val="line number"/>
    <w:rsid w:val="00AC404A"/>
  </w:style>
  <w:style w:type="paragraph" w:customStyle="1" w:styleId="xl65">
    <w:name w:val="xl65"/>
    <w:basedOn w:val="Navaden"/>
    <w:rsid w:val="00AC404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AC404A"/>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AC404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AC404A"/>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AC404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AC404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AC404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AC404A"/>
    <w:pPr>
      <w:spacing w:before="100" w:beforeAutospacing="1" w:after="100" w:afterAutospacing="1"/>
    </w:pPr>
  </w:style>
  <w:style w:type="numbering" w:customStyle="1" w:styleId="Brezseznama3">
    <w:name w:val="Brez seznama3"/>
    <w:next w:val="Brezseznama"/>
    <w:semiHidden/>
    <w:rsid w:val="00AC404A"/>
  </w:style>
  <w:style w:type="table" w:customStyle="1" w:styleId="Tabelamrea4">
    <w:name w:val="Tabela – mreža4"/>
    <w:basedOn w:val="Navadnatabela"/>
    <w:next w:val="Tabelamrea"/>
    <w:rsid w:val="00AC404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AC404A"/>
  </w:style>
  <w:style w:type="table" w:customStyle="1" w:styleId="Tabelamrea12">
    <w:name w:val="Tabela – mreža12"/>
    <w:basedOn w:val="Navadnatabela"/>
    <w:next w:val="Tabelamrea"/>
    <w:rsid w:val="00AC40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AC404A"/>
  </w:style>
  <w:style w:type="table" w:customStyle="1" w:styleId="Tabelamrea21">
    <w:name w:val="Tabela – mreža21"/>
    <w:basedOn w:val="Navadnatabela"/>
    <w:next w:val="Tabelamrea"/>
    <w:rsid w:val="00AC40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C404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AC404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AC404A"/>
    <w:pPr>
      <w:suppressAutoHyphens/>
      <w:ind w:left="708"/>
    </w:pPr>
    <w:rPr>
      <w:lang w:eastAsia="ar-SA"/>
    </w:rPr>
  </w:style>
  <w:style w:type="paragraph" w:customStyle="1" w:styleId="Telobesedila23">
    <w:name w:val="Telo besedila 23"/>
    <w:basedOn w:val="Navaden"/>
    <w:rsid w:val="00AC404A"/>
    <w:pPr>
      <w:jc w:val="both"/>
    </w:pPr>
    <w:rPr>
      <w:b/>
      <w:sz w:val="22"/>
      <w:lang w:eastAsia="en-US"/>
    </w:rPr>
  </w:style>
  <w:style w:type="paragraph" w:customStyle="1" w:styleId="Telobesedila33">
    <w:name w:val="Telo besedila 33"/>
    <w:basedOn w:val="Navaden"/>
    <w:rsid w:val="00AC40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Slog1">
    <w:name w:val="Slog1"/>
    <w:basedOn w:val="Navaden"/>
    <w:link w:val="Slog1Znak"/>
    <w:qFormat/>
    <w:rsid w:val="00AC404A"/>
    <w:pPr>
      <w:numPr>
        <w:numId w:val="47"/>
      </w:numPr>
      <w:spacing w:before="60" w:line="260" w:lineRule="atLeast"/>
      <w:ind w:right="-3"/>
    </w:pPr>
    <w:rPr>
      <w:rFonts w:ascii="Arial" w:hAnsi="Arial"/>
      <w:b/>
      <w:sz w:val="22"/>
      <w:szCs w:val="22"/>
      <w:lang w:eastAsia="en-US"/>
    </w:rPr>
  </w:style>
  <w:style w:type="paragraph" w:customStyle="1" w:styleId="Slog2">
    <w:name w:val="Slog2"/>
    <w:basedOn w:val="Navaden"/>
    <w:link w:val="Slog2Znak"/>
    <w:rsid w:val="00AC404A"/>
    <w:pPr>
      <w:numPr>
        <w:ilvl w:val="1"/>
        <w:numId w:val="46"/>
      </w:numPr>
      <w:jc w:val="both"/>
    </w:pPr>
    <w:rPr>
      <w:rFonts w:ascii="Arial" w:hAnsi="Arial" w:cs="Arial"/>
      <w:b/>
      <w:sz w:val="20"/>
      <w:szCs w:val="20"/>
      <w:lang w:eastAsia="en-US"/>
    </w:rPr>
  </w:style>
  <w:style w:type="character" w:customStyle="1" w:styleId="Slog1Znak">
    <w:name w:val="Slog1 Znak"/>
    <w:link w:val="Slog1"/>
    <w:rsid w:val="00AC404A"/>
    <w:rPr>
      <w:rFonts w:ascii="Arial" w:eastAsia="Times New Roman" w:hAnsi="Arial" w:cs="Times New Roman"/>
      <w:b/>
    </w:rPr>
  </w:style>
  <w:style w:type="paragraph" w:customStyle="1" w:styleId="Slog3">
    <w:name w:val="Slog3"/>
    <w:basedOn w:val="Slog2"/>
    <w:link w:val="Slog3Znak"/>
    <w:qFormat/>
    <w:rsid w:val="00AC404A"/>
  </w:style>
  <w:style w:type="character" w:customStyle="1" w:styleId="Slog2Znak">
    <w:name w:val="Slog2 Znak"/>
    <w:link w:val="Slog2"/>
    <w:rsid w:val="00AC404A"/>
    <w:rPr>
      <w:rFonts w:ascii="Arial" w:eastAsia="Times New Roman" w:hAnsi="Arial" w:cs="Arial"/>
      <w:b/>
      <w:sz w:val="20"/>
      <w:szCs w:val="20"/>
    </w:rPr>
  </w:style>
  <w:style w:type="character" w:customStyle="1" w:styleId="Slog3Znak">
    <w:name w:val="Slog3 Znak"/>
    <w:basedOn w:val="Slog2Znak"/>
    <w:link w:val="Slog3"/>
    <w:rsid w:val="00AC404A"/>
    <w:rPr>
      <w:rFonts w:ascii="Arial" w:eastAsia="Times New Roman" w:hAnsi="Arial" w:cs="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djn.mju.gov.si/sistem-javnega-narocanja/pravno-varstvo"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mailto:mzi.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421AAAE-D4D8-42F9-97FC-8CD57D6D7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16089</Words>
  <Characters>91708</Characters>
  <Application>Microsoft Office Word</Application>
  <DocSecurity>0</DocSecurity>
  <Lines>764</Lines>
  <Paragraphs>215</Paragraphs>
  <ScaleCrop>false</ScaleCrop>
  <HeadingPairs>
    <vt:vector size="2" baseType="variant">
      <vt:variant>
        <vt:lpstr>Naslov</vt:lpstr>
      </vt:variant>
      <vt:variant>
        <vt:i4>1</vt:i4>
      </vt:variant>
    </vt:vector>
  </HeadingPairs>
  <TitlesOfParts>
    <vt:vector size="1" baseType="lpstr">
      <vt:lpstr/>
    </vt:vector>
  </TitlesOfParts>
  <Company>MZI</Company>
  <LinksUpToDate>false</LinksUpToDate>
  <CharactersWithSpaces>107582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Omerzel</dc:creator>
  <cp:keywords/>
  <dc:description/>
  <cp:lastModifiedBy>Helena Omerzel</cp:lastModifiedBy>
  <cp:revision>2</cp:revision>
  <dcterms:created xsi:type="dcterms:W3CDTF">2023-11-02T07:53:00Z</dcterms:created>
  <dcterms:modified xsi:type="dcterms:W3CDTF">2023-11-02T07:53:00Z</dcterms:modified>
</cp:coreProperties>
</file>